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1C2B64" w:rsidRDefault="009E399D" w:rsidP="009E399D">
      <w:pPr>
        <w:framePr w:w="4865" w:hSpace="141" w:wrap="around" w:vAnchor="text" w:hAnchor="page" w:x="6273" w:y="7"/>
        <w:rPr>
          <w:rFonts w:cs="Arial"/>
          <w:noProof/>
        </w:rPr>
      </w:pPr>
    </w:p>
    <w:p w14:paraId="3B384872" w14:textId="77777777" w:rsidR="009E399D" w:rsidRPr="001C2B64" w:rsidRDefault="009E399D" w:rsidP="009E399D">
      <w:pPr>
        <w:framePr w:w="4865" w:hSpace="141" w:wrap="around" w:vAnchor="text" w:hAnchor="page" w:x="6273" w:y="7"/>
        <w:rPr>
          <w:rFonts w:cs="Arial"/>
          <w:noProof/>
        </w:rPr>
      </w:pPr>
      <w:r w:rsidRPr="001C2B64">
        <w:rPr>
          <w:rFonts w:cs="Arial"/>
          <w:noProof/>
        </w:rPr>
        <w:softHyphen/>
      </w:r>
      <w:r w:rsidRPr="001C2B64">
        <w:rPr>
          <w:rFonts w:cs="Arial"/>
          <w:noProof/>
        </w:rPr>
        <w:softHyphen/>
      </w:r>
      <w:r w:rsidRPr="001C2B64">
        <w:rPr>
          <w:rFonts w:cs="Arial"/>
          <w:noProof/>
        </w:rPr>
        <w:softHyphen/>
      </w:r>
      <w:r w:rsidRPr="001C2B64">
        <w:rPr>
          <w:rFonts w:cs="Arial"/>
          <w:noProof/>
        </w:rPr>
        <w:softHyphen/>
      </w:r>
      <w:r w:rsidRPr="001C2B64">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C2B64" w:rsidRDefault="009E399D" w:rsidP="009E399D">
      <w:pPr>
        <w:pStyle w:val="BodyText2"/>
        <w:rPr>
          <w:rFonts w:ascii="Times New Roman" w:hAnsi="Times New Roman"/>
          <w:noProof/>
        </w:rPr>
      </w:pPr>
    </w:p>
    <w:p w14:paraId="2819E932" w14:textId="77777777" w:rsidR="009E399D" w:rsidRPr="001C2B64" w:rsidRDefault="009E399D" w:rsidP="009E399D">
      <w:pPr>
        <w:pStyle w:val="BodyText2"/>
        <w:rPr>
          <w:rFonts w:ascii="Times New Roman" w:hAnsi="Times New Roman"/>
          <w:noProof/>
        </w:rPr>
      </w:pPr>
    </w:p>
    <w:p w14:paraId="0513F01F" w14:textId="77777777" w:rsidR="009E399D" w:rsidRPr="001C2B64" w:rsidRDefault="009E399D" w:rsidP="009E399D">
      <w:pPr>
        <w:pStyle w:val="BodyText2"/>
        <w:rPr>
          <w:rFonts w:ascii="Times New Roman" w:hAnsi="Times New Roman"/>
          <w:noProof/>
        </w:rPr>
      </w:pPr>
    </w:p>
    <w:p w14:paraId="68EF7747" w14:textId="77777777" w:rsidR="009E399D" w:rsidRPr="001C2B64" w:rsidRDefault="009E399D" w:rsidP="009E399D">
      <w:pPr>
        <w:pStyle w:val="BodyText2"/>
        <w:rPr>
          <w:rFonts w:ascii="Times New Roman" w:hAnsi="Times New Roman"/>
          <w:noProof/>
        </w:rPr>
      </w:pPr>
    </w:p>
    <w:p w14:paraId="45BFCA77" w14:textId="77777777" w:rsidR="009E399D" w:rsidRPr="001C2B64" w:rsidRDefault="009E399D" w:rsidP="009E399D">
      <w:pPr>
        <w:pStyle w:val="BodyText2"/>
        <w:rPr>
          <w:rFonts w:ascii="Times New Roman" w:hAnsi="Times New Roman"/>
          <w:noProof/>
        </w:rPr>
      </w:pPr>
    </w:p>
    <w:p w14:paraId="69C711BE" w14:textId="77777777" w:rsidR="009E399D" w:rsidRPr="001C2B64" w:rsidRDefault="009E399D" w:rsidP="009E399D">
      <w:pPr>
        <w:pStyle w:val="BodyText2"/>
        <w:rPr>
          <w:rFonts w:ascii="Times New Roman" w:hAnsi="Times New Roman"/>
          <w:noProof/>
        </w:rPr>
      </w:pPr>
    </w:p>
    <w:p w14:paraId="1500900D" w14:textId="77777777" w:rsidR="009E399D" w:rsidRPr="001C2B64" w:rsidRDefault="009E399D" w:rsidP="009E399D">
      <w:pPr>
        <w:pStyle w:val="BodyText2"/>
        <w:rPr>
          <w:rFonts w:ascii="Times New Roman" w:hAnsi="Times New Roman"/>
          <w:noProof/>
        </w:rPr>
      </w:pPr>
    </w:p>
    <w:p w14:paraId="51A2F706" w14:textId="77777777" w:rsidR="009E399D" w:rsidRPr="001C2B64" w:rsidRDefault="009E399D" w:rsidP="009E399D">
      <w:pPr>
        <w:pStyle w:val="BodyText2"/>
        <w:rPr>
          <w:rFonts w:ascii="Times New Roman" w:hAnsi="Times New Roman"/>
          <w:noProof/>
        </w:rPr>
      </w:pPr>
    </w:p>
    <w:p w14:paraId="73EB72C6" w14:textId="77777777" w:rsidR="009E399D" w:rsidRPr="001C2B64" w:rsidRDefault="009E399D" w:rsidP="009E399D">
      <w:pPr>
        <w:pStyle w:val="BodyText2"/>
        <w:rPr>
          <w:rFonts w:ascii="Times New Roman" w:hAnsi="Times New Roman"/>
          <w:noProof/>
        </w:rPr>
      </w:pPr>
    </w:p>
    <w:p w14:paraId="2A9F0EB7" w14:textId="77777777" w:rsidR="009E399D" w:rsidRPr="001C2B64" w:rsidRDefault="009E399D" w:rsidP="009E399D">
      <w:pPr>
        <w:pStyle w:val="BodyText2"/>
        <w:rPr>
          <w:rFonts w:ascii="Times New Roman" w:hAnsi="Times New Roman"/>
          <w:noProof/>
        </w:rPr>
      </w:pPr>
    </w:p>
    <w:p w14:paraId="330454D4" w14:textId="77777777" w:rsidR="009E399D" w:rsidRPr="001C2B64" w:rsidRDefault="009E399D" w:rsidP="009E399D">
      <w:pPr>
        <w:pStyle w:val="BodyText2"/>
        <w:rPr>
          <w:rFonts w:ascii="Times New Roman" w:hAnsi="Times New Roman"/>
          <w:noProof/>
        </w:rPr>
      </w:pPr>
    </w:p>
    <w:p w14:paraId="48371465" w14:textId="77777777" w:rsidR="009E399D" w:rsidRPr="001C2B64" w:rsidRDefault="009E399D" w:rsidP="009E399D">
      <w:pPr>
        <w:pStyle w:val="BodyText2"/>
        <w:rPr>
          <w:rFonts w:ascii="Times New Roman" w:hAnsi="Times New Roman"/>
          <w:noProof/>
        </w:rPr>
      </w:pPr>
    </w:p>
    <w:p w14:paraId="04163632" w14:textId="77777777" w:rsidR="009E399D" w:rsidRPr="001C2B64" w:rsidRDefault="009E399D" w:rsidP="009E399D">
      <w:pPr>
        <w:pStyle w:val="BodyText2"/>
        <w:rPr>
          <w:rFonts w:ascii="Times New Roman" w:hAnsi="Times New Roman"/>
          <w:noProof/>
        </w:rPr>
      </w:pPr>
    </w:p>
    <w:p w14:paraId="6329C4EC" w14:textId="77777777" w:rsidR="009E399D" w:rsidRPr="001C2B64" w:rsidRDefault="009E399D" w:rsidP="009E399D">
      <w:pPr>
        <w:pStyle w:val="BodyText2"/>
        <w:rPr>
          <w:rFonts w:ascii="Times New Roman" w:hAnsi="Times New Roman"/>
          <w:noProof/>
        </w:rPr>
      </w:pPr>
    </w:p>
    <w:p w14:paraId="54748ABE" w14:textId="77777777" w:rsidR="009E399D" w:rsidRPr="001C2B64" w:rsidRDefault="009E399D" w:rsidP="009E399D">
      <w:pPr>
        <w:pStyle w:val="BodyText2"/>
        <w:rPr>
          <w:rFonts w:ascii="Times New Roman" w:hAnsi="Times New Roman"/>
          <w:noProof/>
        </w:rPr>
      </w:pPr>
    </w:p>
    <w:p w14:paraId="15FB8247" w14:textId="77777777" w:rsidR="009E399D" w:rsidRPr="001C2B64" w:rsidRDefault="009E399D" w:rsidP="009E399D">
      <w:pPr>
        <w:pStyle w:val="BodyText2"/>
        <w:rPr>
          <w:rFonts w:ascii="Times New Roman" w:hAnsi="Times New Roman"/>
          <w:noProof/>
        </w:rPr>
      </w:pPr>
    </w:p>
    <w:p w14:paraId="6CC19CCE" w14:textId="77777777" w:rsidR="009E399D" w:rsidRPr="001C2B64" w:rsidRDefault="009E399D" w:rsidP="009E399D">
      <w:pPr>
        <w:pStyle w:val="BodyText2"/>
        <w:rPr>
          <w:rFonts w:ascii="Times New Roman" w:hAnsi="Times New Roman"/>
          <w:noProof/>
        </w:rPr>
      </w:pPr>
    </w:p>
    <w:p w14:paraId="5AA981D2" w14:textId="77777777" w:rsidR="009E399D" w:rsidRPr="001C2B64" w:rsidRDefault="009E399D" w:rsidP="009E399D">
      <w:pPr>
        <w:pStyle w:val="BodyText2"/>
        <w:jc w:val="center"/>
        <w:rPr>
          <w:rFonts w:cs="Arial"/>
          <w:b w:val="0"/>
          <w:bCs/>
          <w:noProof/>
          <w:sz w:val="32"/>
          <w:szCs w:val="32"/>
        </w:rPr>
      </w:pPr>
      <w:r w:rsidRPr="001C2B64">
        <w:rPr>
          <w:b w:val="0"/>
          <w:noProof/>
          <w:sz w:val="32"/>
          <w:szCs w:val="32"/>
        </w:rPr>
        <w:t>DOKUMENTACIJA V ZVEZI Z ODDAJO JAVNEGA NAROČILA</w:t>
      </w:r>
    </w:p>
    <w:p w14:paraId="33E64036" w14:textId="77777777" w:rsidR="009E399D" w:rsidRPr="001C2B64" w:rsidRDefault="009E399D" w:rsidP="009E399D">
      <w:pPr>
        <w:pStyle w:val="BodyText2"/>
        <w:jc w:val="center"/>
        <w:rPr>
          <w:b w:val="0"/>
          <w:strike/>
          <w:noProof/>
          <w:sz w:val="32"/>
          <w:szCs w:val="32"/>
        </w:rPr>
      </w:pPr>
      <w:r w:rsidRPr="001C2B64">
        <w:rPr>
          <w:rFonts w:cs="Arial"/>
          <w:b w:val="0"/>
          <w:bCs/>
          <w:strike/>
          <w:noProof/>
          <w:sz w:val="32"/>
          <w:szCs w:val="32"/>
        </w:rPr>
        <w:t xml:space="preserve"> </w:t>
      </w:r>
    </w:p>
    <w:p w14:paraId="233A392D" w14:textId="77777777" w:rsidR="009E399D" w:rsidRPr="001C2B64" w:rsidRDefault="009E399D" w:rsidP="009E399D">
      <w:pPr>
        <w:pStyle w:val="BodyText2"/>
        <w:rPr>
          <w:rFonts w:cs="Arial"/>
          <w:b w:val="0"/>
          <w:bCs/>
          <w:noProof/>
          <w:sz w:val="32"/>
          <w:szCs w:val="32"/>
        </w:rPr>
      </w:pPr>
    </w:p>
    <w:p w14:paraId="0BB039DC" w14:textId="77777777" w:rsidR="009E399D" w:rsidRPr="001C2B64" w:rsidRDefault="009E399D" w:rsidP="009E399D">
      <w:pPr>
        <w:pStyle w:val="BodyText2"/>
        <w:jc w:val="center"/>
        <w:rPr>
          <w:rFonts w:cs="Arial"/>
          <w:b w:val="0"/>
          <w:bCs/>
          <w:noProof/>
          <w:sz w:val="32"/>
          <w:szCs w:val="32"/>
        </w:rPr>
      </w:pPr>
      <w:r w:rsidRPr="001C2B64">
        <w:rPr>
          <w:rFonts w:cs="Arial"/>
          <w:b w:val="0"/>
          <w:bCs/>
          <w:noProof/>
          <w:sz w:val="32"/>
          <w:szCs w:val="32"/>
        </w:rPr>
        <w:t xml:space="preserve">PO ODPRTEM POSTOPKU </w:t>
      </w:r>
    </w:p>
    <w:p w14:paraId="02A85D7B" w14:textId="77777777" w:rsidR="009E399D" w:rsidRPr="001C2B64" w:rsidRDefault="009E399D" w:rsidP="009E399D">
      <w:pPr>
        <w:pStyle w:val="BodyText2"/>
        <w:jc w:val="center"/>
        <w:rPr>
          <w:rFonts w:cs="Arial"/>
          <w:b w:val="0"/>
          <w:bCs/>
          <w:noProof/>
          <w:sz w:val="32"/>
          <w:szCs w:val="32"/>
        </w:rPr>
      </w:pPr>
    </w:p>
    <w:p w14:paraId="1016DFC6" w14:textId="77777777" w:rsidR="009E399D" w:rsidRPr="001C2B64" w:rsidRDefault="009E399D" w:rsidP="009E399D">
      <w:pPr>
        <w:pStyle w:val="BodyText2"/>
        <w:jc w:val="center"/>
        <w:rPr>
          <w:rFonts w:cs="Arial"/>
          <w:b w:val="0"/>
          <w:bCs/>
          <w:noProof/>
          <w:sz w:val="32"/>
          <w:szCs w:val="32"/>
        </w:rPr>
      </w:pPr>
      <w:r w:rsidRPr="001C2B64">
        <w:rPr>
          <w:rFonts w:cs="Arial"/>
          <w:b w:val="0"/>
          <w:bCs/>
          <w:noProof/>
          <w:sz w:val="32"/>
          <w:szCs w:val="32"/>
        </w:rPr>
        <w:t>Z OZNAKO</w:t>
      </w:r>
    </w:p>
    <w:p w14:paraId="5893693A" w14:textId="77777777" w:rsidR="009E399D" w:rsidRPr="001C2B64" w:rsidRDefault="009E399D" w:rsidP="009E399D">
      <w:pPr>
        <w:pStyle w:val="BodyText2"/>
        <w:jc w:val="center"/>
        <w:rPr>
          <w:rFonts w:cs="Arial"/>
          <w:b w:val="0"/>
          <w:bCs/>
          <w:noProof/>
          <w:sz w:val="32"/>
          <w:szCs w:val="32"/>
        </w:rPr>
      </w:pPr>
    </w:p>
    <w:p w14:paraId="2A38ACB0" w14:textId="1E997FA0" w:rsidR="009E399D" w:rsidRPr="001C2B64" w:rsidRDefault="009E399D" w:rsidP="009E399D">
      <w:pPr>
        <w:pStyle w:val="BodyText2"/>
        <w:jc w:val="center"/>
        <w:rPr>
          <w:b w:val="0"/>
          <w:noProof/>
          <w:sz w:val="32"/>
          <w:szCs w:val="32"/>
        </w:rPr>
      </w:pPr>
      <w:r w:rsidRPr="001C2B64">
        <w:rPr>
          <w:b w:val="0"/>
          <w:noProof/>
          <w:sz w:val="32"/>
          <w:szCs w:val="32"/>
        </w:rPr>
        <w:t>JN-</w:t>
      </w:r>
      <w:r w:rsidR="00D421C8" w:rsidRPr="001C2B64">
        <w:rPr>
          <w:b w:val="0"/>
          <w:noProof/>
          <w:sz w:val="32"/>
          <w:szCs w:val="32"/>
        </w:rPr>
        <w:t>B0990</w:t>
      </w:r>
    </w:p>
    <w:p w14:paraId="4DF03A6E" w14:textId="77777777" w:rsidR="009E399D" w:rsidRPr="001C2B64" w:rsidRDefault="009E399D" w:rsidP="009E399D">
      <w:pPr>
        <w:pStyle w:val="BodyText2"/>
        <w:rPr>
          <w:rFonts w:ascii="Times New Roman" w:hAnsi="Times New Roman"/>
          <w:noProof/>
          <w:sz w:val="32"/>
          <w:szCs w:val="32"/>
        </w:rPr>
      </w:pPr>
    </w:p>
    <w:p w14:paraId="13FE7E0F" w14:textId="77777777" w:rsidR="009E399D" w:rsidRPr="001C2B64" w:rsidRDefault="009E399D" w:rsidP="009E399D">
      <w:pPr>
        <w:pStyle w:val="BodyText"/>
        <w:rPr>
          <w:noProof/>
          <w:sz w:val="32"/>
          <w:szCs w:val="32"/>
        </w:rPr>
      </w:pPr>
    </w:p>
    <w:p w14:paraId="679FD641" w14:textId="77777777" w:rsidR="00F30E8C" w:rsidRPr="001C2B64" w:rsidRDefault="009E399D" w:rsidP="00F30E8C">
      <w:pPr>
        <w:pStyle w:val="BodyText"/>
        <w:jc w:val="center"/>
        <w:rPr>
          <w:rFonts w:cs="Arial"/>
          <w:b/>
          <w:bCs/>
          <w:noProof/>
          <w:sz w:val="34"/>
          <w:szCs w:val="34"/>
        </w:rPr>
      </w:pPr>
      <w:r w:rsidRPr="001C2B64">
        <w:rPr>
          <w:rFonts w:cs="Arial"/>
          <w:b/>
          <w:bCs/>
          <w:noProof/>
          <w:sz w:val="34"/>
          <w:szCs w:val="34"/>
        </w:rPr>
        <w:t xml:space="preserve">Nakup </w:t>
      </w:r>
      <w:r w:rsidR="00D421C8" w:rsidRPr="001C2B64">
        <w:rPr>
          <w:rFonts w:cs="Arial"/>
          <w:b/>
          <w:bCs/>
          <w:noProof/>
          <w:sz w:val="34"/>
          <w:szCs w:val="34"/>
        </w:rPr>
        <w:t>kamkorderjev z dodatno opremo</w:t>
      </w:r>
      <w:r w:rsidR="00F30E8C" w:rsidRPr="001C2B64">
        <w:rPr>
          <w:rFonts w:cs="Arial"/>
          <w:b/>
          <w:bCs/>
          <w:noProof/>
          <w:sz w:val="34"/>
          <w:szCs w:val="34"/>
        </w:rPr>
        <w:t xml:space="preserve"> </w:t>
      </w:r>
    </w:p>
    <w:p w14:paraId="2536AEBD" w14:textId="4B6B1F62" w:rsidR="009E399D" w:rsidRPr="001C2B64" w:rsidRDefault="00F30E8C" w:rsidP="00F30E8C">
      <w:pPr>
        <w:pStyle w:val="BodyText"/>
        <w:jc w:val="center"/>
        <w:rPr>
          <w:rFonts w:cs="Arial"/>
          <w:b/>
          <w:bCs/>
          <w:noProof/>
          <w:sz w:val="34"/>
          <w:szCs w:val="34"/>
        </w:rPr>
      </w:pPr>
      <w:r w:rsidRPr="001C2B64">
        <w:rPr>
          <w:rFonts w:cs="Arial"/>
          <w:b/>
          <w:bCs/>
          <w:noProof/>
          <w:sz w:val="34"/>
          <w:szCs w:val="34"/>
        </w:rPr>
        <w:t>in o</w:t>
      </w:r>
      <w:r w:rsidR="00D421C8" w:rsidRPr="001C2B64">
        <w:rPr>
          <w:rFonts w:cs="Arial"/>
          <w:b/>
          <w:bCs/>
          <w:noProof/>
          <w:sz w:val="34"/>
          <w:szCs w:val="34"/>
        </w:rPr>
        <w:t>bjektivov</w:t>
      </w:r>
    </w:p>
    <w:p w14:paraId="3DDA3F5C" w14:textId="77777777" w:rsidR="009E399D" w:rsidRPr="001C2B64" w:rsidRDefault="009E399D" w:rsidP="009E399D">
      <w:pPr>
        <w:pStyle w:val="BodyText"/>
        <w:rPr>
          <w:b/>
          <w:noProof/>
        </w:rPr>
      </w:pPr>
    </w:p>
    <w:p w14:paraId="78BD76D3" w14:textId="77777777" w:rsidR="009E399D" w:rsidRPr="001C2B64" w:rsidRDefault="009E399D" w:rsidP="009E399D">
      <w:pPr>
        <w:pStyle w:val="BodyText"/>
        <w:rPr>
          <w:b/>
          <w:noProof/>
        </w:rPr>
      </w:pPr>
    </w:p>
    <w:p w14:paraId="178464A8" w14:textId="77777777" w:rsidR="009E399D" w:rsidRPr="001C2B64" w:rsidRDefault="009E399D" w:rsidP="009E399D">
      <w:pPr>
        <w:pStyle w:val="BodyText"/>
        <w:rPr>
          <w:b/>
          <w:noProof/>
        </w:rPr>
      </w:pPr>
    </w:p>
    <w:p w14:paraId="4D163901" w14:textId="77777777" w:rsidR="009E399D" w:rsidRPr="001C2B64" w:rsidRDefault="009E399D" w:rsidP="009E399D">
      <w:pPr>
        <w:pStyle w:val="BodyText"/>
        <w:rPr>
          <w:b/>
          <w:noProof/>
        </w:rPr>
      </w:pPr>
    </w:p>
    <w:p w14:paraId="6895A923" w14:textId="77777777" w:rsidR="009E399D" w:rsidRPr="001C2B64" w:rsidRDefault="009E399D" w:rsidP="009E399D">
      <w:pPr>
        <w:pStyle w:val="BodyText"/>
        <w:rPr>
          <w:b/>
          <w:noProof/>
        </w:rPr>
      </w:pPr>
    </w:p>
    <w:p w14:paraId="50869262" w14:textId="77777777" w:rsidR="009E399D" w:rsidRPr="001C2B64" w:rsidRDefault="009E399D" w:rsidP="009E399D">
      <w:pPr>
        <w:pStyle w:val="BodyText"/>
        <w:rPr>
          <w:b/>
          <w:noProof/>
        </w:rPr>
      </w:pPr>
    </w:p>
    <w:p w14:paraId="55AA9E4E" w14:textId="77777777" w:rsidR="009E399D" w:rsidRPr="001C2B64" w:rsidRDefault="009E399D" w:rsidP="009E399D">
      <w:pPr>
        <w:pStyle w:val="BodyText"/>
        <w:rPr>
          <w:b/>
          <w:noProof/>
        </w:rPr>
      </w:pPr>
    </w:p>
    <w:p w14:paraId="0D87F4F9" w14:textId="77777777" w:rsidR="009E399D" w:rsidRPr="001C2B64" w:rsidRDefault="009E399D" w:rsidP="009E399D">
      <w:pPr>
        <w:pStyle w:val="BodyText"/>
        <w:rPr>
          <w:b/>
          <w:noProof/>
        </w:rPr>
      </w:pPr>
    </w:p>
    <w:p w14:paraId="33CDB7BE" w14:textId="77777777" w:rsidR="009E399D" w:rsidRPr="001C2B64" w:rsidRDefault="009E399D" w:rsidP="009E399D">
      <w:pPr>
        <w:pStyle w:val="BodyText"/>
        <w:rPr>
          <w:b/>
          <w:noProof/>
        </w:rPr>
      </w:pPr>
    </w:p>
    <w:p w14:paraId="760ED235" w14:textId="77777777" w:rsidR="009E399D" w:rsidRPr="001C2B64" w:rsidRDefault="009E399D" w:rsidP="009E399D">
      <w:pPr>
        <w:rPr>
          <w:noProof/>
        </w:rPr>
      </w:pPr>
    </w:p>
    <w:p w14:paraId="31A32175" w14:textId="77777777" w:rsidR="009E399D" w:rsidRPr="001C2B64" w:rsidRDefault="009E399D" w:rsidP="009E399D">
      <w:pPr>
        <w:rPr>
          <w:noProof/>
        </w:rPr>
      </w:pPr>
    </w:p>
    <w:p w14:paraId="5A47560D" w14:textId="77777777" w:rsidR="009E399D" w:rsidRPr="001C2B64" w:rsidRDefault="009E399D" w:rsidP="009E399D">
      <w:pPr>
        <w:pStyle w:val="FootnoteText"/>
        <w:rPr>
          <w:noProof/>
        </w:rPr>
      </w:pPr>
    </w:p>
    <w:p w14:paraId="7DBD14AC" w14:textId="77777777" w:rsidR="009E399D" w:rsidRPr="001C2B64" w:rsidRDefault="009E399D" w:rsidP="009E399D">
      <w:pPr>
        <w:pStyle w:val="FootnoteText"/>
        <w:rPr>
          <w:noProof/>
        </w:rPr>
      </w:pPr>
    </w:p>
    <w:p w14:paraId="59CF1686" w14:textId="77777777" w:rsidR="009E399D" w:rsidRPr="001C2B64" w:rsidRDefault="009E399D" w:rsidP="009E399D">
      <w:pPr>
        <w:pStyle w:val="FootnoteText"/>
        <w:rPr>
          <w:noProof/>
        </w:rPr>
      </w:pPr>
    </w:p>
    <w:p w14:paraId="789FFF3F" w14:textId="77777777" w:rsidR="009E399D" w:rsidRPr="001C2B64" w:rsidRDefault="009E399D" w:rsidP="009E399D">
      <w:pPr>
        <w:jc w:val="left"/>
        <w:rPr>
          <w:rFonts w:ascii="Times New Roman" w:hAnsi="Times New Roman"/>
          <w:noProof/>
          <w:szCs w:val="20"/>
        </w:rPr>
      </w:pPr>
      <w:r w:rsidRPr="001C2B64">
        <w:rPr>
          <w:rFonts w:ascii="Times New Roman" w:hAnsi="Times New Roman"/>
          <w:noProof/>
          <w:szCs w:val="20"/>
        </w:rPr>
        <w:br w:type="page"/>
      </w:r>
    </w:p>
    <w:p w14:paraId="2D101BA9" w14:textId="77777777" w:rsidR="009E399D" w:rsidRPr="001C2B64" w:rsidRDefault="009E399D" w:rsidP="009E399D">
      <w:pPr>
        <w:rPr>
          <w:b/>
          <w:noProof/>
        </w:rPr>
      </w:pPr>
      <w:r w:rsidRPr="001C2B64">
        <w:rPr>
          <w:b/>
          <w:noProof/>
        </w:rPr>
        <w:lastRenderedPageBreak/>
        <w:t>VSEBINA DOKUMENTACIJE V ZVEZI Z ODDAJO JAVNEGA NAROČILA</w:t>
      </w:r>
    </w:p>
    <w:p w14:paraId="5E01DAF7" w14:textId="77777777" w:rsidR="009E399D" w:rsidRPr="001C2B64" w:rsidRDefault="009E399D" w:rsidP="009E399D">
      <w:pPr>
        <w:pStyle w:val="TOC1"/>
      </w:pPr>
    </w:p>
    <w:p w14:paraId="5E3E1011" w14:textId="7728EF5E" w:rsidR="00053F84" w:rsidRPr="001C2B64" w:rsidRDefault="009E399D">
      <w:pPr>
        <w:pStyle w:val="TOC1"/>
        <w:rPr>
          <w:rFonts w:asciiTheme="minorHAnsi" w:eastAsiaTheme="minorEastAsia" w:hAnsiTheme="minorHAnsi" w:cstheme="minorBidi"/>
          <w:b w:val="0"/>
          <w:bCs w:val="0"/>
          <w:sz w:val="22"/>
          <w:szCs w:val="22"/>
          <w:lang w:eastAsia="sl-SI"/>
        </w:rPr>
      </w:pPr>
      <w:r w:rsidRPr="001C2B64">
        <w:rPr>
          <w:szCs w:val="20"/>
        </w:rPr>
        <w:fldChar w:fldCharType="begin"/>
      </w:r>
      <w:r w:rsidRPr="001C2B64">
        <w:rPr>
          <w:szCs w:val="20"/>
        </w:rPr>
        <w:instrText xml:space="preserve"> TOC \o "1-3" \h \z \u </w:instrText>
      </w:r>
      <w:r w:rsidRPr="001C2B64">
        <w:rPr>
          <w:szCs w:val="20"/>
        </w:rPr>
        <w:fldChar w:fldCharType="separate"/>
      </w:r>
      <w:hyperlink w:anchor="_Toc103584972" w:history="1">
        <w:r w:rsidR="00053F84" w:rsidRPr="001C2B64">
          <w:rPr>
            <w:rStyle w:val="Hyperlink"/>
          </w:rPr>
          <w:t>1</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POVABILO K ODDAJI PONUDBE</w:t>
        </w:r>
        <w:r w:rsidR="00053F84" w:rsidRPr="001C2B64">
          <w:rPr>
            <w:webHidden/>
          </w:rPr>
          <w:tab/>
        </w:r>
        <w:r w:rsidR="00053F84" w:rsidRPr="001C2B64">
          <w:rPr>
            <w:webHidden/>
          </w:rPr>
          <w:fldChar w:fldCharType="begin"/>
        </w:r>
        <w:r w:rsidR="00053F84" w:rsidRPr="001C2B64">
          <w:rPr>
            <w:webHidden/>
          </w:rPr>
          <w:instrText xml:space="preserve"> PAGEREF _Toc103584972 \h </w:instrText>
        </w:r>
        <w:r w:rsidR="00053F84" w:rsidRPr="001C2B64">
          <w:rPr>
            <w:webHidden/>
          </w:rPr>
        </w:r>
        <w:r w:rsidR="00053F84" w:rsidRPr="001C2B64">
          <w:rPr>
            <w:webHidden/>
          </w:rPr>
          <w:fldChar w:fldCharType="separate"/>
        </w:r>
        <w:r w:rsidR="00053F84" w:rsidRPr="001C2B64">
          <w:rPr>
            <w:webHidden/>
          </w:rPr>
          <w:t>4</w:t>
        </w:r>
        <w:r w:rsidR="00053F84" w:rsidRPr="001C2B64">
          <w:rPr>
            <w:webHidden/>
          </w:rPr>
          <w:fldChar w:fldCharType="end"/>
        </w:r>
      </w:hyperlink>
    </w:p>
    <w:p w14:paraId="0DFB38F1" w14:textId="5A996F05"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4973" w:history="1">
        <w:r w:rsidR="00053F84" w:rsidRPr="001C2B64">
          <w:rPr>
            <w:rStyle w:val="Hyperlink"/>
          </w:rPr>
          <w:t>2</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NAVODILO PONUDNIKOM ZA IZDELAVO PONUDBE</w:t>
        </w:r>
        <w:r w:rsidR="00053F84" w:rsidRPr="001C2B64">
          <w:rPr>
            <w:webHidden/>
          </w:rPr>
          <w:tab/>
        </w:r>
        <w:r w:rsidR="00053F84" w:rsidRPr="001C2B64">
          <w:rPr>
            <w:webHidden/>
          </w:rPr>
          <w:fldChar w:fldCharType="begin"/>
        </w:r>
        <w:r w:rsidR="00053F84" w:rsidRPr="001C2B64">
          <w:rPr>
            <w:webHidden/>
          </w:rPr>
          <w:instrText xml:space="preserve"> PAGEREF _Toc103584973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79C42414" w14:textId="38EDC7BD" w:rsidR="00053F84" w:rsidRPr="001C2B64" w:rsidRDefault="005D1F15">
      <w:pPr>
        <w:pStyle w:val="TOC2"/>
        <w:rPr>
          <w:rFonts w:asciiTheme="minorHAnsi" w:eastAsiaTheme="minorEastAsia" w:hAnsiTheme="minorHAnsi" w:cstheme="minorBidi"/>
          <w:sz w:val="22"/>
          <w:szCs w:val="22"/>
          <w:lang w:eastAsia="sl-SI"/>
        </w:rPr>
      </w:pPr>
      <w:hyperlink w:anchor="_Toc103584974" w:history="1">
        <w:r w:rsidR="00053F84" w:rsidRPr="001C2B64">
          <w:rPr>
            <w:rStyle w:val="Hyperlink"/>
            <w:b/>
            <w:lang w:eastAsia="ar-SA"/>
          </w:rPr>
          <w:t>2.1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Naročnik javnega naročila</w:t>
        </w:r>
        <w:r w:rsidR="00053F84" w:rsidRPr="001C2B64">
          <w:rPr>
            <w:webHidden/>
          </w:rPr>
          <w:tab/>
        </w:r>
        <w:r w:rsidR="00053F84" w:rsidRPr="001C2B64">
          <w:rPr>
            <w:webHidden/>
          </w:rPr>
          <w:fldChar w:fldCharType="begin"/>
        </w:r>
        <w:r w:rsidR="00053F84" w:rsidRPr="001C2B64">
          <w:rPr>
            <w:webHidden/>
          </w:rPr>
          <w:instrText xml:space="preserve"> PAGEREF _Toc103584974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74A90BBF" w14:textId="3BEE523B" w:rsidR="00053F84" w:rsidRPr="001C2B64" w:rsidRDefault="005D1F15">
      <w:pPr>
        <w:pStyle w:val="TOC2"/>
        <w:rPr>
          <w:rFonts w:asciiTheme="minorHAnsi" w:eastAsiaTheme="minorEastAsia" w:hAnsiTheme="minorHAnsi" w:cstheme="minorBidi"/>
          <w:sz w:val="22"/>
          <w:szCs w:val="22"/>
          <w:lang w:eastAsia="sl-SI"/>
        </w:rPr>
      </w:pPr>
      <w:hyperlink w:anchor="_Toc103584975" w:history="1">
        <w:r w:rsidR="00053F84" w:rsidRPr="001C2B64">
          <w:rPr>
            <w:rStyle w:val="Hyperlink"/>
            <w:b/>
            <w:lang w:eastAsia="ar-SA"/>
          </w:rPr>
          <w:t>2.2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Pravna podlaga</w:t>
        </w:r>
        <w:r w:rsidR="00053F84" w:rsidRPr="001C2B64">
          <w:rPr>
            <w:webHidden/>
          </w:rPr>
          <w:tab/>
        </w:r>
        <w:r w:rsidR="00053F84" w:rsidRPr="001C2B64">
          <w:rPr>
            <w:webHidden/>
          </w:rPr>
          <w:fldChar w:fldCharType="begin"/>
        </w:r>
        <w:r w:rsidR="00053F84" w:rsidRPr="001C2B64">
          <w:rPr>
            <w:webHidden/>
          </w:rPr>
          <w:instrText xml:space="preserve"> PAGEREF _Toc103584975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1434A197" w14:textId="5E813546" w:rsidR="00053F84" w:rsidRPr="001C2B64" w:rsidRDefault="005D1F15">
      <w:pPr>
        <w:pStyle w:val="TOC2"/>
        <w:rPr>
          <w:rFonts w:asciiTheme="minorHAnsi" w:eastAsiaTheme="minorEastAsia" w:hAnsiTheme="minorHAnsi" w:cstheme="minorBidi"/>
          <w:sz w:val="22"/>
          <w:szCs w:val="22"/>
          <w:lang w:eastAsia="sl-SI"/>
        </w:rPr>
      </w:pPr>
      <w:hyperlink w:anchor="_Toc103584976" w:history="1">
        <w:r w:rsidR="00053F84" w:rsidRPr="001C2B64">
          <w:rPr>
            <w:rStyle w:val="Hyperlink"/>
            <w:b/>
            <w:lang w:eastAsia="ar-SA"/>
          </w:rPr>
          <w:t>2.3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Temeljna pravila poslovanja</w:t>
        </w:r>
        <w:r w:rsidR="00053F84" w:rsidRPr="001C2B64">
          <w:rPr>
            <w:webHidden/>
          </w:rPr>
          <w:tab/>
        </w:r>
        <w:r w:rsidR="00053F84" w:rsidRPr="001C2B64">
          <w:rPr>
            <w:webHidden/>
          </w:rPr>
          <w:fldChar w:fldCharType="begin"/>
        </w:r>
        <w:r w:rsidR="00053F84" w:rsidRPr="001C2B64">
          <w:rPr>
            <w:webHidden/>
          </w:rPr>
          <w:instrText xml:space="preserve"> PAGEREF _Toc103584976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4227D36E" w14:textId="22FD82EE"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4977" w:history="1">
        <w:r w:rsidR="00053F84" w:rsidRPr="001C2B64">
          <w:rPr>
            <w:rStyle w:val="Hyperlink"/>
          </w:rPr>
          <w:t>3</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PREDMET JAVNEGA NAROČILA</w:t>
        </w:r>
        <w:r w:rsidR="00053F84" w:rsidRPr="001C2B64">
          <w:rPr>
            <w:webHidden/>
          </w:rPr>
          <w:tab/>
        </w:r>
        <w:r w:rsidR="00053F84" w:rsidRPr="001C2B64">
          <w:rPr>
            <w:webHidden/>
          </w:rPr>
          <w:fldChar w:fldCharType="begin"/>
        </w:r>
        <w:r w:rsidR="00053F84" w:rsidRPr="001C2B64">
          <w:rPr>
            <w:webHidden/>
          </w:rPr>
          <w:instrText xml:space="preserve"> PAGEREF _Toc103584977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0CE6F7EF" w14:textId="257BEFCD" w:rsidR="00053F84" w:rsidRPr="001C2B64" w:rsidRDefault="005D1F15">
      <w:pPr>
        <w:pStyle w:val="TOC2"/>
        <w:rPr>
          <w:rFonts w:asciiTheme="minorHAnsi" w:eastAsiaTheme="minorEastAsia" w:hAnsiTheme="minorHAnsi" w:cstheme="minorBidi"/>
          <w:sz w:val="22"/>
          <w:szCs w:val="22"/>
          <w:lang w:eastAsia="sl-SI"/>
        </w:rPr>
      </w:pPr>
      <w:hyperlink w:anchor="_Toc103584978" w:history="1">
        <w:r w:rsidR="00053F84" w:rsidRPr="001C2B64">
          <w:rPr>
            <w:rStyle w:val="Hyperlink"/>
            <w:b/>
            <w:lang w:eastAsia="ar-SA"/>
          </w:rPr>
          <w:t>3.1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Splošni opis</w:t>
        </w:r>
        <w:r w:rsidR="00053F84" w:rsidRPr="001C2B64">
          <w:rPr>
            <w:webHidden/>
          </w:rPr>
          <w:tab/>
        </w:r>
        <w:r w:rsidR="00053F84" w:rsidRPr="001C2B64">
          <w:rPr>
            <w:webHidden/>
          </w:rPr>
          <w:fldChar w:fldCharType="begin"/>
        </w:r>
        <w:r w:rsidR="00053F84" w:rsidRPr="001C2B64">
          <w:rPr>
            <w:webHidden/>
          </w:rPr>
          <w:instrText xml:space="preserve"> PAGEREF _Toc103584978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13C23E8E" w14:textId="1A17179C" w:rsidR="00053F84" w:rsidRPr="001C2B64" w:rsidRDefault="005D1F15">
      <w:pPr>
        <w:pStyle w:val="TOC2"/>
        <w:rPr>
          <w:rFonts w:asciiTheme="minorHAnsi" w:eastAsiaTheme="minorEastAsia" w:hAnsiTheme="minorHAnsi" w:cstheme="minorBidi"/>
          <w:sz w:val="22"/>
          <w:szCs w:val="22"/>
          <w:lang w:eastAsia="sl-SI"/>
        </w:rPr>
      </w:pPr>
      <w:hyperlink w:anchor="_Toc103584979" w:history="1">
        <w:r w:rsidR="00053F84" w:rsidRPr="001C2B64">
          <w:rPr>
            <w:rStyle w:val="Hyperlink"/>
            <w:b/>
            <w:lang w:eastAsia="ar-SA"/>
          </w:rPr>
          <w:t>3.2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Tehnične zahteve</w:t>
        </w:r>
        <w:r w:rsidR="00053F84" w:rsidRPr="001C2B64">
          <w:rPr>
            <w:webHidden/>
          </w:rPr>
          <w:tab/>
        </w:r>
        <w:r w:rsidR="00053F84" w:rsidRPr="001C2B64">
          <w:rPr>
            <w:webHidden/>
          </w:rPr>
          <w:fldChar w:fldCharType="begin"/>
        </w:r>
        <w:r w:rsidR="00053F84" w:rsidRPr="001C2B64">
          <w:rPr>
            <w:webHidden/>
          </w:rPr>
          <w:instrText xml:space="preserve"> PAGEREF _Toc103584979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1DE67FF1" w14:textId="51BF6749"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0" w:history="1">
        <w:r w:rsidR="00053F84" w:rsidRPr="001C2B64">
          <w:rPr>
            <w:rStyle w:val="Hyperlink"/>
            <w:b/>
            <w:noProof/>
          </w:rPr>
          <w:t>3.2.1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Splošne tehnične zahteve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_Toc103584980 \h </w:instrText>
        </w:r>
        <w:r w:rsidR="00053F84" w:rsidRPr="001C2B64">
          <w:rPr>
            <w:noProof/>
            <w:webHidden/>
          </w:rPr>
        </w:r>
        <w:r w:rsidR="00053F84" w:rsidRPr="001C2B64">
          <w:rPr>
            <w:noProof/>
            <w:webHidden/>
          </w:rPr>
          <w:fldChar w:fldCharType="separate"/>
        </w:r>
        <w:r w:rsidR="00053F84" w:rsidRPr="001C2B64">
          <w:rPr>
            <w:noProof/>
            <w:webHidden/>
          </w:rPr>
          <w:t>6</w:t>
        </w:r>
        <w:r w:rsidR="00053F84" w:rsidRPr="001C2B64">
          <w:rPr>
            <w:noProof/>
            <w:webHidden/>
          </w:rPr>
          <w:fldChar w:fldCharType="end"/>
        </w:r>
      </w:hyperlink>
    </w:p>
    <w:p w14:paraId="2EC6F66D" w14:textId="3CC53054"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1" w:history="1">
        <w:r w:rsidR="00053F84" w:rsidRPr="001C2B64">
          <w:rPr>
            <w:rStyle w:val="Hyperlink"/>
            <w:b/>
            <w:noProof/>
          </w:rPr>
          <w:t>3.2.2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Tehnične specifikacije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_Toc103584981 \h </w:instrText>
        </w:r>
        <w:r w:rsidR="00053F84" w:rsidRPr="001C2B64">
          <w:rPr>
            <w:noProof/>
            <w:webHidden/>
          </w:rPr>
        </w:r>
        <w:r w:rsidR="00053F84" w:rsidRPr="001C2B64">
          <w:rPr>
            <w:noProof/>
            <w:webHidden/>
          </w:rPr>
          <w:fldChar w:fldCharType="separate"/>
        </w:r>
        <w:r w:rsidR="00053F84" w:rsidRPr="001C2B64">
          <w:rPr>
            <w:noProof/>
            <w:webHidden/>
          </w:rPr>
          <w:t>7</w:t>
        </w:r>
        <w:r w:rsidR="00053F84" w:rsidRPr="001C2B64">
          <w:rPr>
            <w:noProof/>
            <w:webHidden/>
          </w:rPr>
          <w:fldChar w:fldCharType="end"/>
        </w:r>
      </w:hyperlink>
    </w:p>
    <w:p w14:paraId="21E87E14" w14:textId="7D135285" w:rsidR="00053F84" w:rsidRPr="001C2B64" w:rsidRDefault="005D1F15">
      <w:pPr>
        <w:pStyle w:val="TOC2"/>
        <w:rPr>
          <w:rFonts w:asciiTheme="minorHAnsi" w:eastAsiaTheme="minorEastAsia" w:hAnsiTheme="minorHAnsi" w:cstheme="minorBidi"/>
          <w:sz w:val="22"/>
          <w:szCs w:val="22"/>
          <w:lang w:eastAsia="sl-SI"/>
        </w:rPr>
      </w:pPr>
      <w:hyperlink w:anchor="_Toc103584982" w:history="1">
        <w:r w:rsidR="00053F84" w:rsidRPr="001C2B64">
          <w:rPr>
            <w:rStyle w:val="Hyperlink"/>
            <w:b/>
            <w:lang w:eastAsia="ar-SA"/>
          </w:rPr>
          <w:t>3.3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Splošne zahteve</w:t>
        </w:r>
        <w:r w:rsidR="00053F84" w:rsidRPr="001C2B64">
          <w:rPr>
            <w:webHidden/>
          </w:rPr>
          <w:tab/>
        </w:r>
        <w:r w:rsidR="00053F84" w:rsidRPr="001C2B64">
          <w:rPr>
            <w:webHidden/>
          </w:rPr>
          <w:fldChar w:fldCharType="begin"/>
        </w:r>
        <w:r w:rsidR="00053F84" w:rsidRPr="001C2B64">
          <w:rPr>
            <w:webHidden/>
          </w:rPr>
          <w:instrText xml:space="preserve"> PAGEREF _Toc103584982 \h </w:instrText>
        </w:r>
        <w:r w:rsidR="00053F84" w:rsidRPr="001C2B64">
          <w:rPr>
            <w:webHidden/>
          </w:rPr>
        </w:r>
        <w:r w:rsidR="00053F84" w:rsidRPr="001C2B64">
          <w:rPr>
            <w:webHidden/>
          </w:rPr>
          <w:fldChar w:fldCharType="separate"/>
        </w:r>
        <w:r w:rsidR="00053F84" w:rsidRPr="001C2B64">
          <w:rPr>
            <w:webHidden/>
          </w:rPr>
          <w:t>17</w:t>
        </w:r>
        <w:r w:rsidR="00053F84" w:rsidRPr="001C2B64">
          <w:rPr>
            <w:webHidden/>
          </w:rPr>
          <w:fldChar w:fldCharType="end"/>
        </w:r>
      </w:hyperlink>
    </w:p>
    <w:p w14:paraId="6F398DDE" w14:textId="11426117"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3" w:history="1">
        <w:r w:rsidR="00053F84" w:rsidRPr="001C2B64">
          <w:rPr>
            <w:rStyle w:val="Hyperlink"/>
            <w:b/>
            <w:noProof/>
          </w:rPr>
          <w:t>3.3.1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Kosovni prevzem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_Toc103584983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0E047E3B" w14:textId="71EEC743"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4" w:history="1">
        <w:r w:rsidR="00053F84" w:rsidRPr="001C2B64">
          <w:rPr>
            <w:rStyle w:val="Hyperlink"/>
            <w:b/>
            <w:noProof/>
          </w:rPr>
          <w:t>3.3.2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Končni prevzem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_Toc103584984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5D6B4538" w14:textId="7C03D50F"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5" w:history="1">
        <w:r w:rsidR="00053F84" w:rsidRPr="001C2B64">
          <w:rPr>
            <w:rStyle w:val="Hyperlink"/>
            <w:b/>
            <w:noProof/>
          </w:rPr>
          <w:t>3.3.3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Garancijski rok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_Toc103584985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774B607D" w14:textId="4D4F0981"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6" w:history="1">
        <w:r w:rsidR="00053F84" w:rsidRPr="001C2B64">
          <w:rPr>
            <w:rStyle w:val="Hyperlink"/>
            <w:b/>
            <w:noProof/>
          </w:rPr>
          <w:t>3.3.4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Vzdrževanje opreme v času garancijskega roka in po izteku garancijskega roka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_Toc103584986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21C191E0" w14:textId="5638A6BD"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7" w:history="1">
        <w:r w:rsidR="00053F84" w:rsidRPr="001C2B64">
          <w:rPr>
            <w:rStyle w:val="Hyperlink"/>
            <w:b/>
            <w:noProof/>
          </w:rPr>
          <w:t>3.3.5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Rezervni deli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_Toc103584987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1A05F899" w14:textId="7CC9C202"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88" w:history="1">
        <w:r w:rsidR="00053F84" w:rsidRPr="001C2B64">
          <w:rPr>
            <w:rStyle w:val="Hyperlink"/>
            <w:b/>
            <w:noProof/>
          </w:rPr>
          <w:t>3.3.6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Dobavni rok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_Toc103584988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721EBE3A" w14:textId="0570C936"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4989" w:history="1">
        <w:r w:rsidR="00053F84" w:rsidRPr="001C2B64">
          <w:rPr>
            <w:rStyle w:val="Hyperlink"/>
          </w:rPr>
          <w:t>4</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PONUDBENA DOKUMENTACIJA</w:t>
        </w:r>
        <w:r w:rsidR="00053F84" w:rsidRPr="001C2B64">
          <w:rPr>
            <w:webHidden/>
          </w:rPr>
          <w:tab/>
        </w:r>
        <w:r w:rsidR="00053F84" w:rsidRPr="001C2B64">
          <w:rPr>
            <w:webHidden/>
          </w:rPr>
          <w:fldChar w:fldCharType="begin"/>
        </w:r>
        <w:r w:rsidR="00053F84" w:rsidRPr="001C2B64">
          <w:rPr>
            <w:webHidden/>
          </w:rPr>
          <w:instrText xml:space="preserve"> PAGEREF _Toc103584989 \h </w:instrText>
        </w:r>
        <w:r w:rsidR="00053F84" w:rsidRPr="001C2B64">
          <w:rPr>
            <w:webHidden/>
          </w:rPr>
        </w:r>
        <w:r w:rsidR="00053F84" w:rsidRPr="001C2B64">
          <w:rPr>
            <w:webHidden/>
          </w:rPr>
          <w:fldChar w:fldCharType="separate"/>
        </w:r>
        <w:r w:rsidR="00053F84" w:rsidRPr="001C2B64">
          <w:rPr>
            <w:webHidden/>
          </w:rPr>
          <w:t>18</w:t>
        </w:r>
        <w:r w:rsidR="00053F84" w:rsidRPr="001C2B64">
          <w:rPr>
            <w:webHidden/>
          </w:rPr>
          <w:fldChar w:fldCharType="end"/>
        </w:r>
      </w:hyperlink>
    </w:p>
    <w:p w14:paraId="20749D33" w14:textId="4247ACAF" w:rsidR="00053F84" w:rsidRPr="001C2B64" w:rsidRDefault="005D1F15">
      <w:pPr>
        <w:pStyle w:val="TOC2"/>
        <w:rPr>
          <w:rFonts w:asciiTheme="minorHAnsi" w:eastAsiaTheme="minorEastAsia" w:hAnsiTheme="minorHAnsi" w:cstheme="minorBidi"/>
          <w:sz w:val="22"/>
          <w:szCs w:val="22"/>
          <w:lang w:eastAsia="sl-SI"/>
        </w:rPr>
      </w:pPr>
      <w:hyperlink w:anchor="_Toc103584990" w:history="1">
        <w:r w:rsidR="00053F84" w:rsidRPr="001C2B64">
          <w:rPr>
            <w:rStyle w:val="Hyperlink"/>
            <w:b/>
            <w:lang w:eastAsia="ar-SA"/>
          </w:rPr>
          <w:t>4.1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Splošni pogoji za izdelavo ponudbene dokumentacije</w:t>
        </w:r>
        <w:r w:rsidR="00053F84" w:rsidRPr="001C2B64">
          <w:rPr>
            <w:webHidden/>
          </w:rPr>
          <w:tab/>
        </w:r>
        <w:r w:rsidR="00053F84" w:rsidRPr="001C2B64">
          <w:rPr>
            <w:webHidden/>
          </w:rPr>
          <w:fldChar w:fldCharType="begin"/>
        </w:r>
        <w:r w:rsidR="00053F84" w:rsidRPr="001C2B64">
          <w:rPr>
            <w:webHidden/>
          </w:rPr>
          <w:instrText xml:space="preserve"> PAGEREF _Toc103584990 \h </w:instrText>
        </w:r>
        <w:r w:rsidR="00053F84" w:rsidRPr="001C2B64">
          <w:rPr>
            <w:webHidden/>
          </w:rPr>
        </w:r>
        <w:r w:rsidR="00053F84" w:rsidRPr="001C2B64">
          <w:rPr>
            <w:webHidden/>
          </w:rPr>
          <w:fldChar w:fldCharType="separate"/>
        </w:r>
        <w:r w:rsidR="00053F84" w:rsidRPr="001C2B64">
          <w:rPr>
            <w:webHidden/>
          </w:rPr>
          <w:t>18</w:t>
        </w:r>
        <w:r w:rsidR="00053F84" w:rsidRPr="001C2B64">
          <w:rPr>
            <w:webHidden/>
          </w:rPr>
          <w:fldChar w:fldCharType="end"/>
        </w:r>
      </w:hyperlink>
    </w:p>
    <w:p w14:paraId="34BF772F" w14:textId="46BFE219"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1" w:history="1">
        <w:r w:rsidR="00053F84" w:rsidRPr="001C2B64">
          <w:rPr>
            <w:rStyle w:val="Hyperlink"/>
            <w:b/>
            <w:noProof/>
          </w:rPr>
          <w:t>4.1.1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Pojasnila k dokumentaciji v zvezi z oddajo javnega naročila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_Toc103584991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304C0EC2" w14:textId="51BD6A8C"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2" w:history="1">
        <w:r w:rsidR="00053F84" w:rsidRPr="001C2B64">
          <w:rPr>
            <w:rStyle w:val="Hyperlink"/>
            <w:b/>
            <w:noProof/>
          </w:rPr>
          <w:t>4.1.2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Jezik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_Toc103584992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70DEE34B" w14:textId="3EE761DF"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3" w:history="1">
        <w:r w:rsidR="00053F84" w:rsidRPr="001C2B64">
          <w:rPr>
            <w:rStyle w:val="Hyperlink"/>
            <w:b/>
            <w:noProof/>
          </w:rPr>
          <w:t>4.1.3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Označevanje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_Toc103584993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31C2A4A4" w14:textId="78ABD613"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4" w:history="1">
        <w:r w:rsidR="00053F84" w:rsidRPr="001C2B64">
          <w:rPr>
            <w:rStyle w:val="Hyperlink"/>
            <w:b/>
            <w:noProof/>
          </w:rPr>
          <w:t>4.1.4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Vsebina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_Toc103584994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1332ECBD" w14:textId="3120C4F4"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5" w:history="1">
        <w:r w:rsidR="00053F84" w:rsidRPr="001C2B64">
          <w:rPr>
            <w:rStyle w:val="Hyperlink"/>
            <w:b/>
            <w:noProof/>
          </w:rPr>
          <w:t>4.1.5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Alternativne ponudbe in variante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_Toc103584995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23B0DB3D" w14:textId="1C194A0B"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6" w:history="1">
        <w:r w:rsidR="00053F84" w:rsidRPr="001C2B64">
          <w:rPr>
            <w:rStyle w:val="Hyperlink"/>
            <w:b/>
            <w:noProof/>
          </w:rPr>
          <w:t>4.1.6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Samo ena ponudba od vsakega ponudnika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_Toc103584996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52D77F10" w14:textId="1E4C9A96"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7" w:history="1">
        <w:r w:rsidR="00053F84" w:rsidRPr="001C2B64">
          <w:rPr>
            <w:rStyle w:val="Hyperlink"/>
            <w:b/>
            <w:noProof/>
          </w:rPr>
          <w:t>4.1.7</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Oblika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_Toc103584997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303262BA" w14:textId="20C259D8"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4998" w:history="1">
        <w:r w:rsidR="00053F84" w:rsidRPr="001C2B64">
          <w:rPr>
            <w:rStyle w:val="Hyperlink"/>
            <w:b/>
            <w:noProof/>
          </w:rPr>
          <w:t>4.1.8</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Veljavnost ponudb</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_Toc103584998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18025237" w14:textId="16CCF711" w:rsidR="00053F84" w:rsidRPr="001C2B64" w:rsidRDefault="005D1F15">
      <w:pPr>
        <w:pStyle w:val="TOC2"/>
        <w:rPr>
          <w:rFonts w:asciiTheme="minorHAnsi" w:eastAsiaTheme="minorEastAsia" w:hAnsiTheme="minorHAnsi" w:cstheme="minorBidi"/>
          <w:sz w:val="22"/>
          <w:szCs w:val="22"/>
          <w:lang w:eastAsia="sl-SI"/>
        </w:rPr>
      </w:pPr>
      <w:hyperlink w:anchor="_Toc103584999" w:history="1">
        <w:r w:rsidR="00053F84" w:rsidRPr="001C2B64">
          <w:rPr>
            <w:rStyle w:val="Hyperlink"/>
            <w:b/>
            <w:lang w:eastAsia="ar-SA"/>
          </w:rPr>
          <w:t>4.2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Dokumenti v ponudbeni dokumentaciji</w:t>
        </w:r>
        <w:r w:rsidR="00053F84" w:rsidRPr="001C2B64">
          <w:rPr>
            <w:webHidden/>
          </w:rPr>
          <w:tab/>
        </w:r>
        <w:r w:rsidR="00053F84" w:rsidRPr="001C2B64">
          <w:rPr>
            <w:webHidden/>
          </w:rPr>
          <w:fldChar w:fldCharType="begin"/>
        </w:r>
        <w:r w:rsidR="00053F84" w:rsidRPr="001C2B64">
          <w:rPr>
            <w:webHidden/>
          </w:rPr>
          <w:instrText xml:space="preserve"> PAGEREF _Toc103584999 \h </w:instrText>
        </w:r>
        <w:r w:rsidR="00053F84" w:rsidRPr="001C2B64">
          <w:rPr>
            <w:webHidden/>
          </w:rPr>
        </w:r>
        <w:r w:rsidR="00053F84" w:rsidRPr="001C2B64">
          <w:rPr>
            <w:webHidden/>
          </w:rPr>
          <w:fldChar w:fldCharType="separate"/>
        </w:r>
        <w:r w:rsidR="00053F84" w:rsidRPr="001C2B64">
          <w:rPr>
            <w:webHidden/>
          </w:rPr>
          <w:t>20</w:t>
        </w:r>
        <w:r w:rsidR="00053F84" w:rsidRPr="001C2B64">
          <w:rPr>
            <w:webHidden/>
          </w:rPr>
          <w:fldChar w:fldCharType="end"/>
        </w:r>
      </w:hyperlink>
    </w:p>
    <w:p w14:paraId="2C18B6E3" w14:textId="0E447CC3"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0" w:history="1">
        <w:r w:rsidR="00053F84" w:rsidRPr="001C2B64">
          <w:rPr>
            <w:rStyle w:val="Hyperlink"/>
            <w:b/>
            <w:noProof/>
          </w:rPr>
          <w:t>4.2.1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Podatki o ponudniku in ponudbi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_Toc103585000 \h </w:instrText>
        </w:r>
        <w:r w:rsidR="00053F84" w:rsidRPr="001C2B64">
          <w:rPr>
            <w:noProof/>
            <w:webHidden/>
          </w:rPr>
        </w:r>
        <w:r w:rsidR="00053F84" w:rsidRPr="001C2B64">
          <w:rPr>
            <w:noProof/>
            <w:webHidden/>
          </w:rPr>
          <w:fldChar w:fldCharType="separate"/>
        </w:r>
        <w:r w:rsidR="00053F84" w:rsidRPr="001C2B64">
          <w:rPr>
            <w:noProof/>
            <w:webHidden/>
          </w:rPr>
          <w:t>20</w:t>
        </w:r>
        <w:r w:rsidR="00053F84" w:rsidRPr="001C2B64">
          <w:rPr>
            <w:noProof/>
            <w:webHidden/>
          </w:rPr>
          <w:fldChar w:fldCharType="end"/>
        </w:r>
      </w:hyperlink>
    </w:p>
    <w:p w14:paraId="4B2CF110" w14:textId="71CC22AB"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1" w:history="1">
        <w:r w:rsidR="00053F84" w:rsidRPr="001C2B64">
          <w:rPr>
            <w:rStyle w:val="Hyperlink"/>
            <w:b/>
            <w:noProof/>
          </w:rPr>
          <w:t>4.2.2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Predračun</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_Toc103585001 \h </w:instrText>
        </w:r>
        <w:r w:rsidR="00053F84" w:rsidRPr="001C2B64">
          <w:rPr>
            <w:noProof/>
            <w:webHidden/>
          </w:rPr>
        </w:r>
        <w:r w:rsidR="00053F84" w:rsidRPr="001C2B64">
          <w:rPr>
            <w:noProof/>
            <w:webHidden/>
          </w:rPr>
          <w:fldChar w:fldCharType="separate"/>
        </w:r>
        <w:r w:rsidR="00053F84" w:rsidRPr="001C2B64">
          <w:rPr>
            <w:noProof/>
            <w:webHidden/>
          </w:rPr>
          <w:t>20</w:t>
        </w:r>
        <w:r w:rsidR="00053F84" w:rsidRPr="001C2B64">
          <w:rPr>
            <w:noProof/>
            <w:webHidden/>
          </w:rPr>
          <w:fldChar w:fldCharType="end"/>
        </w:r>
      </w:hyperlink>
    </w:p>
    <w:p w14:paraId="1628E169" w14:textId="656F8CCD"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2" w:history="1">
        <w:r w:rsidR="00053F84" w:rsidRPr="001C2B64">
          <w:rPr>
            <w:rStyle w:val="Hyperlink"/>
            <w:b/>
            <w:noProof/>
          </w:rPr>
          <w:t>4.2.3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Specifikacija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_Toc103585002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395C3084" w14:textId="75A1D7C9"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3" w:history="1">
        <w:r w:rsidR="00053F84" w:rsidRPr="001C2B64">
          <w:rPr>
            <w:rStyle w:val="Hyperlink"/>
            <w:b/>
            <w:noProof/>
          </w:rPr>
          <w:t>4.2.4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garancijskem in pogarancijskem vzdrževanju</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_Toc103585003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20BE1AB6" w14:textId="747016C0"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4" w:history="1">
        <w:r w:rsidR="00053F84" w:rsidRPr="001C2B64">
          <w:rPr>
            <w:rStyle w:val="Hyperlink"/>
            <w:b/>
            <w:noProof/>
          </w:rPr>
          <w:t>4.2.5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o zagotavljanju rezervnih delov</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_Toc103585004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38137B07" w14:textId="48AE5BE8"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5" w:history="1">
        <w:r w:rsidR="00053F84" w:rsidRPr="001C2B64">
          <w:rPr>
            <w:rStyle w:val="Hyperlink"/>
            <w:b/>
            <w:noProof/>
          </w:rPr>
          <w:t>4.2.6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da je vsa oprema tovarniško nova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_Toc103585005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5E639D3F" w14:textId="1A596FC4"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6" w:history="1">
        <w:r w:rsidR="00053F84" w:rsidRPr="001C2B64">
          <w:rPr>
            <w:rStyle w:val="Hyperlink"/>
            <w:b/>
            <w:noProof/>
          </w:rPr>
          <w:t>4.2.7</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o nadgradnji programske in strojne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_Toc103585006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2E9474B2" w14:textId="2877B9A8"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7" w:history="1">
        <w:r w:rsidR="00053F84" w:rsidRPr="001C2B64">
          <w:rPr>
            <w:rStyle w:val="Hyperlink"/>
            <w:b/>
            <w:noProof/>
          </w:rPr>
          <w:t>4.2.8</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proizvajalca opreme ali izjava principala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_Toc103585007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104D9F58" w14:textId="0A262499"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8" w:history="1">
        <w:r w:rsidR="00053F84" w:rsidRPr="001C2B64">
          <w:rPr>
            <w:rStyle w:val="Hyperlink"/>
            <w:b/>
            <w:noProof/>
          </w:rPr>
          <w:t>4.2.9</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Vzorec pogodbe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_Toc103585008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0CE69BCF" w14:textId="479C5512"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09" w:history="1">
        <w:r w:rsidR="00053F84" w:rsidRPr="001C2B64">
          <w:rPr>
            <w:rStyle w:val="Hyperlink"/>
            <w:b/>
            <w:noProof/>
          </w:rPr>
          <w:t>4.2.10</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predložitvi garancije za dobro izvedbo pogodbenih obveznosti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_Toc103585009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05F40774" w14:textId="6E800796"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0" w:history="1">
        <w:r w:rsidR="00053F84" w:rsidRPr="001C2B64">
          <w:rPr>
            <w:rStyle w:val="Hyperlink"/>
            <w:b/>
            <w:noProof/>
          </w:rPr>
          <w:t>4.2.11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posredovanju podatkov o razkritju lastništva ponudnika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_Toc103585010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DCEA9E7" w14:textId="58FACF07"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1" w:history="1">
        <w:r w:rsidR="00053F84" w:rsidRPr="001C2B64">
          <w:rPr>
            <w:rStyle w:val="Hyperlink"/>
            <w:b/>
            <w:noProof/>
          </w:rPr>
          <w:t>4.2.12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Tehnična dokumentacija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_Toc103585011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C590F08" w14:textId="0172217A"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2" w:history="1">
        <w:r w:rsidR="00053F84" w:rsidRPr="001C2B64">
          <w:rPr>
            <w:rStyle w:val="Hyperlink"/>
            <w:b/>
            <w:noProof/>
          </w:rPr>
          <w:t>4.2.13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ESPD obrazec</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_Toc103585012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FA29984" w14:textId="5CA4BBE2" w:rsidR="00053F84" w:rsidRPr="001C2B64" w:rsidRDefault="005D1F15">
      <w:pPr>
        <w:pStyle w:val="TOC2"/>
        <w:rPr>
          <w:rFonts w:asciiTheme="minorHAnsi" w:eastAsiaTheme="minorEastAsia" w:hAnsiTheme="minorHAnsi" w:cstheme="minorBidi"/>
          <w:sz w:val="22"/>
          <w:szCs w:val="22"/>
          <w:lang w:eastAsia="sl-SI"/>
        </w:rPr>
      </w:pPr>
      <w:hyperlink w:anchor="_Toc103585013" w:history="1">
        <w:r w:rsidR="00053F84" w:rsidRPr="001C2B64">
          <w:rPr>
            <w:rStyle w:val="Hyperlink"/>
            <w:b/>
            <w:lang w:eastAsia="ar-SA"/>
          </w:rPr>
          <w:t>4.3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PREVERJANJE SPOSOBNOSTI IN POGOJEV ZA SODELOVANJE</w:t>
        </w:r>
        <w:r w:rsidR="00053F84" w:rsidRPr="001C2B64">
          <w:rPr>
            <w:webHidden/>
          </w:rPr>
          <w:tab/>
        </w:r>
        <w:r w:rsidR="00053F84" w:rsidRPr="001C2B64">
          <w:rPr>
            <w:webHidden/>
          </w:rPr>
          <w:fldChar w:fldCharType="begin"/>
        </w:r>
        <w:r w:rsidR="00053F84" w:rsidRPr="001C2B64">
          <w:rPr>
            <w:webHidden/>
          </w:rPr>
          <w:instrText xml:space="preserve"> PAGEREF _Toc103585013 \h </w:instrText>
        </w:r>
        <w:r w:rsidR="00053F84" w:rsidRPr="001C2B64">
          <w:rPr>
            <w:webHidden/>
          </w:rPr>
        </w:r>
        <w:r w:rsidR="00053F84" w:rsidRPr="001C2B64">
          <w:rPr>
            <w:webHidden/>
          </w:rPr>
          <w:fldChar w:fldCharType="separate"/>
        </w:r>
        <w:r w:rsidR="00053F84" w:rsidRPr="001C2B64">
          <w:rPr>
            <w:webHidden/>
          </w:rPr>
          <w:t>23</w:t>
        </w:r>
        <w:r w:rsidR="00053F84" w:rsidRPr="001C2B64">
          <w:rPr>
            <w:webHidden/>
          </w:rPr>
          <w:fldChar w:fldCharType="end"/>
        </w:r>
      </w:hyperlink>
    </w:p>
    <w:p w14:paraId="1BE867A6" w14:textId="5F40140C"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4" w:history="1">
        <w:r w:rsidR="00053F84" w:rsidRPr="001C2B64">
          <w:rPr>
            <w:rStyle w:val="Hyperlink"/>
            <w:b/>
            <w:noProof/>
          </w:rPr>
          <w:t>4.3.1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razlogov za izključitev – ponudniki s sedežem v republiki Sloveniji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_Toc103585014 \h </w:instrText>
        </w:r>
        <w:r w:rsidR="00053F84" w:rsidRPr="001C2B64">
          <w:rPr>
            <w:noProof/>
            <w:webHidden/>
          </w:rPr>
        </w:r>
        <w:r w:rsidR="00053F84" w:rsidRPr="001C2B64">
          <w:rPr>
            <w:noProof/>
            <w:webHidden/>
          </w:rPr>
          <w:fldChar w:fldCharType="separate"/>
        </w:r>
        <w:r w:rsidR="00053F84" w:rsidRPr="001C2B64">
          <w:rPr>
            <w:noProof/>
            <w:webHidden/>
          </w:rPr>
          <w:t>23</w:t>
        </w:r>
        <w:r w:rsidR="00053F84" w:rsidRPr="001C2B64">
          <w:rPr>
            <w:noProof/>
            <w:webHidden/>
          </w:rPr>
          <w:fldChar w:fldCharType="end"/>
        </w:r>
      </w:hyperlink>
    </w:p>
    <w:p w14:paraId="3DDD072C" w14:textId="22C16E85"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5" w:history="1">
        <w:r w:rsidR="00053F84" w:rsidRPr="001C2B64">
          <w:rPr>
            <w:rStyle w:val="Hyperlink"/>
            <w:b/>
            <w:noProof/>
          </w:rPr>
          <w:t>4.3.2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pogojev za sodelovanje – ponudniki s sedežem v republiki Sloveniji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_Toc103585015 \h </w:instrText>
        </w:r>
        <w:r w:rsidR="00053F84" w:rsidRPr="001C2B64">
          <w:rPr>
            <w:noProof/>
            <w:webHidden/>
          </w:rPr>
        </w:r>
        <w:r w:rsidR="00053F84" w:rsidRPr="001C2B64">
          <w:rPr>
            <w:noProof/>
            <w:webHidden/>
          </w:rPr>
          <w:fldChar w:fldCharType="separate"/>
        </w:r>
        <w:r w:rsidR="00053F84" w:rsidRPr="001C2B64">
          <w:rPr>
            <w:noProof/>
            <w:webHidden/>
          </w:rPr>
          <w:t>24</w:t>
        </w:r>
        <w:r w:rsidR="00053F84" w:rsidRPr="001C2B64">
          <w:rPr>
            <w:noProof/>
            <w:webHidden/>
          </w:rPr>
          <w:fldChar w:fldCharType="end"/>
        </w:r>
      </w:hyperlink>
    </w:p>
    <w:p w14:paraId="636901D7" w14:textId="6CEC6F88"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6" w:history="1">
        <w:r w:rsidR="00053F84" w:rsidRPr="001C2B64">
          <w:rPr>
            <w:rStyle w:val="Hyperlink"/>
            <w:b/>
            <w:noProof/>
          </w:rPr>
          <w:t>4.3.3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razlogov za izključitev – ponudniki s sedežem izven republike Slovenije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_Toc103585016 \h </w:instrText>
        </w:r>
        <w:r w:rsidR="00053F84" w:rsidRPr="001C2B64">
          <w:rPr>
            <w:noProof/>
            <w:webHidden/>
          </w:rPr>
        </w:r>
        <w:r w:rsidR="00053F84" w:rsidRPr="001C2B64">
          <w:rPr>
            <w:noProof/>
            <w:webHidden/>
          </w:rPr>
          <w:fldChar w:fldCharType="separate"/>
        </w:r>
        <w:r w:rsidR="00053F84" w:rsidRPr="001C2B64">
          <w:rPr>
            <w:noProof/>
            <w:webHidden/>
          </w:rPr>
          <w:t>24</w:t>
        </w:r>
        <w:r w:rsidR="00053F84" w:rsidRPr="001C2B64">
          <w:rPr>
            <w:noProof/>
            <w:webHidden/>
          </w:rPr>
          <w:fldChar w:fldCharType="end"/>
        </w:r>
      </w:hyperlink>
    </w:p>
    <w:p w14:paraId="4E7893A9" w14:textId="298A78C9" w:rsidR="00053F84" w:rsidRPr="001C2B64" w:rsidRDefault="005D1F15">
      <w:pPr>
        <w:pStyle w:val="TOC3"/>
        <w:tabs>
          <w:tab w:val="left" w:pos="1200"/>
        </w:tabs>
        <w:rPr>
          <w:rFonts w:asciiTheme="minorHAnsi" w:eastAsiaTheme="minorEastAsia" w:hAnsiTheme="minorHAnsi" w:cstheme="minorBidi"/>
          <w:noProof/>
          <w:sz w:val="22"/>
          <w:szCs w:val="22"/>
          <w:lang w:eastAsia="sl-SI"/>
        </w:rPr>
      </w:pPr>
      <w:hyperlink w:anchor="_Toc103585017" w:history="1">
        <w:r w:rsidR="00053F84" w:rsidRPr="001C2B64">
          <w:rPr>
            <w:rStyle w:val="Hyperlink"/>
            <w:b/>
            <w:noProof/>
          </w:rPr>
          <w:t>4.3.4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pogojev za sodelovanje – ponudniki s sedežem izven republike Slovenije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_Toc103585017 \h </w:instrText>
        </w:r>
        <w:r w:rsidR="00053F84" w:rsidRPr="001C2B64">
          <w:rPr>
            <w:noProof/>
            <w:webHidden/>
          </w:rPr>
        </w:r>
        <w:r w:rsidR="00053F84" w:rsidRPr="001C2B64">
          <w:rPr>
            <w:noProof/>
            <w:webHidden/>
          </w:rPr>
          <w:fldChar w:fldCharType="separate"/>
        </w:r>
        <w:r w:rsidR="00053F84" w:rsidRPr="001C2B64">
          <w:rPr>
            <w:noProof/>
            <w:webHidden/>
          </w:rPr>
          <w:t>25</w:t>
        </w:r>
        <w:r w:rsidR="00053F84" w:rsidRPr="001C2B64">
          <w:rPr>
            <w:noProof/>
            <w:webHidden/>
          </w:rPr>
          <w:fldChar w:fldCharType="end"/>
        </w:r>
      </w:hyperlink>
    </w:p>
    <w:p w14:paraId="02C58C38" w14:textId="6D57D8BE"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5018" w:history="1">
        <w:r w:rsidR="00053F84" w:rsidRPr="001C2B64">
          <w:rPr>
            <w:rStyle w:val="Hyperlink"/>
          </w:rPr>
          <w:t>5</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MERILA ZA IZBIRO NAJUGODNEJŠEGA PONUDNIKA</w:t>
        </w:r>
        <w:r w:rsidR="00053F84" w:rsidRPr="001C2B64">
          <w:rPr>
            <w:webHidden/>
          </w:rPr>
          <w:tab/>
        </w:r>
        <w:r w:rsidR="00053F84" w:rsidRPr="001C2B64">
          <w:rPr>
            <w:webHidden/>
          </w:rPr>
          <w:fldChar w:fldCharType="begin"/>
        </w:r>
        <w:r w:rsidR="00053F84" w:rsidRPr="001C2B64">
          <w:rPr>
            <w:webHidden/>
          </w:rPr>
          <w:instrText xml:space="preserve"> PAGEREF _Toc103585018 \h </w:instrText>
        </w:r>
        <w:r w:rsidR="00053F84" w:rsidRPr="001C2B64">
          <w:rPr>
            <w:webHidden/>
          </w:rPr>
        </w:r>
        <w:r w:rsidR="00053F84" w:rsidRPr="001C2B64">
          <w:rPr>
            <w:webHidden/>
          </w:rPr>
          <w:fldChar w:fldCharType="separate"/>
        </w:r>
        <w:r w:rsidR="00053F84" w:rsidRPr="001C2B64">
          <w:rPr>
            <w:webHidden/>
          </w:rPr>
          <w:t>25</w:t>
        </w:r>
        <w:r w:rsidR="00053F84" w:rsidRPr="001C2B64">
          <w:rPr>
            <w:webHidden/>
          </w:rPr>
          <w:fldChar w:fldCharType="end"/>
        </w:r>
      </w:hyperlink>
    </w:p>
    <w:p w14:paraId="6FA1014E" w14:textId="3205FD3F" w:rsidR="00053F84" w:rsidRPr="001C2B64" w:rsidRDefault="005D1F15">
      <w:pPr>
        <w:pStyle w:val="TOC2"/>
        <w:rPr>
          <w:rFonts w:asciiTheme="minorHAnsi" w:eastAsiaTheme="minorEastAsia" w:hAnsiTheme="minorHAnsi" w:cstheme="minorBidi"/>
          <w:sz w:val="22"/>
          <w:szCs w:val="22"/>
          <w:lang w:eastAsia="sl-SI"/>
        </w:rPr>
      </w:pPr>
      <w:hyperlink w:anchor="_Toc103585019" w:history="1">
        <w:r w:rsidR="00053F84" w:rsidRPr="001C2B64">
          <w:rPr>
            <w:rStyle w:val="Hyperlink"/>
            <w:rFonts w:cs="Calibri"/>
            <w:b/>
            <w:lang w:eastAsia="ar-SA"/>
          </w:rPr>
          <w:t>Primer dveh ponudb z enakim največjim številom točk pri ocenjevanju</w:t>
        </w:r>
        <w:r w:rsidR="00053F84" w:rsidRPr="001C2B64">
          <w:rPr>
            <w:webHidden/>
          </w:rPr>
          <w:tab/>
        </w:r>
        <w:r w:rsidR="00053F84" w:rsidRPr="001C2B64">
          <w:rPr>
            <w:webHidden/>
          </w:rPr>
          <w:fldChar w:fldCharType="begin"/>
        </w:r>
        <w:r w:rsidR="00053F84" w:rsidRPr="001C2B64">
          <w:rPr>
            <w:webHidden/>
          </w:rPr>
          <w:instrText xml:space="preserve"> PAGEREF _Toc103585019 \h </w:instrText>
        </w:r>
        <w:r w:rsidR="00053F84" w:rsidRPr="001C2B64">
          <w:rPr>
            <w:webHidden/>
          </w:rPr>
        </w:r>
        <w:r w:rsidR="00053F84" w:rsidRPr="001C2B64">
          <w:rPr>
            <w:webHidden/>
          </w:rPr>
          <w:fldChar w:fldCharType="separate"/>
        </w:r>
        <w:r w:rsidR="00053F84" w:rsidRPr="001C2B64">
          <w:rPr>
            <w:webHidden/>
          </w:rPr>
          <w:t>25</w:t>
        </w:r>
        <w:r w:rsidR="00053F84" w:rsidRPr="001C2B64">
          <w:rPr>
            <w:webHidden/>
          </w:rPr>
          <w:fldChar w:fldCharType="end"/>
        </w:r>
      </w:hyperlink>
    </w:p>
    <w:p w14:paraId="0EBBF9B0" w14:textId="3F37B949"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5020" w:history="1">
        <w:r w:rsidR="00053F84" w:rsidRPr="001C2B64">
          <w:rPr>
            <w:rStyle w:val="Hyperlink"/>
          </w:rPr>
          <w:t>6</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MOŽNOST REVIZIJE</w:t>
        </w:r>
        <w:r w:rsidR="00053F84" w:rsidRPr="001C2B64">
          <w:rPr>
            <w:webHidden/>
          </w:rPr>
          <w:tab/>
        </w:r>
        <w:r w:rsidR="00053F84" w:rsidRPr="001C2B64">
          <w:rPr>
            <w:webHidden/>
          </w:rPr>
          <w:fldChar w:fldCharType="begin"/>
        </w:r>
        <w:r w:rsidR="00053F84" w:rsidRPr="001C2B64">
          <w:rPr>
            <w:webHidden/>
          </w:rPr>
          <w:instrText xml:space="preserve"> PAGEREF _Toc103585020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5C669227" w14:textId="474FB762" w:rsidR="00053F84" w:rsidRPr="001C2B64" w:rsidRDefault="005D1F15">
      <w:pPr>
        <w:pStyle w:val="TOC2"/>
        <w:rPr>
          <w:rFonts w:asciiTheme="minorHAnsi" w:eastAsiaTheme="minorEastAsia" w:hAnsiTheme="minorHAnsi" w:cstheme="minorBidi"/>
          <w:sz w:val="22"/>
          <w:szCs w:val="22"/>
          <w:lang w:eastAsia="sl-SI"/>
        </w:rPr>
      </w:pPr>
      <w:hyperlink w:anchor="_Toc103585021" w:history="1">
        <w:r w:rsidR="00053F84" w:rsidRPr="001C2B64">
          <w:rPr>
            <w:rStyle w:val="Hyperlink"/>
            <w:b/>
          </w:rPr>
          <w:t>Pravna podlaga in roki za vložitev</w:t>
        </w:r>
        <w:r w:rsidR="00053F84" w:rsidRPr="001C2B64">
          <w:rPr>
            <w:webHidden/>
          </w:rPr>
          <w:tab/>
        </w:r>
        <w:r w:rsidR="00053F84" w:rsidRPr="001C2B64">
          <w:rPr>
            <w:webHidden/>
          </w:rPr>
          <w:fldChar w:fldCharType="begin"/>
        </w:r>
        <w:r w:rsidR="00053F84" w:rsidRPr="001C2B64">
          <w:rPr>
            <w:webHidden/>
          </w:rPr>
          <w:instrText xml:space="preserve"> PAGEREF _Toc103585021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6601CB5E" w14:textId="02519A10" w:rsidR="00053F84" w:rsidRPr="001C2B64" w:rsidRDefault="005D1F15">
      <w:pPr>
        <w:pStyle w:val="TOC2"/>
        <w:rPr>
          <w:rFonts w:asciiTheme="minorHAnsi" w:eastAsiaTheme="minorEastAsia" w:hAnsiTheme="minorHAnsi" w:cstheme="minorBidi"/>
          <w:sz w:val="22"/>
          <w:szCs w:val="22"/>
          <w:lang w:eastAsia="sl-SI"/>
        </w:rPr>
      </w:pPr>
      <w:hyperlink w:anchor="_Toc103585022" w:history="1">
        <w:r w:rsidR="00053F84" w:rsidRPr="001C2B64">
          <w:rPr>
            <w:rStyle w:val="Hyperlink"/>
            <w:b/>
          </w:rPr>
          <w:t>Način vložitve revizije</w:t>
        </w:r>
        <w:r w:rsidR="00053F84" w:rsidRPr="001C2B64">
          <w:rPr>
            <w:webHidden/>
          </w:rPr>
          <w:tab/>
        </w:r>
        <w:r w:rsidR="00053F84" w:rsidRPr="001C2B64">
          <w:rPr>
            <w:webHidden/>
          </w:rPr>
          <w:fldChar w:fldCharType="begin"/>
        </w:r>
        <w:r w:rsidR="00053F84" w:rsidRPr="001C2B64">
          <w:rPr>
            <w:webHidden/>
          </w:rPr>
          <w:instrText xml:space="preserve"> PAGEREF _Toc103585022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6DE3AFE2" w14:textId="74A39CCF" w:rsidR="00053F84" w:rsidRPr="001C2B64" w:rsidRDefault="005D1F15">
      <w:pPr>
        <w:pStyle w:val="TOC1"/>
        <w:rPr>
          <w:rFonts w:asciiTheme="minorHAnsi" w:eastAsiaTheme="minorEastAsia" w:hAnsiTheme="minorHAnsi" w:cstheme="minorBidi"/>
          <w:b w:val="0"/>
          <w:bCs w:val="0"/>
          <w:sz w:val="22"/>
          <w:szCs w:val="22"/>
          <w:lang w:eastAsia="sl-SI"/>
        </w:rPr>
      </w:pPr>
      <w:hyperlink w:anchor="_Toc103585023" w:history="1">
        <w:r w:rsidR="00053F84" w:rsidRPr="001C2B64">
          <w:rPr>
            <w:rStyle w:val="Hyperlink"/>
          </w:rPr>
          <w:t>7</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OBRAZCI</w:t>
        </w:r>
        <w:r w:rsidR="00053F84" w:rsidRPr="001C2B64">
          <w:rPr>
            <w:webHidden/>
          </w:rPr>
          <w:tab/>
        </w:r>
        <w:r w:rsidR="00053F84" w:rsidRPr="001C2B64">
          <w:rPr>
            <w:webHidden/>
          </w:rPr>
          <w:fldChar w:fldCharType="begin"/>
        </w:r>
        <w:r w:rsidR="00053F84" w:rsidRPr="001C2B64">
          <w:rPr>
            <w:webHidden/>
          </w:rPr>
          <w:instrText xml:space="preserve"> PAGEREF _Toc103585023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52DF7007" w14:textId="0C2A40FD" w:rsidR="00053F84" w:rsidRPr="001C2B64" w:rsidRDefault="005D1F15">
      <w:pPr>
        <w:pStyle w:val="TOC2"/>
        <w:rPr>
          <w:rFonts w:asciiTheme="minorHAnsi" w:eastAsiaTheme="minorEastAsia" w:hAnsiTheme="minorHAnsi" w:cstheme="minorBidi"/>
          <w:sz w:val="22"/>
          <w:szCs w:val="22"/>
          <w:lang w:eastAsia="sl-SI"/>
        </w:rPr>
      </w:pPr>
      <w:hyperlink w:anchor="_Toc103585024" w:history="1">
        <w:r w:rsidR="00053F84" w:rsidRPr="001C2B64">
          <w:rPr>
            <w:rStyle w:val="Hyperlink"/>
            <w:b/>
            <w:bCs/>
          </w:rPr>
          <w:t>Podatki o ponudniku in ponudbi</w:t>
        </w:r>
        <w:r w:rsidR="00053F84" w:rsidRPr="001C2B64">
          <w:rPr>
            <w:webHidden/>
          </w:rPr>
          <w:tab/>
        </w:r>
        <w:r w:rsidR="00053F84" w:rsidRPr="001C2B64">
          <w:rPr>
            <w:webHidden/>
          </w:rPr>
          <w:fldChar w:fldCharType="begin"/>
        </w:r>
        <w:r w:rsidR="00053F84" w:rsidRPr="001C2B64">
          <w:rPr>
            <w:webHidden/>
          </w:rPr>
          <w:instrText xml:space="preserve"> PAGEREF _Toc103585024 \h </w:instrText>
        </w:r>
        <w:r w:rsidR="00053F84" w:rsidRPr="001C2B64">
          <w:rPr>
            <w:webHidden/>
          </w:rPr>
        </w:r>
        <w:r w:rsidR="00053F84" w:rsidRPr="001C2B64">
          <w:rPr>
            <w:webHidden/>
          </w:rPr>
          <w:fldChar w:fldCharType="separate"/>
        </w:r>
        <w:r w:rsidR="00053F84" w:rsidRPr="001C2B64">
          <w:rPr>
            <w:webHidden/>
          </w:rPr>
          <w:t>27</w:t>
        </w:r>
        <w:r w:rsidR="00053F84" w:rsidRPr="001C2B64">
          <w:rPr>
            <w:webHidden/>
          </w:rPr>
          <w:fldChar w:fldCharType="end"/>
        </w:r>
      </w:hyperlink>
    </w:p>
    <w:p w14:paraId="60D9B15B" w14:textId="46EE536D" w:rsidR="00053F84" w:rsidRPr="001C2B64" w:rsidRDefault="005D1F15">
      <w:pPr>
        <w:pStyle w:val="TOC2"/>
        <w:rPr>
          <w:rFonts w:asciiTheme="minorHAnsi" w:eastAsiaTheme="minorEastAsia" w:hAnsiTheme="minorHAnsi" w:cstheme="minorBidi"/>
          <w:sz w:val="22"/>
          <w:szCs w:val="22"/>
          <w:lang w:eastAsia="sl-SI"/>
        </w:rPr>
      </w:pPr>
      <w:hyperlink w:anchor="_Toc103585025" w:history="1">
        <w:r w:rsidR="00053F84" w:rsidRPr="001C2B64">
          <w:rPr>
            <w:rStyle w:val="Hyperlink"/>
            <w:b/>
            <w:bCs/>
          </w:rPr>
          <w:t>PREDRAČUN</w:t>
        </w:r>
        <w:r w:rsidR="00053F84" w:rsidRPr="001C2B64">
          <w:rPr>
            <w:webHidden/>
          </w:rPr>
          <w:tab/>
        </w:r>
        <w:r w:rsidR="00053F84" w:rsidRPr="001C2B64">
          <w:rPr>
            <w:webHidden/>
          </w:rPr>
          <w:fldChar w:fldCharType="begin"/>
        </w:r>
        <w:r w:rsidR="00053F84" w:rsidRPr="001C2B64">
          <w:rPr>
            <w:webHidden/>
          </w:rPr>
          <w:instrText xml:space="preserve"> PAGEREF _Toc103585025 \h </w:instrText>
        </w:r>
        <w:r w:rsidR="00053F84" w:rsidRPr="001C2B64">
          <w:rPr>
            <w:webHidden/>
          </w:rPr>
        </w:r>
        <w:r w:rsidR="00053F84" w:rsidRPr="001C2B64">
          <w:rPr>
            <w:webHidden/>
          </w:rPr>
          <w:fldChar w:fldCharType="separate"/>
        </w:r>
        <w:r w:rsidR="00053F84" w:rsidRPr="001C2B64">
          <w:rPr>
            <w:webHidden/>
          </w:rPr>
          <w:t>28</w:t>
        </w:r>
        <w:r w:rsidR="00053F84" w:rsidRPr="001C2B64">
          <w:rPr>
            <w:webHidden/>
          </w:rPr>
          <w:fldChar w:fldCharType="end"/>
        </w:r>
      </w:hyperlink>
    </w:p>
    <w:p w14:paraId="1A75D0B8" w14:textId="36AB8097" w:rsidR="00053F84" w:rsidRPr="001C2B64" w:rsidRDefault="005D1F15">
      <w:pPr>
        <w:pStyle w:val="TOC2"/>
        <w:rPr>
          <w:rFonts w:asciiTheme="minorHAnsi" w:eastAsiaTheme="minorEastAsia" w:hAnsiTheme="minorHAnsi" w:cstheme="minorBidi"/>
          <w:sz w:val="22"/>
          <w:szCs w:val="22"/>
          <w:lang w:eastAsia="sl-SI"/>
        </w:rPr>
      </w:pPr>
      <w:hyperlink w:anchor="_Toc103585026" w:history="1">
        <w:r w:rsidR="00053F84" w:rsidRPr="001C2B64">
          <w:rPr>
            <w:rStyle w:val="Hyperlink"/>
            <w:b/>
            <w:bCs/>
          </w:rPr>
          <w:t>PREDRAČUN</w:t>
        </w:r>
        <w:r w:rsidR="00053F84" w:rsidRPr="001C2B64">
          <w:rPr>
            <w:webHidden/>
          </w:rPr>
          <w:tab/>
        </w:r>
        <w:r w:rsidR="00053F84" w:rsidRPr="001C2B64">
          <w:rPr>
            <w:webHidden/>
          </w:rPr>
          <w:fldChar w:fldCharType="begin"/>
        </w:r>
        <w:r w:rsidR="00053F84" w:rsidRPr="001C2B64">
          <w:rPr>
            <w:webHidden/>
          </w:rPr>
          <w:instrText xml:space="preserve"> PAGEREF _Toc103585026 \h </w:instrText>
        </w:r>
        <w:r w:rsidR="00053F84" w:rsidRPr="001C2B64">
          <w:rPr>
            <w:webHidden/>
          </w:rPr>
        </w:r>
        <w:r w:rsidR="00053F84" w:rsidRPr="001C2B64">
          <w:rPr>
            <w:webHidden/>
          </w:rPr>
          <w:fldChar w:fldCharType="separate"/>
        </w:r>
        <w:r w:rsidR="00053F84" w:rsidRPr="001C2B64">
          <w:rPr>
            <w:webHidden/>
          </w:rPr>
          <w:t>29</w:t>
        </w:r>
        <w:r w:rsidR="00053F84" w:rsidRPr="001C2B64">
          <w:rPr>
            <w:webHidden/>
          </w:rPr>
          <w:fldChar w:fldCharType="end"/>
        </w:r>
      </w:hyperlink>
    </w:p>
    <w:p w14:paraId="34D4E275" w14:textId="593B6BCC" w:rsidR="00053F84" w:rsidRPr="001C2B64" w:rsidRDefault="005D1F15">
      <w:pPr>
        <w:pStyle w:val="TOC2"/>
        <w:rPr>
          <w:rFonts w:asciiTheme="minorHAnsi" w:eastAsiaTheme="minorEastAsia" w:hAnsiTheme="minorHAnsi" w:cstheme="minorBidi"/>
          <w:sz w:val="22"/>
          <w:szCs w:val="22"/>
          <w:lang w:eastAsia="sl-SI"/>
        </w:rPr>
      </w:pPr>
      <w:hyperlink w:anchor="_Toc103585027" w:history="1">
        <w:r w:rsidR="00053F84" w:rsidRPr="001C2B64">
          <w:rPr>
            <w:rStyle w:val="Hyperlink"/>
            <w:b/>
          </w:rPr>
          <w:t>SPECIFIKACIJA</w:t>
        </w:r>
        <w:r w:rsidR="00053F84" w:rsidRPr="001C2B64">
          <w:rPr>
            <w:webHidden/>
          </w:rPr>
          <w:tab/>
        </w:r>
        <w:r w:rsidR="00053F84" w:rsidRPr="001C2B64">
          <w:rPr>
            <w:webHidden/>
          </w:rPr>
          <w:fldChar w:fldCharType="begin"/>
        </w:r>
        <w:r w:rsidR="00053F84" w:rsidRPr="001C2B64">
          <w:rPr>
            <w:webHidden/>
          </w:rPr>
          <w:instrText xml:space="preserve"> PAGEREF _Toc103585027 \h </w:instrText>
        </w:r>
        <w:r w:rsidR="00053F84" w:rsidRPr="001C2B64">
          <w:rPr>
            <w:webHidden/>
          </w:rPr>
        </w:r>
        <w:r w:rsidR="00053F84" w:rsidRPr="001C2B64">
          <w:rPr>
            <w:webHidden/>
          </w:rPr>
          <w:fldChar w:fldCharType="separate"/>
        </w:r>
        <w:r w:rsidR="00053F84" w:rsidRPr="001C2B64">
          <w:rPr>
            <w:webHidden/>
          </w:rPr>
          <w:t>30</w:t>
        </w:r>
        <w:r w:rsidR="00053F84" w:rsidRPr="001C2B64">
          <w:rPr>
            <w:webHidden/>
          </w:rPr>
          <w:fldChar w:fldCharType="end"/>
        </w:r>
      </w:hyperlink>
    </w:p>
    <w:p w14:paraId="66008482" w14:textId="3967C770" w:rsidR="00053F84" w:rsidRPr="001C2B64" w:rsidRDefault="005D1F15">
      <w:pPr>
        <w:pStyle w:val="TOC2"/>
        <w:rPr>
          <w:rFonts w:asciiTheme="minorHAnsi" w:eastAsiaTheme="minorEastAsia" w:hAnsiTheme="minorHAnsi" w:cstheme="minorBidi"/>
          <w:sz w:val="22"/>
          <w:szCs w:val="22"/>
          <w:lang w:eastAsia="sl-SI"/>
        </w:rPr>
      </w:pPr>
      <w:hyperlink w:anchor="_Toc103585028" w:history="1">
        <w:r w:rsidR="00053F84" w:rsidRPr="001C2B64">
          <w:rPr>
            <w:rStyle w:val="Hyperlink"/>
            <w:b/>
          </w:rPr>
          <w:t>Izjava o garancijSKEM IN POGARANCIJSKEM vzdrževanju</w:t>
        </w:r>
        <w:r w:rsidR="00053F84" w:rsidRPr="001C2B64">
          <w:rPr>
            <w:webHidden/>
          </w:rPr>
          <w:tab/>
        </w:r>
        <w:r w:rsidR="00053F84" w:rsidRPr="001C2B64">
          <w:rPr>
            <w:webHidden/>
          </w:rPr>
          <w:fldChar w:fldCharType="begin"/>
        </w:r>
        <w:r w:rsidR="00053F84" w:rsidRPr="001C2B64">
          <w:rPr>
            <w:webHidden/>
          </w:rPr>
          <w:instrText xml:space="preserve"> PAGEREF _Toc103585028 \h </w:instrText>
        </w:r>
        <w:r w:rsidR="00053F84" w:rsidRPr="001C2B64">
          <w:rPr>
            <w:webHidden/>
          </w:rPr>
        </w:r>
        <w:r w:rsidR="00053F84" w:rsidRPr="001C2B64">
          <w:rPr>
            <w:webHidden/>
          </w:rPr>
          <w:fldChar w:fldCharType="separate"/>
        </w:r>
        <w:r w:rsidR="00053F84" w:rsidRPr="001C2B64">
          <w:rPr>
            <w:webHidden/>
          </w:rPr>
          <w:t>31</w:t>
        </w:r>
        <w:r w:rsidR="00053F84" w:rsidRPr="001C2B64">
          <w:rPr>
            <w:webHidden/>
          </w:rPr>
          <w:fldChar w:fldCharType="end"/>
        </w:r>
      </w:hyperlink>
    </w:p>
    <w:p w14:paraId="3CE85F8B" w14:textId="2B63788C" w:rsidR="00053F84" w:rsidRPr="001C2B64" w:rsidRDefault="005D1F15">
      <w:pPr>
        <w:pStyle w:val="TOC2"/>
        <w:rPr>
          <w:rFonts w:asciiTheme="minorHAnsi" w:eastAsiaTheme="minorEastAsia" w:hAnsiTheme="minorHAnsi" w:cstheme="minorBidi"/>
          <w:sz w:val="22"/>
          <w:szCs w:val="22"/>
          <w:lang w:eastAsia="sl-SI"/>
        </w:rPr>
      </w:pPr>
      <w:hyperlink w:anchor="_Toc103585029" w:history="1">
        <w:r w:rsidR="00053F84" w:rsidRPr="001C2B64">
          <w:rPr>
            <w:rStyle w:val="Hyperlink"/>
            <w:b/>
          </w:rPr>
          <w:t>Izjava o garancijSKEM IN POGARANCIJSKEM vzdrževanju</w:t>
        </w:r>
        <w:r w:rsidR="00053F84" w:rsidRPr="001C2B64">
          <w:rPr>
            <w:webHidden/>
          </w:rPr>
          <w:tab/>
        </w:r>
        <w:r w:rsidR="00053F84" w:rsidRPr="001C2B64">
          <w:rPr>
            <w:webHidden/>
          </w:rPr>
          <w:fldChar w:fldCharType="begin"/>
        </w:r>
        <w:r w:rsidR="00053F84" w:rsidRPr="001C2B64">
          <w:rPr>
            <w:webHidden/>
          </w:rPr>
          <w:instrText xml:space="preserve"> PAGEREF _Toc103585029 \h </w:instrText>
        </w:r>
        <w:r w:rsidR="00053F84" w:rsidRPr="001C2B64">
          <w:rPr>
            <w:webHidden/>
          </w:rPr>
        </w:r>
        <w:r w:rsidR="00053F84" w:rsidRPr="001C2B64">
          <w:rPr>
            <w:webHidden/>
          </w:rPr>
          <w:fldChar w:fldCharType="separate"/>
        </w:r>
        <w:r w:rsidR="00053F84" w:rsidRPr="001C2B64">
          <w:rPr>
            <w:webHidden/>
          </w:rPr>
          <w:t>32</w:t>
        </w:r>
        <w:r w:rsidR="00053F84" w:rsidRPr="001C2B64">
          <w:rPr>
            <w:webHidden/>
          </w:rPr>
          <w:fldChar w:fldCharType="end"/>
        </w:r>
      </w:hyperlink>
    </w:p>
    <w:p w14:paraId="39A63C0D" w14:textId="26D195F6" w:rsidR="00053F84" w:rsidRPr="001C2B64" w:rsidRDefault="005D1F15">
      <w:pPr>
        <w:pStyle w:val="TOC2"/>
        <w:rPr>
          <w:rFonts w:asciiTheme="minorHAnsi" w:eastAsiaTheme="minorEastAsia" w:hAnsiTheme="minorHAnsi" w:cstheme="minorBidi"/>
          <w:sz w:val="22"/>
          <w:szCs w:val="22"/>
          <w:lang w:eastAsia="sl-SI"/>
        </w:rPr>
      </w:pPr>
      <w:hyperlink w:anchor="_Toc103585030" w:history="1">
        <w:r w:rsidR="00053F84" w:rsidRPr="001C2B64">
          <w:rPr>
            <w:rStyle w:val="Hyperlink"/>
            <w:b/>
          </w:rPr>
          <w:t>IZJAVA PONUDNIKA O ZAGOTAVLJANJU REZERVNIH DELOV</w:t>
        </w:r>
        <w:r w:rsidR="00053F84" w:rsidRPr="001C2B64">
          <w:rPr>
            <w:webHidden/>
          </w:rPr>
          <w:tab/>
        </w:r>
        <w:r w:rsidR="00053F84" w:rsidRPr="001C2B64">
          <w:rPr>
            <w:webHidden/>
          </w:rPr>
          <w:fldChar w:fldCharType="begin"/>
        </w:r>
        <w:r w:rsidR="00053F84" w:rsidRPr="001C2B64">
          <w:rPr>
            <w:webHidden/>
          </w:rPr>
          <w:instrText xml:space="preserve"> PAGEREF _Toc103585030 \h </w:instrText>
        </w:r>
        <w:r w:rsidR="00053F84" w:rsidRPr="001C2B64">
          <w:rPr>
            <w:webHidden/>
          </w:rPr>
        </w:r>
        <w:r w:rsidR="00053F84" w:rsidRPr="001C2B64">
          <w:rPr>
            <w:webHidden/>
          </w:rPr>
          <w:fldChar w:fldCharType="separate"/>
        </w:r>
        <w:r w:rsidR="00053F84" w:rsidRPr="001C2B64">
          <w:rPr>
            <w:webHidden/>
          </w:rPr>
          <w:t>33</w:t>
        </w:r>
        <w:r w:rsidR="00053F84" w:rsidRPr="001C2B64">
          <w:rPr>
            <w:webHidden/>
          </w:rPr>
          <w:fldChar w:fldCharType="end"/>
        </w:r>
      </w:hyperlink>
    </w:p>
    <w:p w14:paraId="395A8F6C" w14:textId="39A8AD95" w:rsidR="00053F84" w:rsidRPr="001C2B64" w:rsidRDefault="005D1F15">
      <w:pPr>
        <w:pStyle w:val="TOC2"/>
        <w:rPr>
          <w:rFonts w:asciiTheme="minorHAnsi" w:eastAsiaTheme="minorEastAsia" w:hAnsiTheme="minorHAnsi" w:cstheme="minorBidi"/>
          <w:sz w:val="22"/>
          <w:szCs w:val="22"/>
          <w:lang w:eastAsia="sl-SI"/>
        </w:rPr>
      </w:pPr>
      <w:hyperlink w:anchor="_Toc103585031" w:history="1">
        <w:r w:rsidR="00053F84" w:rsidRPr="001C2B64">
          <w:rPr>
            <w:rStyle w:val="Hyperlink"/>
            <w:b/>
          </w:rPr>
          <w:t>IZJAVA PONUDNIKA, DA JE VSA OPREMA TOVARNIŠKO NOVA</w:t>
        </w:r>
        <w:r w:rsidR="00053F84" w:rsidRPr="001C2B64">
          <w:rPr>
            <w:webHidden/>
          </w:rPr>
          <w:tab/>
        </w:r>
        <w:r w:rsidR="00053F84" w:rsidRPr="001C2B64">
          <w:rPr>
            <w:webHidden/>
          </w:rPr>
          <w:fldChar w:fldCharType="begin"/>
        </w:r>
        <w:r w:rsidR="00053F84" w:rsidRPr="001C2B64">
          <w:rPr>
            <w:webHidden/>
          </w:rPr>
          <w:instrText xml:space="preserve"> PAGEREF _Toc103585031 \h </w:instrText>
        </w:r>
        <w:r w:rsidR="00053F84" w:rsidRPr="001C2B64">
          <w:rPr>
            <w:webHidden/>
          </w:rPr>
        </w:r>
        <w:r w:rsidR="00053F84" w:rsidRPr="001C2B64">
          <w:rPr>
            <w:webHidden/>
          </w:rPr>
          <w:fldChar w:fldCharType="separate"/>
        </w:r>
        <w:r w:rsidR="00053F84" w:rsidRPr="001C2B64">
          <w:rPr>
            <w:webHidden/>
          </w:rPr>
          <w:t>34</w:t>
        </w:r>
        <w:r w:rsidR="00053F84" w:rsidRPr="001C2B64">
          <w:rPr>
            <w:webHidden/>
          </w:rPr>
          <w:fldChar w:fldCharType="end"/>
        </w:r>
      </w:hyperlink>
    </w:p>
    <w:p w14:paraId="623CEDC3" w14:textId="324FAB3F" w:rsidR="00053F84" w:rsidRPr="001C2B64" w:rsidRDefault="005D1F15">
      <w:pPr>
        <w:pStyle w:val="TOC2"/>
        <w:rPr>
          <w:rFonts w:asciiTheme="minorHAnsi" w:eastAsiaTheme="minorEastAsia" w:hAnsiTheme="minorHAnsi" w:cstheme="minorBidi"/>
          <w:sz w:val="22"/>
          <w:szCs w:val="22"/>
          <w:lang w:eastAsia="sl-SI"/>
        </w:rPr>
      </w:pPr>
      <w:hyperlink w:anchor="_Toc103585032" w:history="1">
        <w:r w:rsidR="00053F84" w:rsidRPr="001C2B64">
          <w:rPr>
            <w:rStyle w:val="Hyperlink"/>
            <w:b/>
          </w:rPr>
          <w:t>IZJAVA PONUDNIKA O NADGRADNJI PROGRAMSKE IN STROJNE OPREME</w:t>
        </w:r>
        <w:r w:rsidR="00053F84" w:rsidRPr="001C2B64">
          <w:rPr>
            <w:webHidden/>
          </w:rPr>
          <w:tab/>
        </w:r>
        <w:r w:rsidR="00053F84" w:rsidRPr="001C2B64">
          <w:rPr>
            <w:webHidden/>
          </w:rPr>
          <w:fldChar w:fldCharType="begin"/>
        </w:r>
        <w:r w:rsidR="00053F84" w:rsidRPr="001C2B64">
          <w:rPr>
            <w:webHidden/>
          </w:rPr>
          <w:instrText xml:space="preserve"> PAGEREF _Toc103585032 \h </w:instrText>
        </w:r>
        <w:r w:rsidR="00053F84" w:rsidRPr="001C2B64">
          <w:rPr>
            <w:webHidden/>
          </w:rPr>
        </w:r>
        <w:r w:rsidR="00053F84" w:rsidRPr="001C2B64">
          <w:rPr>
            <w:webHidden/>
          </w:rPr>
          <w:fldChar w:fldCharType="separate"/>
        </w:r>
        <w:r w:rsidR="00053F84" w:rsidRPr="001C2B64">
          <w:rPr>
            <w:webHidden/>
          </w:rPr>
          <w:t>35</w:t>
        </w:r>
        <w:r w:rsidR="00053F84" w:rsidRPr="001C2B64">
          <w:rPr>
            <w:webHidden/>
          </w:rPr>
          <w:fldChar w:fldCharType="end"/>
        </w:r>
      </w:hyperlink>
    </w:p>
    <w:p w14:paraId="567A2F46" w14:textId="18D63700" w:rsidR="00053F84" w:rsidRPr="001C2B64" w:rsidRDefault="005D1F15">
      <w:pPr>
        <w:pStyle w:val="TOC2"/>
        <w:rPr>
          <w:rFonts w:asciiTheme="minorHAnsi" w:eastAsiaTheme="minorEastAsia" w:hAnsiTheme="minorHAnsi" w:cstheme="minorBidi"/>
          <w:sz w:val="22"/>
          <w:szCs w:val="22"/>
          <w:lang w:eastAsia="sl-SI"/>
        </w:rPr>
      </w:pPr>
      <w:hyperlink w:anchor="_Toc103585033" w:history="1">
        <w:r w:rsidR="00053F84" w:rsidRPr="001C2B64">
          <w:rPr>
            <w:rStyle w:val="Hyperlink"/>
            <w:b/>
          </w:rPr>
          <w:t>IZJAVA PROIZVAJALCA OPREME</w:t>
        </w:r>
        <w:r w:rsidR="00053F84" w:rsidRPr="001C2B64">
          <w:rPr>
            <w:webHidden/>
          </w:rPr>
          <w:tab/>
        </w:r>
        <w:r w:rsidR="00053F84" w:rsidRPr="001C2B64">
          <w:rPr>
            <w:webHidden/>
          </w:rPr>
          <w:fldChar w:fldCharType="begin"/>
        </w:r>
        <w:r w:rsidR="00053F84" w:rsidRPr="001C2B64">
          <w:rPr>
            <w:webHidden/>
          </w:rPr>
          <w:instrText xml:space="preserve"> PAGEREF _Toc103585033 \h </w:instrText>
        </w:r>
        <w:r w:rsidR="00053F84" w:rsidRPr="001C2B64">
          <w:rPr>
            <w:webHidden/>
          </w:rPr>
        </w:r>
        <w:r w:rsidR="00053F84" w:rsidRPr="001C2B64">
          <w:rPr>
            <w:webHidden/>
          </w:rPr>
          <w:fldChar w:fldCharType="separate"/>
        </w:r>
        <w:r w:rsidR="00053F84" w:rsidRPr="001C2B64">
          <w:rPr>
            <w:webHidden/>
          </w:rPr>
          <w:t>36</w:t>
        </w:r>
        <w:r w:rsidR="00053F84" w:rsidRPr="001C2B64">
          <w:rPr>
            <w:webHidden/>
          </w:rPr>
          <w:fldChar w:fldCharType="end"/>
        </w:r>
      </w:hyperlink>
    </w:p>
    <w:p w14:paraId="28747DAD" w14:textId="61D3EC6B" w:rsidR="00053F84" w:rsidRPr="001C2B64" w:rsidRDefault="005D1F15">
      <w:pPr>
        <w:pStyle w:val="TOC2"/>
        <w:rPr>
          <w:rFonts w:asciiTheme="minorHAnsi" w:eastAsiaTheme="minorEastAsia" w:hAnsiTheme="minorHAnsi" w:cstheme="minorBidi"/>
          <w:sz w:val="22"/>
          <w:szCs w:val="22"/>
          <w:lang w:eastAsia="sl-SI"/>
        </w:rPr>
      </w:pPr>
      <w:hyperlink w:anchor="_Toc103585034" w:history="1">
        <w:r w:rsidR="00053F84" w:rsidRPr="001C2B64">
          <w:rPr>
            <w:rStyle w:val="Hyperlink"/>
            <w:b/>
          </w:rPr>
          <w:t>IZJAVA PRINCIPALA</w:t>
        </w:r>
        <w:r w:rsidR="00053F84" w:rsidRPr="001C2B64">
          <w:rPr>
            <w:webHidden/>
          </w:rPr>
          <w:tab/>
        </w:r>
        <w:r w:rsidR="00053F84" w:rsidRPr="001C2B64">
          <w:rPr>
            <w:webHidden/>
          </w:rPr>
          <w:fldChar w:fldCharType="begin"/>
        </w:r>
        <w:r w:rsidR="00053F84" w:rsidRPr="001C2B64">
          <w:rPr>
            <w:webHidden/>
          </w:rPr>
          <w:instrText xml:space="preserve"> PAGEREF _Toc103585034 \h </w:instrText>
        </w:r>
        <w:r w:rsidR="00053F84" w:rsidRPr="001C2B64">
          <w:rPr>
            <w:webHidden/>
          </w:rPr>
        </w:r>
        <w:r w:rsidR="00053F84" w:rsidRPr="001C2B64">
          <w:rPr>
            <w:webHidden/>
          </w:rPr>
          <w:fldChar w:fldCharType="separate"/>
        </w:r>
        <w:r w:rsidR="00053F84" w:rsidRPr="001C2B64">
          <w:rPr>
            <w:webHidden/>
          </w:rPr>
          <w:t>37</w:t>
        </w:r>
        <w:r w:rsidR="00053F84" w:rsidRPr="001C2B64">
          <w:rPr>
            <w:webHidden/>
          </w:rPr>
          <w:fldChar w:fldCharType="end"/>
        </w:r>
      </w:hyperlink>
    </w:p>
    <w:p w14:paraId="1806293F" w14:textId="465554DC" w:rsidR="00053F84" w:rsidRPr="001C2B64" w:rsidRDefault="005D1F15">
      <w:pPr>
        <w:pStyle w:val="TOC2"/>
        <w:rPr>
          <w:rFonts w:asciiTheme="minorHAnsi" w:eastAsiaTheme="minorEastAsia" w:hAnsiTheme="minorHAnsi" w:cstheme="minorBidi"/>
          <w:sz w:val="22"/>
          <w:szCs w:val="22"/>
          <w:lang w:eastAsia="sl-SI"/>
        </w:rPr>
      </w:pPr>
      <w:hyperlink w:anchor="_Toc103585035" w:history="1">
        <w:r w:rsidR="00053F84" w:rsidRPr="001C2B64">
          <w:rPr>
            <w:rStyle w:val="Hyperlink"/>
            <w:rFonts w:cs="Arial"/>
            <w:b/>
          </w:rPr>
          <w:t>Vzorec pogodbe</w:t>
        </w:r>
        <w:r w:rsidR="00053F84" w:rsidRPr="001C2B64">
          <w:rPr>
            <w:webHidden/>
          </w:rPr>
          <w:tab/>
        </w:r>
        <w:r w:rsidR="00053F84" w:rsidRPr="001C2B64">
          <w:rPr>
            <w:webHidden/>
          </w:rPr>
          <w:fldChar w:fldCharType="begin"/>
        </w:r>
        <w:r w:rsidR="00053F84" w:rsidRPr="001C2B64">
          <w:rPr>
            <w:webHidden/>
          </w:rPr>
          <w:instrText xml:space="preserve"> PAGEREF _Toc103585035 \h </w:instrText>
        </w:r>
        <w:r w:rsidR="00053F84" w:rsidRPr="001C2B64">
          <w:rPr>
            <w:webHidden/>
          </w:rPr>
        </w:r>
        <w:r w:rsidR="00053F84" w:rsidRPr="001C2B64">
          <w:rPr>
            <w:webHidden/>
          </w:rPr>
          <w:fldChar w:fldCharType="separate"/>
        </w:r>
        <w:r w:rsidR="00053F84" w:rsidRPr="001C2B64">
          <w:rPr>
            <w:webHidden/>
          </w:rPr>
          <w:t>38</w:t>
        </w:r>
        <w:r w:rsidR="00053F84" w:rsidRPr="001C2B64">
          <w:rPr>
            <w:webHidden/>
          </w:rPr>
          <w:fldChar w:fldCharType="end"/>
        </w:r>
      </w:hyperlink>
    </w:p>
    <w:p w14:paraId="3F690FBB" w14:textId="4A57AABD" w:rsidR="00053F84" w:rsidRPr="001C2B64" w:rsidRDefault="005D1F15">
      <w:pPr>
        <w:pStyle w:val="TOC2"/>
        <w:rPr>
          <w:rFonts w:asciiTheme="minorHAnsi" w:eastAsiaTheme="minorEastAsia" w:hAnsiTheme="minorHAnsi" w:cstheme="minorBidi"/>
          <w:sz w:val="22"/>
          <w:szCs w:val="22"/>
          <w:lang w:eastAsia="sl-SI"/>
        </w:rPr>
      </w:pPr>
      <w:hyperlink w:anchor="_Toc103585036" w:history="1">
        <w:r w:rsidR="00053F84" w:rsidRPr="001C2B64">
          <w:rPr>
            <w:rStyle w:val="Hyperlink"/>
            <w:b/>
          </w:rPr>
          <w:t>Izjava o predložitvi garancije za dobro izvedbo pogodbenih obveznosti</w:t>
        </w:r>
        <w:r w:rsidR="00053F84" w:rsidRPr="001C2B64">
          <w:rPr>
            <w:webHidden/>
          </w:rPr>
          <w:tab/>
        </w:r>
        <w:r w:rsidR="00053F84" w:rsidRPr="001C2B64">
          <w:rPr>
            <w:webHidden/>
          </w:rPr>
          <w:fldChar w:fldCharType="begin"/>
        </w:r>
        <w:r w:rsidR="00053F84" w:rsidRPr="001C2B64">
          <w:rPr>
            <w:webHidden/>
          </w:rPr>
          <w:instrText xml:space="preserve"> PAGEREF _Toc103585036 \h </w:instrText>
        </w:r>
        <w:r w:rsidR="00053F84" w:rsidRPr="001C2B64">
          <w:rPr>
            <w:webHidden/>
          </w:rPr>
        </w:r>
        <w:r w:rsidR="00053F84" w:rsidRPr="001C2B64">
          <w:rPr>
            <w:webHidden/>
          </w:rPr>
          <w:fldChar w:fldCharType="separate"/>
        </w:r>
        <w:r w:rsidR="00053F84" w:rsidRPr="001C2B64">
          <w:rPr>
            <w:webHidden/>
          </w:rPr>
          <w:t>44</w:t>
        </w:r>
        <w:r w:rsidR="00053F84" w:rsidRPr="001C2B64">
          <w:rPr>
            <w:webHidden/>
          </w:rPr>
          <w:fldChar w:fldCharType="end"/>
        </w:r>
      </w:hyperlink>
    </w:p>
    <w:p w14:paraId="3C8D5B77" w14:textId="22229E5E" w:rsidR="00053F84" w:rsidRPr="001C2B64" w:rsidRDefault="005D1F15">
      <w:pPr>
        <w:pStyle w:val="TOC2"/>
        <w:rPr>
          <w:rFonts w:asciiTheme="minorHAnsi" w:eastAsiaTheme="minorEastAsia" w:hAnsiTheme="minorHAnsi" w:cstheme="minorBidi"/>
          <w:sz w:val="22"/>
          <w:szCs w:val="22"/>
          <w:lang w:eastAsia="sl-SI"/>
        </w:rPr>
      </w:pPr>
      <w:hyperlink w:anchor="_Toc103585037" w:history="1">
        <w:r w:rsidR="00053F84" w:rsidRPr="001C2B64">
          <w:rPr>
            <w:rStyle w:val="Hyperlink"/>
            <w:b/>
          </w:rPr>
          <w:t>IZJAVA O POSREDOVANJU PODATKOV O RAZKRITJU LASTNIŠTVA PONUDNIKA</w:t>
        </w:r>
        <w:r w:rsidR="00053F84" w:rsidRPr="001C2B64">
          <w:rPr>
            <w:webHidden/>
          </w:rPr>
          <w:tab/>
        </w:r>
        <w:r w:rsidR="00053F84" w:rsidRPr="001C2B64">
          <w:rPr>
            <w:webHidden/>
          </w:rPr>
          <w:fldChar w:fldCharType="begin"/>
        </w:r>
        <w:r w:rsidR="00053F84" w:rsidRPr="001C2B64">
          <w:rPr>
            <w:webHidden/>
          </w:rPr>
          <w:instrText xml:space="preserve"> PAGEREF _Toc103585037 \h </w:instrText>
        </w:r>
        <w:r w:rsidR="00053F84" w:rsidRPr="001C2B64">
          <w:rPr>
            <w:webHidden/>
          </w:rPr>
        </w:r>
        <w:r w:rsidR="00053F84" w:rsidRPr="001C2B64">
          <w:rPr>
            <w:webHidden/>
          </w:rPr>
          <w:fldChar w:fldCharType="separate"/>
        </w:r>
        <w:r w:rsidR="00053F84" w:rsidRPr="001C2B64">
          <w:rPr>
            <w:webHidden/>
          </w:rPr>
          <w:t>45</w:t>
        </w:r>
        <w:r w:rsidR="00053F84" w:rsidRPr="001C2B64">
          <w:rPr>
            <w:webHidden/>
          </w:rPr>
          <w:fldChar w:fldCharType="end"/>
        </w:r>
      </w:hyperlink>
    </w:p>
    <w:p w14:paraId="786CBE6E" w14:textId="15FAB89A" w:rsidR="009E399D" w:rsidRPr="001C2B64" w:rsidRDefault="009E399D" w:rsidP="009E399D">
      <w:pPr>
        <w:rPr>
          <w:noProof/>
        </w:rPr>
      </w:pPr>
      <w:r w:rsidRPr="001C2B64">
        <w:rPr>
          <w:rFonts w:cs="Arial"/>
          <w:noProof/>
          <w:szCs w:val="20"/>
        </w:rPr>
        <w:fldChar w:fldCharType="end"/>
      </w:r>
      <w:r w:rsidRPr="001C2B64">
        <w:rPr>
          <w:noProof/>
        </w:rPr>
        <w:br w:type="page"/>
      </w:r>
    </w:p>
    <w:p w14:paraId="7ED26B4E" w14:textId="77777777" w:rsidR="009E399D" w:rsidRPr="001C2B64" w:rsidRDefault="009E399D" w:rsidP="009E399D">
      <w:pPr>
        <w:jc w:val="center"/>
        <w:rPr>
          <w:noProof/>
        </w:rPr>
      </w:pPr>
    </w:p>
    <w:p w14:paraId="696B9E86" w14:textId="77777777" w:rsidR="009E399D" w:rsidRPr="001C2B64" w:rsidRDefault="009E399D" w:rsidP="009E399D">
      <w:pPr>
        <w:framePr w:hSpace="141" w:wrap="around" w:vAnchor="text" w:hAnchor="page" w:x="6632" w:y="1"/>
        <w:rPr>
          <w:rFonts w:cs="Arial"/>
          <w:noProof/>
        </w:rPr>
      </w:pPr>
      <w:r w:rsidRPr="001C2B64">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C2B64" w:rsidRDefault="009E399D" w:rsidP="009E399D">
      <w:pPr>
        <w:jc w:val="center"/>
        <w:rPr>
          <w:noProof/>
        </w:rPr>
      </w:pPr>
    </w:p>
    <w:p w14:paraId="753CBC3A" w14:textId="77777777" w:rsidR="009E399D" w:rsidRPr="001C2B64" w:rsidRDefault="009E399D" w:rsidP="009E399D">
      <w:pPr>
        <w:jc w:val="center"/>
        <w:rPr>
          <w:noProof/>
        </w:rPr>
      </w:pPr>
    </w:p>
    <w:p w14:paraId="360DEBBE" w14:textId="77777777" w:rsidR="009E399D" w:rsidRPr="001C2B64" w:rsidRDefault="009E399D" w:rsidP="009E399D">
      <w:pPr>
        <w:jc w:val="center"/>
        <w:rPr>
          <w:noProof/>
        </w:rPr>
      </w:pPr>
    </w:p>
    <w:p w14:paraId="4F199670" w14:textId="77777777" w:rsidR="009E399D" w:rsidRPr="001C2B64" w:rsidRDefault="009E399D" w:rsidP="009E399D">
      <w:pPr>
        <w:jc w:val="center"/>
        <w:rPr>
          <w:noProof/>
        </w:rPr>
      </w:pPr>
    </w:p>
    <w:p w14:paraId="23AD2C4B" w14:textId="77777777" w:rsidR="009E399D" w:rsidRPr="001C2B64" w:rsidRDefault="009E399D" w:rsidP="009E399D">
      <w:pPr>
        <w:jc w:val="center"/>
        <w:rPr>
          <w:noProof/>
        </w:rPr>
      </w:pPr>
    </w:p>
    <w:p w14:paraId="4588F869" w14:textId="77777777" w:rsidR="009E399D" w:rsidRPr="001C2B64" w:rsidRDefault="009E399D" w:rsidP="009E399D">
      <w:pPr>
        <w:rPr>
          <w:noProof/>
        </w:rPr>
      </w:pPr>
    </w:p>
    <w:p w14:paraId="32AEB2B5" w14:textId="77777777" w:rsidR="009E399D" w:rsidRPr="001C2B64"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03584972"/>
      <w:r w:rsidRPr="001C2B64">
        <w:rPr>
          <w:b/>
          <w:noProof/>
        </w:rPr>
        <w:t>POVABILO K ODDAJI PONUDBE</w:t>
      </w:r>
      <w:bookmarkEnd w:id="0"/>
      <w:bookmarkEnd w:id="1"/>
      <w:bookmarkEnd w:id="2"/>
      <w:bookmarkEnd w:id="3"/>
      <w:bookmarkEnd w:id="4"/>
      <w:bookmarkEnd w:id="5"/>
    </w:p>
    <w:p w14:paraId="730A8612" w14:textId="77777777" w:rsidR="009E399D" w:rsidRPr="001C2B64" w:rsidRDefault="009E399D" w:rsidP="009E399D">
      <w:pPr>
        <w:tabs>
          <w:tab w:val="left" w:pos="-180"/>
        </w:tabs>
        <w:rPr>
          <w:noProof/>
        </w:rPr>
      </w:pPr>
    </w:p>
    <w:p w14:paraId="4B8B7F87" w14:textId="77777777" w:rsidR="00D421C8" w:rsidRPr="001C2B64" w:rsidRDefault="00D421C8" w:rsidP="00D421C8">
      <w:pPr>
        <w:tabs>
          <w:tab w:val="left" w:pos="-180"/>
        </w:tabs>
        <w:rPr>
          <w:rFonts w:cs="Arial"/>
          <w:noProof/>
        </w:rPr>
      </w:pPr>
      <w:r w:rsidRPr="001C2B64">
        <w:rPr>
          <w:rFonts w:cs="Arial"/>
          <w:noProof/>
        </w:rPr>
        <w:t xml:space="preserve">Radiotelevizija Slovenija, Javni zavod, objavlja na podlagi a) točke prvega ostavka 39. člena Zakona o javnem naročanju (Ur. list RS št. </w:t>
      </w:r>
      <w:bookmarkStart w:id="6" w:name="_Hlk103168395"/>
      <w:r w:rsidRPr="001C2B64">
        <w:rPr>
          <w:rFonts w:cs="Arial"/>
          <w:noProof/>
        </w:rPr>
        <w:t>91/2015 z vsemi nadaljnjimi spremembami in dopolnitvami, v nadaljevanju ZJN-3</w:t>
      </w:r>
      <w:bookmarkEnd w:id="6"/>
      <w:r w:rsidRPr="001C2B64">
        <w:rPr>
          <w:rFonts w:cs="Arial"/>
          <w:noProof/>
        </w:rPr>
        <w:t>), javno naročilo po odprtem postopku za:</w:t>
      </w:r>
    </w:p>
    <w:p w14:paraId="51FF3E4C" w14:textId="77777777" w:rsidR="009E399D" w:rsidRPr="001C2B64" w:rsidRDefault="009E399D" w:rsidP="009E399D">
      <w:pPr>
        <w:tabs>
          <w:tab w:val="left" w:pos="-180"/>
        </w:tabs>
        <w:suppressAutoHyphens/>
        <w:rPr>
          <w:rFonts w:cs="Arial"/>
          <w:noProof/>
          <w:szCs w:val="20"/>
          <w:lang w:eastAsia="ar-SA"/>
        </w:rPr>
      </w:pPr>
    </w:p>
    <w:p w14:paraId="4805BDC1" w14:textId="583E9724" w:rsidR="009E7D38" w:rsidRPr="001C2B64" w:rsidRDefault="009E399D" w:rsidP="009E7D38">
      <w:pPr>
        <w:rPr>
          <w:b/>
          <w:bCs/>
          <w:noProof/>
          <w:szCs w:val="20"/>
        </w:rPr>
      </w:pPr>
      <w:r w:rsidRPr="001C2B64">
        <w:rPr>
          <w:rFonts w:cs="Arial"/>
          <w:b/>
          <w:bCs/>
          <w:noProof/>
          <w:szCs w:val="20"/>
          <w:lang w:eastAsia="ar-SA"/>
        </w:rPr>
        <w:t xml:space="preserve">nakup </w:t>
      </w:r>
      <w:r w:rsidR="00CF2B1F" w:rsidRPr="001C2B64">
        <w:rPr>
          <w:b/>
          <w:bCs/>
          <w:noProof/>
          <w:szCs w:val="20"/>
        </w:rPr>
        <w:t>kamkorderjev z dodatno opremo</w:t>
      </w:r>
      <w:r w:rsidR="00F30E8C" w:rsidRPr="001C2B64">
        <w:rPr>
          <w:b/>
          <w:bCs/>
          <w:noProof/>
          <w:szCs w:val="20"/>
        </w:rPr>
        <w:t xml:space="preserve"> in</w:t>
      </w:r>
      <w:r w:rsidR="00CF2B1F" w:rsidRPr="001C2B64">
        <w:rPr>
          <w:b/>
          <w:bCs/>
          <w:noProof/>
          <w:szCs w:val="20"/>
        </w:rPr>
        <w:t xml:space="preserve"> objektivov – po sklopih</w:t>
      </w:r>
      <w:r w:rsidR="009E7D38" w:rsidRPr="001C2B64">
        <w:rPr>
          <w:b/>
          <w:bCs/>
          <w:noProof/>
          <w:szCs w:val="20"/>
        </w:rPr>
        <w:t>.</w:t>
      </w:r>
    </w:p>
    <w:p w14:paraId="1F4D6E48" w14:textId="77777777" w:rsidR="009E399D" w:rsidRPr="001C2B64" w:rsidRDefault="009E399D" w:rsidP="009E7D38">
      <w:pPr>
        <w:suppressAutoHyphens/>
        <w:jc w:val="left"/>
        <w:rPr>
          <w:rFonts w:cs="Arial"/>
          <w:b/>
          <w:noProof/>
          <w:lang w:eastAsia="ar-SA"/>
        </w:rPr>
      </w:pPr>
    </w:p>
    <w:p w14:paraId="13A7DE95" w14:textId="77777777" w:rsidR="00A027B8" w:rsidRPr="001C2B64" w:rsidRDefault="00A027B8" w:rsidP="00A027B8">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1C2B64">
        <w:rPr>
          <w:rFonts w:eastAsia="Calibri" w:cs="Arial"/>
          <w:noProof/>
          <w:szCs w:val="22"/>
        </w:rPr>
        <w:t xml:space="preserve">Ponudniki morajo ponudbe predložiti v informacijski sistem e-JN </w:t>
      </w:r>
      <w:r w:rsidRPr="001C2B64">
        <w:rPr>
          <w:rFonts w:eastAsia="Calibri" w:cs="Arial"/>
          <w:noProof/>
        </w:rPr>
        <w:t>(v nadaljevanju: sistem e-JN)</w:t>
      </w:r>
      <w:r w:rsidRPr="001C2B64">
        <w:rPr>
          <w:rFonts w:eastAsia="Calibri" w:cs="Arial"/>
          <w:noProof/>
          <w:szCs w:val="22"/>
        </w:rPr>
        <w:t xml:space="preserve"> na spletnem naslovu </w:t>
      </w:r>
      <w:hyperlink r:id="rId9" w:history="1">
        <w:r w:rsidRPr="001C2B64">
          <w:rPr>
            <w:rFonts w:eastAsia="Calibri" w:cs="Arial"/>
            <w:noProof/>
            <w:color w:val="0000FF"/>
            <w:szCs w:val="22"/>
            <w:u w:val="single"/>
          </w:rPr>
          <w:t>https://ejn.gov.si/</w:t>
        </w:r>
      </w:hyperlink>
      <w:r w:rsidRPr="001C2B64">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C2B64">
          <w:rPr>
            <w:rFonts w:eastAsia="Calibri" w:cs="Arial"/>
            <w:noProof/>
            <w:color w:val="0000FF"/>
            <w:szCs w:val="22"/>
            <w:u w:val="single"/>
          </w:rPr>
          <w:t>https://ejn.gov.si/</w:t>
        </w:r>
      </w:hyperlink>
      <w:r w:rsidRPr="001C2B64">
        <w:rPr>
          <w:rFonts w:eastAsia="Calibri" w:cs="Arial"/>
          <w:noProof/>
          <w:szCs w:val="22"/>
        </w:rPr>
        <w:t>.</w:t>
      </w:r>
    </w:p>
    <w:p w14:paraId="2A12C49C" w14:textId="77777777" w:rsidR="00A027B8" w:rsidRPr="001C2B64" w:rsidRDefault="00A027B8" w:rsidP="00A027B8">
      <w:pPr>
        <w:rPr>
          <w:rFonts w:eastAsia="Calibri" w:cs="Arial"/>
          <w:noProof/>
          <w:szCs w:val="22"/>
        </w:rPr>
      </w:pPr>
    </w:p>
    <w:p w14:paraId="2D0D5D47" w14:textId="77777777" w:rsidR="00A027B8" w:rsidRPr="001C2B64" w:rsidRDefault="00A027B8" w:rsidP="00A027B8">
      <w:pPr>
        <w:rPr>
          <w:rFonts w:cs="Arial"/>
          <w:noProof/>
          <w:szCs w:val="20"/>
        </w:rPr>
      </w:pPr>
      <w:r w:rsidRPr="001C2B64">
        <w:rPr>
          <w:rFonts w:cs="Arial"/>
          <w:noProof/>
          <w:szCs w:val="20"/>
        </w:rPr>
        <w:t xml:space="preserve">Ponudnik se mora pred oddajo ponudbe registrirati na spletnem naslovu </w:t>
      </w:r>
      <w:hyperlink r:id="rId11" w:history="1">
        <w:r w:rsidRPr="001C2B64">
          <w:rPr>
            <w:rFonts w:eastAsia="Calibri" w:cs="Arial"/>
            <w:noProof/>
            <w:color w:val="0000FF"/>
            <w:u w:val="single"/>
          </w:rPr>
          <w:t>https://ejn.gov.si/</w:t>
        </w:r>
      </w:hyperlink>
      <w:r w:rsidRPr="001C2B64">
        <w:rPr>
          <w:rFonts w:cs="Arial"/>
          <w:noProof/>
          <w:szCs w:val="20"/>
        </w:rPr>
        <w:t>, v skladu z Navodili za uporabo informacijskega sistema e-JN. Če je ponudnik že registriran v sistem e-JN, se v aplikacijo prijavi na istem naslovu (</w:t>
      </w:r>
      <w:hyperlink r:id="rId12" w:history="1">
        <w:r w:rsidRPr="001C2B64">
          <w:rPr>
            <w:rFonts w:eastAsia="Calibri" w:cs="Arial"/>
            <w:noProof/>
            <w:color w:val="0000FF"/>
            <w:u w:val="single"/>
          </w:rPr>
          <w:t>https://ejn.gov.si/</w:t>
        </w:r>
      </w:hyperlink>
      <w:r w:rsidRPr="001C2B64">
        <w:rPr>
          <w:rFonts w:cs="Arial"/>
          <w:noProof/>
          <w:color w:val="0000FF"/>
          <w:szCs w:val="20"/>
        </w:rPr>
        <w:t>)</w:t>
      </w:r>
      <w:r w:rsidRPr="001C2B64">
        <w:rPr>
          <w:rFonts w:cs="Arial"/>
          <w:noProof/>
          <w:szCs w:val="20"/>
        </w:rPr>
        <w:t>.</w:t>
      </w:r>
    </w:p>
    <w:p w14:paraId="74C04701" w14:textId="77777777" w:rsidR="00A027B8" w:rsidRPr="001C2B64" w:rsidRDefault="00A027B8" w:rsidP="00A027B8">
      <w:pPr>
        <w:rPr>
          <w:rFonts w:cs="Arial"/>
          <w:noProof/>
          <w:szCs w:val="20"/>
        </w:rPr>
      </w:pPr>
    </w:p>
    <w:p w14:paraId="0F70E5E1" w14:textId="77777777" w:rsidR="00A027B8" w:rsidRPr="001C2B64" w:rsidRDefault="00A027B8" w:rsidP="00A027B8">
      <w:pPr>
        <w:rPr>
          <w:rFonts w:cs="Arial"/>
          <w:noProof/>
          <w:szCs w:val="20"/>
        </w:rPr>
      </w:pPr>
      <w:r w:rsidRPr="001C2B64">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C2B64" w:rsidRDefault="00A027B8" w:rsidP="00A027B8">
      <w:pPr>
        <w:rPr>
          <w:rFonts w:cs="Arial"/>
          <w:noProof/>
          <w:szCs w:val="20"/>
        </w:rPr>
      </w:pPr>
    </w:p>
    <w:p w14:paraId="35239DA6" w14:textId="4A2E3AEF" w:rsidR="00A027B8" w:rsidRPr="001C2B64" w:rsidRDefault="00A027B8" w:rsidP="00A027B8">
      <w:pPr>
        <w:rPr>
          <w:rFonts w:eastAsia="Calibri"/>
          <w:noProof/>
          <w:szCs w:val="22"/>
        </w:rPr>
      </w:pPr>
      <w:r w:rsidRPr="001C2B64">
        <w:rPr>
          <w:rFonts w:eastAsia="Calibri" w:cs="Arial"/>
          <w:noProof/>
          <w:szCs w:val="22"/>
        </w:rPr>
        <w:t xml:space="preserve">Ponudba se šteje za pravočasno oddano, če jo naročnik prejme preko sistema e-JN </w:t>
      </w:r>
      <w:hyperlink r:id="rId13" w:history="1">
        <w:r w:rsidRPr="001C2B64">
          <w:rPr>
            <w:rFonts w:eastAsia="Calibri" w:cs="Arial"/>
            <w:noProof/>
            <w:color w:val="0000FF"/>
            <w:szCs w:val="22"/>
            <w:u w:val="single"/>
          </w:rPr>
          <w:t>https://ejn.gov.si/</w:t>
        </w:r>
      </w:hyperlink>
      <w:r w:rsidRPr="001C2B64">
        <w:rPr>
          <w:rFonts w:eastAsia="Calibri" w:cs="Arial"/>
          <w:noProof/>
          <w:szCs w:val="22"/>
        </w:rPr>
        <w:t xml:space="preserve">  </w:t>
      </w:r>
      <w:r w:rsidRPr="00A929B6">
        <w:rPr>
          <w:rFonts w:eastAsia="Calibri" w:cs="Arial"/>
          <w:b/>
          <w:noProof/>
          <w:szCs w:val="22"/>
          <w:highlight w:val="yellow"/>
        </w:rPr>
        <w:t xml:space="preserve">najkasneje do </w:t>
      </w:r>
      <w:bookmarkStart w:id="12" w:name="_Hlk56409037"/>
      <w:r w:rsidR="00A929B6" w:rsidRPr="00A929B6">
        <w:rPr>
          <w:rFonts w:eastAsia="Calibri" w:cs="Arial"/>
          <w:b/>
          <w:noProof/>
          <w:szCs w:val="22"/>
          <w:highlight w:val="yellow"/>
        </w:rPr>
        <w:t>04. 07</w:t>
      </w:r>
      <w:r w:rsidRPr="00A929B6">
        <w:rPr>
          <w:rFonts w:eastAsia="Calibri" w:cs="Arial"/>
          <w:b/>
          <w:noProof/>
          <w:szCs w:val="22"/>
          <w:highlight w:val="yellow"/>
        </w:rPr>
        <w:t>. 202</w:t>
      </w:r>
      <w:r w:rsidR="00CF2B1F" w:rsidRPr="00A929B6">
        <w:rPr>
          <w:rFonts w:eastAsia="Calibri" w:cs="Arial"/>
          <w:b/>
          <w:noProof/>
          <w:szCs w:val="22"/>
          <w:highlight w:val="yellow"/>
        </w:rPr>
        <w:t>2</w:t>
      </w:r>
      <w:r w:rsidRPr="001C2B64">
        <w:rPr>
          <w:rFonts w:eastAsia="Calibri" w:cs="Arial"/>
          <w:i/>
          <w:noProof/>
          <w:szCs w:val="22"/>
        </w:rPr>
        <w:t xml:space="preserve"> </w:t>
      </w:r>
      <w:bookmarkEnd w:id="12"/>
      <w:r w:rsidRPr="001C2B64">
        <w:rPr>
          <w:rFonts w:eastAsia="Calibri"/>
          <w:b/>
          <w:noProof/>
          <w:szCs w:val="22"/>
        </w:rPr>
        <w:t>do 09:00 ure</w:t>
      </w:r>
      <w:r w:rsidRPr="001C2B64">
        <w:rPr>
          <w:rFonts w:eastAsia="Calibri"/>
          <w:noProof/>
          <w:szCs w:val="22"/>
        </w:rPr>
        <w:t xml:space="preserve">. Za oddano ponudbo se šteje ponudba, ki je v sistemu e-JN označena s statusom »ODDANA«. </w:t>
      </w:r>
    </w:p>
    <w:p w14:paraId="3263C5D8" w14:textId="77777777" w:rsidR="00A027B8" w:rsidRPr="001C2B64" w:rsidRDefault="00A027B8" w:rsidP="00A027B8">
      <w:pPr>
        <w:rPr>
          <w:rFonts w:eastAsia="Calibri"/>
          <w:noProof/>
          <w:szCs w:val="22"/>
        </w:rPr>
      </w:pPr>
    </w:p>
    <w:p w14:paraId="38A9AF75" w14:textId="77777777" w:rsidR="00A027B8" w:rsidRPr="001C2B64" w:rsidRDefault="00A027B8" w:rsidP="00A027B8">
      <w:pPr>
        <w:rPr>
          <w:rFonts w:eastAsia="Calibri"/>
          <w:noProof/>
          <w:szCs w:val="22"/>
        </w:rPr>
      </w:pPr>
      <w:r w:rsidRPr="001C2B64">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C2B64" w:rsidRDefault="00A027B8" w:rsidP="00A027B8">
      <w:pPr>
        <w:rPr>
          <w:rFonts w:eastAsia="Calibri"/>
          <w:noProof/>
          <w:szCs w:val="22"/>
        </w:rPr>
      </w:pPr>
    </w:p>
    <w:p w14:paraId="4CCF3A9F" w14:textId="77777777" w:rsidR="00A027B8" w:rsidRPr="001C2B64" w:rsidRDefault="00A027B8" w:rsidP="00A027B8">
      <w:pPr>
        <w:rPr>
          <w:rFonts w:eastAsia="Calibri"/>
          <w:noProof/>
          <w:szCs w:val="22"/>
        </w:rPr>
      </w:pPr>
      <w:r w:rsidRPr="001C2B64">
        <w:rPr>
          <w:rFonts w:eastAsia="Calibri"/>
          <w:noProof/>
          <w:szCs w:val="22"/>
        </w:rPr>
        <w:t>Po preteku roka za predložitev ponudb ponudbe ne bo več mogoče oddati.</w:t>
      </w:r>
    </w:p>
    <w:p w14:paraId="4508CC30" w14:textId="77777777" w:rsidR="00A027B8" w:rsidRPr="001C2B64" w:rsidRDefault="00A027B8" w:rsidP="00A027B8">
      <w:pPr>
        <w:rPr>
          <w:rFonts w:eastAsia="Calibri"/>
          <w:noProof/>
          <w:szCs w:val="22"/>
        </w:rPr>
      </w:pPr>
    </w:p>
    <w:p w14:paraId="7D8E32E3" w14:textId="77777777" w:rsidR="00A027B8" w:rsidRPr="001C2B64" w:rsidRDefault="00A027B8" w:rsidP="00A027B8">
      <w:pPr>
        <w:rPr>
          <w:noProof/>
        </w:rPr>
      </w:pPr>
      <w:r w:rsidRPr="001C2B64">
        <w:rPr>
          <w:noProof/>
        </w:rPr>
        <w:t xml:space="preserve">Dostop do povezave za oddajo elektronske ponudbe v tem postopku javnega naročila je na naslednji povezavi:  </w:t>
      </w:r>
    </w:p>
    <w:p w14:paraId="53432C6B" w14:textId="77777777" w:rsidR="00A027B8" w:rsidRPr="001C2B64" w:rsidRDefault="00A027B8" w:rsidP="00A027B8">
      <w:pPr>
        <w:rPr>
          <w:noProof/>
        </w:rPr>
      </w:pPr>
    </w:p>
    <w:p w14:paraId="5482B946" w14:textId="77777777" w:rsidR="00953A36" w:rsidRPr="001C2B64" w:rsidRDefault="005D1F15" w:rsidP="00953A36">
      <w:pPr>
        <w:rPr>
          <w:rStyle w:val="Hyperlink"/>
          <w:noProof/>
          <w:u w:val="single"/>
        </w:rPr>
      </w:pPr>
      <w:hyperlink r:id="rId14" w:history="1">
        <w:r w:rsidR="00953A36" w:rsidRPr="001C2B64">
          <w:rPr>
            <w:rStyle w:val="Hyperlink"/>
            <w:noProof/>
            <w:u w:val="single"/>
          </w:rPr>
          <w:t>https://ejn.gov.si/ponudba/pages/aktualno/aktualno_jnc_podrobno.xhtml?zadevaId=14038</w:t>
        </w:r>
      </w:hyperlink>
    </w:p>
    <w:p w14:paraId="6C9C7DEF" w14:textId="77777777" w:rsidR="00B128D3" w:rsidRPr="001C2B64" w:rsidRDefault="00B128D3" w:rsidP="00A027B8">
      <w:pPr>
        <w:rPr>
          <w:rFonts w:eastAsia="Calibri" w:cs="Arial"/>
          <w:noProof/>
          <w:szCs w:val="22"/>
        </w:rPr>
      </w:pPr>
    </w:p>
    <w:p w14:paraId="7938C0BF" w14:textId="13A15AEC" w:rsidR="00A027B8" w:rsidRPr="001C2B64" w:rsidRDefault="00A027B8" w:rsidP="00A027B8">
      <w:pPr>
        <w:rPr>
          <w:rFonts w:eastAsia="Calibri" w:cs="Arial"/>
          <w:noProof/>
          <w:szCs w:val="22"/>
        </w:rPr>
      </w:pPr>
      <w:r w:rsidRPr="001C2B64">
        <w:rPr>
          <w:rFonts w:eastAsia="Calibri" w:cs="Arial"/>
          <w:noProof/>
          <w:szCs w:val="22"/>
        </w:rPr>
        <w:t xml:space="preserve">Odpiranje ponudb bo potekalo avtomatično v sistemu e-JN dne </w:t>
      </w:r>
      <w:r w:rsidR="000078FF" w:rsidRPr="000078FF">
        <w:rPr>
          <w:rFonts w:eastAsia="Calibri" w:cs="Arial"/>
          <w:b/>
          <w:bCs/>
          <w:noProof/>
          <w:szCs w:val="22"/>
          <w:highlight w:val="yellow"/>
        </w:rPr>
        <w:t>04. 07</w:t>
      </w:r>
      <w:r w:rsidRPr="000078FF">
        <w:rPr>
          <w:rFonts w:eastAsia="Calibri" w:cs="Arial"/>
          <w:b/>
          <w:bCs/>
          <w:noProof/>
          <w:szCs w:val="22"/>
          <w:highlight w:val="yellow"/>
        </w:rPr>
        <w:t>. 202</w:t>
      </w:r>
      <w:r w:rsidR="00CF2B1F" w:rsidRPr="000078FF">
        <w:rPr>
          <w:rFonts w:eastAsia="Calibri" w:cs="Arial"/>
          <w:b/>
          <w:bCs/>
          <w:noProof/>
          <w:szCs w:val="22"/>
          <w:highlight w:val="yellow"/>
        </w:rPr>
        <w:t>2</w:t>
      </w:r>
      <w:r w:rsidRPr="001C2B64">
        <w:rPr>
          <w:rFonts w:eastAsia="Calibri" w:cs="Arial"/>
          <w:b/>
          <w:bCs/>
          <w:noProof/>
          <w:szCs w:val="22"/>
        </w:rPr>
        <w:t xml:space="preserve"> </w:t>
      </w:r>
      <w:r w:rsidRPr="001C2B64">
        <w:rPr>
          <w:rFonts w:eastAsia="Calibri"/>
          <w:noProof/>
          <w:szCs w:val="22"/>
        </w:rPr>
        <w:t xml:space="preserve">in se bo začelo </w:t>
      </w:r>
      <w:r w:rsidRPr="001C2B64">
        <w:rPr>
          <w:rFonts w:eastAsia="Calibri"/>
          <w:b/>
          <w:noProof/>
          <w:szCs w:val="22"/>
        </w:rPr>
        <w:t xml:space="preserve">ob </w:t>
      </w:r>
      <w:r w:rsidR="00CF2B1F" w:rsidRPr="001C2B64">
        <w:rPr>
          <w:rFonts w:eastAsia="Calibri"/>
          <w:b/>
          <w:noProof/>
          <w:szCs w:val="22"/>
        </w:rPr>
        <w:t>13</w:t>
      </w:r>
      <w:r w:rsidRPr="001C2B64">
        <w:rPr>
          <w:rFonts w:eastAsia="Calibri"/>
          <w:b/>
          <w:noProof/>
          <w:szCs w:val="22"/>
        </w:rPr>
        <w:t>:0</w:t>
      </w:r>
      <w:r w:rsidR="00CF2B1F" w:rsidRPr="001C2B64">
        <w:rPr>
          <w:rFonts w:eastAsia="Calibri"/>
          <w:b/>
          <w:noProof/>
          <w:szCs w:val="22"/>
        </w:rPr>
        <w:t>0</w:t>
      </w:r>
      <w:r w:rsidRPr="001C2B64">
        <w:rPr>
          <w:rFonts w:eastAsia="Calibri"/>
          <w:b/>
          <w:noProof/>
          <w:szCs w:val="22"/>
        </w:rPr>
        <w:t xml:space="preserve"> uri</w:t>
      </w:r>
      <w:r w:rsidRPr="001C2B64">
        <w:rPr>
          <w:rFonts w:eastAsia="Calibri"/>
          <w:noProof/>
          <w:szCs w:val="22"/>
        </w:rPr>
        <w:t xml:space="preserve"> na spletnem naslovu </w:t>
      </w:r>
      <w:hyperlink r:id="rId15" w:history="1">
        <w:r w:rsidRPr="001C2B64">
          <w:rPr>
            <w:rFonts w:eastAsia="Calibri" w:cs="Arial"/>
            <w:noProof/>
            <w:color w:val="0000FF"/>
            <w:szCs w:val="22"/>
            <w:u w:val="single"/>
          </w:rPr>
          <w:t>https://ejn.gov.si/</w:t>
        </w:r>
      </w:hyperlink>
      <w:r w:rsidRPr="001C2B64">
        <w:rPr>
          <w:rFonts w:eastAsia="Calibri" w:cs="Arial"/>
          <w:noProof/>
          <w:szCs w:val="22"/>
        </w:rPr>
        <w:t xml:space="preserve">. </w:t>
      </w:r>
    </w:p>
    <w:p w14:paraId="11474870" w14:textId="77777777" w:rsidR="00A027B8" w:rsidRPr="001C2B64" w:rsidRDefault="00A027B8" w:rsidP="00A027B8">
      <w:pPr>
        <w:rPr>
          <w:rFonts w:eastAsia="Calibri" w:cs="Arial"/>
          <w:noProof/>
          <w:szCs w:val="22"/>
        </w:rPr>
      </w:pPr>
    </w:p>
    <w:p w14:paraId="76B2BDA3" w14:textId="77777777" w:rsidR="00A027B8" w:rsidRPr="001C2B64" w:rsidRDefault="00A027B8" w:rsidP="00A027B8">
      <w:pPr>
        <w:rPr>
          <w:noProof/>
        </w:rPr>
      </w:pPr>
      <w:r w:rsidRPr="001C2B64">
        <w:rPr>
          <w:rFonts w:eastAsia="Calibri"/>
          <w:noProof/>
          <w:szCs w:val="22"/>
        </w:rPr>
        <w:t>Odpiranje poteka tako, da sistem e-JN samodejno ob uri, ki je določena za javno odpiranje ponudb, prikaže podatke o ponudniku, o variantah, če so bile zahtevane oziroma dovoljene,</w:t>
      </w:r>
      <w:r w:rsidRPr="001C2B64">
        <w:rPr>
          <w:rFonts w:eastAsia="Calibri"/>
          <w:noProof/>
        </w:rPr>
        <w:t xml:space="preserve"> skupni ponudbeni vrednosti ponudbe ter</w:t>
      </w:r>
      <w:r w:rsidRPr="001C2B64">
        <w:rPr>
          <w:rFonts w:eastAsia="Calibri"/>
          <w:noProof/>
          <w:szCs w:val="22"/>
        </w:rPr>
        <w:t xml:space="preserve"> omogoči dostop do dokumenta, ki ga ponudnik naloži v sistem e-JN pod razdelek »</w:t>
      </w:r>
      <w:r w:rsidRPr="001C2B64">
        <w:rPr>
          <w:rFonts w:eastAsia="Calibri"/>
          <w:noProof/>
        </w:rPr>
        <w:t xml:space="preserve">Skupna ponudbena vrednost«, v del »Predračun«. </w:t>
      </w:r>
    </w:p>
    <w:p w14:paraId="22CB486B" w14:textId="77777777" w:rsidR="00DB0406" w:rsidRPr="001C2B64" w:rsidRDefault="00DB0406" w:rsidP="00DB0406">
      <w:pPr>
        <w:tabs>
          <w:tab w:val="left" w:pos="-180"/>
          <w:tab w:val="center" w:pos="7020"/>
        </w:tabs>
        <w:rPr>
          <w:rFonts w:cs="Arial"/>
          <w:noProof/>
        </w:rPr>
      </w:pPr>
    </w:p>
    <w:p w14:paraId="6BA608AF" w14:textId="77777777" w:rsidR="00DB0406" w:rsidRPr="001C2B64" w:rsidRDefault="00DB0406" w:rsidP="00DB0406">
      <w:pPr>
        <w:tabs>
          <w:tab w:val="left" w:pos="-180"/>
          <w:tab w:val="center" w:pos="7020"/>
        </w:tabs>
        <w:rPr>
          <w:rFonts w:cs="Arial"/>
          <w:noProof/>
        </w:rPr>
      </w:pPr>
    </w:p>
    <w:p w14:paraId="5BA81D48" w14:textId="77777777" w:rsidR="00DB0406" w:rsidRPr="001C2B64" w:rsidRDefault="00DB0406" w:rsidP="00DB0406">
      <w:pPr>
        <w:tabs>
          <w:tab w:val="left" w:pos="-180"/>
          <w:tab w:val="center" w:pos="7020"/>
        </w:tabs>
        <w:rPr>
          <w:rFonts w:cs="Arial"/>
          <w:noProof/>
        </w:rPr>
      </w:pPr>
    </w:p>
    <w:p w14:paraId="5B7828CC" w14:textId="76222EC9" w:rsidR="00DB0406" w:rsidRPr="001C2B64" w:rsidRDefault="00DB0406" w:rsidP="00DB0406">
      <w:pPr>
        <w:tabs>
          <w:tab w:val="left" w:pos="-180"/>
          <w:tab w:val="center" w:pos="7020"/>
        </w:tabs>
        <w:rPr>
          <w:rFonts w:cs="Arial"/>
          <w:noProof/>
        </w:rPr>
      </w:pPr>
      <w:r w:rsidRPr="001C2B64">
        <w:rPr>
          <w:rFonts w:cs="Arial"/>
          <w:noProof/>
        </w:rPr>
        <w:t xml:space="preserve">Ljubljana,  </w:t>
      </w:r>
      <w:r w:rsidR="00B577AC" w:rsidRPr="001C2B64">
        <w:rPr>
          <w:rFonts w:cs="Arial"/>
          <w:noProof/>
        </w:rPr>
        <w:t>1</w:t>
      </w:r>
      <w:r w:rsidR="00CC6C91" w:rsidRPr="001C2B64">
        <w:rPr>
          <w:rFonts w:cs="Arial"/>
          <w:noProof/>
        </w:rPr>
        <w:t>6</w:t>
      </w:r>
      <w:r w:rsidR="00B577AC" w:rsidRPr="001C2B64">
        <w:rPr>
          <w:rFonts w:cs="Arial"/>
          <w:noProof/>
        </w:rPr>
        <w:t>.</w:t>
      </w:r>
      <w:r w:rsidR="00A027B8" w:rsidRPr="001C2B64">
        <w:rPr>
          <w:rFonts w:cs="Arial"/>
          <w:noProof/>
        </w:rPr>
        <w:t xml:space="preserve"> </w:t>
      </w:r>
      <w:r w:rsidR="00B577AC" w:rsidRPr="001C2B64">
        <w:rPr>
          <w:rFonts w:cs="Arial"/>
          <w:noProof/>
        </w:rPr>
        <w:t>0</w:t>
      </w:r>
      <w:r w:rsidR="00CF2B1F" w:rsidRPr="001C2B64">
        <w:rPr>
          <w:rFonts w:cs="Arial"/>
          <w:noProof/>
        </w:rPr>
        <w:t>5</w:t>
      </w:r>
      <w:r w:rsidRPr="001C2B64">
        <w:rPr>
          <w:rFonts w:cs="Arial"/>
          <w:noProof/>
        </w:rPr>
        <w:t>.</w:t>
      </w:r>
      <w:r w:rsidR="00A027B8" w:rsidRPr="001C2B64">
        <w:rPr>
          <w:rFonts w:cs="Arial"/>
          <w:noProof/>
        </w:rPr>
        <w:t xml:space="preserve"> </w:t>
      </w:r>
      <w:r w:rsidRPr="001C2B64">
        <w:rPr>
          <w:rFonts w:cs="Arial"/>
          <w:noProof/>
        </w:rPr>
        <w:t>202</w:t>
      </w:r>
      <w:r w:rsidR="00CF2B1F" w:rsidRPr="001C2B64">
        <w:rPr>
          <w:rFonts w:cs="Arial"/>
          <w:noProof/>
        </w:rPr>
        <w:t>2</w:t>
      </w:r>
      <w:r w:rsidRPr="001C2B64">
        <w:rPr>
          <w:rFonts w:cs="Arial"/>
          <w:noProof/>
        </w:rPr>
        <w:tab/>
        <w:t>Komercialna služba</w:t>
      </w:r>
    </w:p>
    <w:p w14:paraId="2BC20B8D" w14:textId="77777777" w:rsidR="00DB0406" w:rsidRPr="001C2B64" w:rsidRDefault="00DB0406" w:rsidP="00DB0406">
      <w:pPr>
        <w:tabs>
          <w:tab w:val="left" w:pos="-180"/>
          <w:tab w:val="center" w:pos="7020"/>
        </w:tabs>
        <w:rPr>
          <w:rFonts w:cs="Arial"/>
          <w:noProof/>
        </w:rPr>
      </w:pPr>
      <w:r w:rsidRPr="001C2B64">
        <w:rPr>
          <w:rFonts w:cs="Arial"/>
          <w:noProof/>
        </w:rPr>
        <w:t xml:space="preserve">     </w:t>
      </w:r>
      <w:r w:rsidRPr="001C2B64">
        <w:rPr>
          <w:rFonts w:cs="Arial"/>
          <w:noProof/>
        </w:rPr>
        <w:tab/>
        <w:t>RTV Slovenija</w:t>
      </w:r>
    </w:p>
    <w:p w14:paraId="4E41FA36" w14:textId="77777777" w:rsidR="00DB0406" w:rsidRPr="001C2B64" w:rsidRDefault="00DB0406" w:rsidP="00DB0406">
      <w:pPr>
        <w:spacing w:after="200" w:line="276" w:lineRule="auto"/>
        <w:jc w:val="left"/>
        <w:rPr>
          <w:rFonts w:cs="Arial"/>
          <w:b/>
          <w:noProof/>
          <w:kern w:val="32"/>
          <w:sz w:val="24"/>
          <w:szCs w:val="32"/>
        </w:rPr>
      </w:pPr>
      <w:r w:rsidRPr="001C2B64">
        <w:rPr>
          <w:b/>
          <w:noProof/>
        </w:rPr>
        <w:br w:type="page"/>
      </w:r>
    </w:p>
    <w:p w14:paraId="438D4E5C" w14:textId="77777777" w:rsidR="009E399D" w:rsidRPr="001C2B64" w:rsidRDefault="009E399D" w:rsidP="009E399D">
      <w:pPr>
        <w:pStyle w:val="Heading1"/>
        <w:rPr>
          <w:b/>
          <w:noProof/>
        </w:rPr>
      </w:pPr>
      <w:bookmarkStart w:id="13" w:name="_Toc103584973"/>
      <w:r w:rsidRPr="001C2B64">
        <w:rPr>
          <w:b/>
          <w:noProof/>
        </w:rPr>
        <w:lastRenderedPageBreak/>
        <w:t>NAVODILO PONUDNIKOM ZA IZDELAVO PONUDBE</w:t>
      </w:r>
      <w:bookmarkEnd w:id="7"/>
      <w:bookmarkEnd w:id="8"/>
      <w:bookmarkEnd w:id="9"/>
      <w:bookmarkEnd w:id="10"/>
      <w:bookmarkEnd w:id="11"/>
      <w:bookmarkEnd w:id="13"/>
    </w:p>
    <w:p w14:paraId="1F03E615" w14:textId="77777777" w:rsidR="009E399D" w:rsidRPr="001C2B64" w:rsidRDefault="009E399D" w:rsidP="009E399D">
      <w:pPr>
        <w:rPr>
          <w:noProof/>
          <w:sz w:val="22"/>
          <w:u w:val="single"/>
        </w:rPr>
      </w:pPr>
    </w:p>
    <w:p w14:paraId="739E721E" w14:textId="77777777" w:rsidR="009E399D" w:rsidRPr="001C2B64"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03584974"/>
      <w:r w:rsidRPr="001C2B64">
        <w:rPr>
          <w:b/>
          <w:noProof/>
          <w:sz w:val="22"/>
          <w:szCs w:val="22"/>
          <w:lang w:eastAsia="ar-SA"/>
        </w:rPr>
        <w:t>N</w:t>
      </w:r>
      <w:bookmarkEnd w:id="14"/>
      <w:bookmarkEnd w:id="15"/>
      <w:bookmarkEnd w:id="16"/>
      <w:r w:rsidRPr="001C2B64">
        <w:rPr>
          <w:b/>
          <w:noProof/>
          <w:sz w:val="22"/>
          <w:szCs w:val="22"/>
          <w:lang w:eastAsia="ar-SA"/>
        </w:rPr>
        <w:t>aročnik javnega naročila</w:t>
      </w:r>
      <w:bookmarkEnd w:id="17"/>
    </w:p>
    <w:p w14:paraId="208CD579" w14:textId="77777777" w:rsidR="009E399D" w:rsidRPr="001C2B64" w:rsidRDefault="009E399D" w:rsidP="009E399D">
      <w:pPr>
        <w:rPr>
          <w:noProof/>
          <w:sz w:val="22"/>
        </w:rPr>
      </w:pPr>
    </w:p>
    <w:p w14:paraId="55E63E13" w14:textId="77777777" w:rsidR="009E399D" w:rsidRPr="001C2B64" w:rsidRDefault="009E399D" w:rsidP="009E399D">
      <w:pPr>
        <w:rPr>
          <w:b/>
          <w:noProof/>
        </w:rPr>
      </w:pPr>
      <w:bookmarkStart w:id="18" w:name="_Toc14052253"/>
      <w:bookmarkStart w:id="19" w:name="_Toc14052430"/>
      <w:bookmarkStart w:id="20" w:name="_Toc14055374"/>
      <w:r w:rsidRPr="001C2B64">
        <w:rPr>
          <w:b/>
          <w:noProof/>
        </w:rPr>
        <w:t>Radiotelevizija Slovenija, Javni zavod, Kolodvorska 2, 1550 Ljubljana</w:t>
      </w:r>
    </w:p>
    <w:p w14:paraId="7CE844CD" w14:textId="77777777" w:rsidR="009E399D" w:rsidRPr="001C2B64" w:rsidRDefault="009E399D" w:rsidP="009E399D">
      <w:pPr>
        <w:rPr>
          <w:noProof/>
        </w:rPr>
      </w:pPr>
      <w:r w:rsidRPr="001C2B64">
        <w:rPr>
          <w:noProof/>
        </w:rPr>
        <w:t>Identifikacijska štev. za DDV: SI29865174; Matična štev.: 5056497</w:t>
      </w:r>
    </w:p>
    <w:p w14:paraId="75A46DDF" w14:textId="77777777" w:rsidR="009E399D" w:rsidRPr="001C2B64" w:rsidRDefault="009E399D" w:rsidP="009E399D">
      <w:pPr>
        <w:rPr>
          <w:noProof/>
        </w:rPr>
      </w:pPr>
    </w:p>
    <w:p w14:paraId="4017F887" w14:textId="77777777" w:rsidR="009E399D" w:rsidRPr="001C2B64" w:rsidRDefault="009E399D" w:rsidP="009E399D">
      <w:pPr>
        <w:rPr>
          <w:noProof/>
        </w:rPr>
      </w:pPr>
      <w:r w:rsidRPr="001C2B64">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1C2B64">
        <w:rPr>
          <w:rFonts w:cs="Arial"/>
          <w:noProof/>
          <w:color w:val="282828"/>
          <w:szCs w:val="20"/>
        </w:rPr>
        <w:t>dokumentacije v zvezi z oddajo javnega naročila</w:t>
      </w:r>
      <w:r w:rsidRPr="001C2B64">
        <w:rPr>
          <w:noProof/>
        </w:rPr>
        <w:t>.</w:t>
      </w:r>
    </w:p>
    <w:p w14:paraId="72A617E6" w14:textId="77777777" w:rsidR="009E399D" w:rsidRPr="001C2B64" w:rsidRDefault="009E399D" w:rsidP="009E399D">
      <w:pPr>
        <w:rPr>
          <w:b/>
          <w:bCs/>
          <w:noProof/>
        </w:rPr>
      </w:pPr>
    </w:p>
    <w:p w14:paraId="68EFCFFC" w14:textId="77777777" w:rsidR="009E399D" w:rsidRPr="001C2B64" w:rsidRDefault="009E399D" w:rsidP="009E399D">
      <w:pPr>
        <w:pStyle w:val="BodyText3"/>
        <w:rPr>
          <w:b/>
          <w:noProof/>
          <w:sz w:val="20"/>
          <w:lang w:val="sl-SI"/>
        </w:rPr>
      </w:pPr>
      <w:r w:rsidRPr="001C2B64">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C2B64" w:rsidRDefault="009E399D" w:rsidP="009E399D">
      <w:pPr>
        <w:pStyle w:val="Footer"/>
        <w:tabs>
          <w:tab w:val="clear" w:pos="4153"/>
          <w:tab w:val="clear" w:pos="8306"/>
        </w:tabs>
        <w:rPr>
          <w:rFonts w:ascii="Arial" w:hAnsi="Arial"/>
          <w:noProof/>
          <w:lang w:val="sl-SI"/>
        </w:rPr>
      </w:pPr>
    </w:p>
    <w:p w14:paraId="6150B2FB" w14:textId="77777777" w:rsidR="009E399D" w:rsidRPr="001C2B64" w:rsidRDefault="009E399D" w:rsidP="009E399D">
      <w:pPr>
        <w:pStyle w:val="BodyText3"/>
        <w:rPr>
          <w:b/>
          <w:noProof/>
          <w:sz w:val="20"/>
          <w:lang w:val="sl-SI"/>
        </w:rPr>
      </w:pPr>
      <w:r w:rsidRPr="001C2B64">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C2B64" w:rsidRDefault="009E399D" w:rsidP="009E399D">
      <w:pPr>
        <w:rPr>
          <w:b/>
          <w:noProof/>
        </w:rPr>
      </w:pPr>
    </w:p>
    <w:p w14:paraId="4484ECD5" w14:textId="77777777" w:rsidR="009E399D" w:rsidRPr="001C2B64" w:rsidRDefault="009E399D" w:rsidP="009E399D">
      <w:pPr>
        <w:suppressAutoHyphens/>
        <w:rPr>
          <w:rFonts w:cs="Arial"/>
          <w:noProof/>
          <w:szCs w:val="20"/>
          <w:lang w:eastAsia="ar-SA"/>
        </w:rPr>
      </w:pPr>
      <w:r w:rsidRPr="001C2B64">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C2B64" w:rsidRDefault="009E399D" w:rsidP="009E399D">
      <w:pPr>
        <w:rPr>
          <w:noProof/>
        </w:rPr>
      </w:pPr>
    </w:p>
    <w:p w14:paraId="2412FD4A" w14:textId="77777777" w:rsidR="009E399D" w:rsidRPr="001C2B64" w:rsidRDefault="009E399D" w:rsidP="009E399D">
      <w:pPr>
        <w:rPr>
          <w:noProof/>
        </w:rPr>
      </w:pPr>
    </w:p>
    <w:p w14:paraId="078BD77A" w14:textId="77777777" w:rsidR="009E399D" w:rsidRPr="001C2B64" w:rsidRDefault="009E399D" w:rsidP="009E399D">
      <w:pPr>
        <w:rPr>
          <w:noProof/>
        </w:rPr>
      </w:pPr>
    </w:p>
    <w:p w14:paraId="1AD623C3" w14:textId="77777777" w:rsidR="009E399D" w:rsidRPr="001C2B64" w:rsidRDefault="009E399D" w:rsidP="00A854BA">
      <w:pPr>
        <w:pStyle w:val="Heading2"/>
        <w:numPr>
          <w:ilvl w:val="1"/>
          <w:numId w:val="1"/>
        </w:numPr>
        <w:rPr>
          <w:b/>
          <w:noProof/>
          <w:sz w:val="22"/>
          <w:szCs w:val="22"/>
          <w:lang w:eastAsia="ar-SA"/>
        </w:rPr>
      </w:pPr>
      <w:bookmarkStart w:id="21" w:name="_Toc103584975"/>
      <w:r w:rsidRPr="001C2B64">
        <w:rPr>
          <w:b/>
          <w:noProof/>
          <w:sz w:val="22"/>
          <w:szCs w:val="22"/>
          <w:lang w:eastAsia="ar-SA"/>
        </w:rPr>
        <w:t>P</w:t>
      </w:r>
      <w:bookmarkEnd w:id="18"/>
      <w:bookmarkEnd w:id="19"/>
      <w:bookmarkEnd w:id="20"/>
      <w:r w:rsidRPr="001C2B64">
        <w:rPr>
          <w:b/>
          <w:noProof/>
          <w:sz w:val="22"/>
          <w:szCs w:val="22"/>
          <w:lang w:eastAsia="ar-SA"/>
        </w:rPr>
        <w:t>ravna podlaga</w:t>
      </w:r>
      <w:bookmarkEnd w:id="21"/>
    </w:p>
    <w:p w14:paraId="2426AB69" w14:textId="77777777" w:rsidR="009E399D" w:rsidRPr="001C2B64" w:rsidRDefault="009E399D" w:rsidP="009E399D">
      <w:pPr>
        <w:rPr>
          <w:noProof/>
        </w:rPr>
      </w:pPr>
    </w:p>
    <w:p w14:paraId="59655338" w14:textId="77777777" w:rsidR="00982DD2" w:rsidRPr="001C2B64" w:rsidRDefault="00982DD2" w:rsidP="00982DD2">
      <w:pPr>
        <w:pStyle w:val="BodyText"/>
        <w:rPr>
          <w:b/>
          <w:noProof/>
        </w:rPr>
      </w:pPr>
      <w:r w:rsidRPr="001C2B64">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32E140AA" w14:textId="77777777" w:rsidR="009E399D" w:rsidRPr="001C2B64" w:rsidRDefault="009E399D" w:rsidP="009E399D">
      <w:pPr>
        <w:pStyle w:val="BodyText"/>
        <w:rPr>
          <w:b/>
          <w:noProof/>
        </w:rPr>
      </w:pPr>
    </w:p>
    <w:p w14:paraId="067A8A29" w14:textId="77777777" w:rsidR="009E399D" w:rsidRPr="001C2B64" w:rsidRDefault="009E399D" w:rsidP="009E399D">
      <w:pPr>
        <w:pStyle w:val="BodyText"/>
        <w:rPr>
          <w:b/>
          <w:noProof/>
        </w:rPr>
      </w:pPr>
    </w:p>
    <w:p w14:paraId="2612F68D" w14:textId="77777777" w:rsidR="009E399D" w:rsidRPr="001C2B64" w:rsidRDefault="009E399D" w:rsidP="009E399D">
      <w:pPr>
        <w:pStyle w:val="BodyText"/>
        <w:rPr>
          <w:b/>
          <w:noProof/>
        </w:rPr>
      </w:pPr>
    </w:p>
    <w:p w14:paraId="408946C8" w14:textId="77777777" w:rsidR="009E399D" w:rsidRPr="001C2B64"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03584976"/>
      <w:r w:rsidRPr="001C2B64">
        <w:rPr>
          <w:b/>
          <w:noProof/>
          <w:sz w:val="22"/>
          <w:szCs w:val="22"/>
          <w:lang w:eastAsia="ar-SA"/>
        </w:rPr>
        <w:t>T</w:t>
      </w:r>
      <w:bookmarkEnd w:id="22"/>
      <w:bookmarkEnd w:id="23"/>
      <w:bookmarkEnd w:id="24"/>
      <w:r w:rsidRPr="001C2B64">
        <w:rPr>
          <w:b/>
          <w:noProof/>
          <w:sz w:val="22"/>
          <w:szCs w:val="22"/>
          <w:lang w:eastAsia="ar-SA"/>
        </w:rPr>
        <w:t>emeljna pravila poslovanja</w:t>
      </w:r>
      <w:bookmarkEnd w:id="25"/>
    </w:p>
    <w:p w14:paraId="6D6D2C0A" w14:textId="77777777" w:rsidR="009E399D" w:rsidRPr="001C2B64" w:rsidRDefault="009E399D" w:rsidP="009E399D">
      <w:pPr>
        <w:rPr>
          <w:noProof/>
        </w:rPr>
      </w:pPr>
    </w:p>
    <w:p w14:paraId="103F5D1E" w14:textId="77777777" w:rsidR="009E399D" w:rsidRPr="001C2B64" w:rsidRDefault="009E399D" w:rsidP="009E399D">
      <w:pPr>
        <w:pStyle w:val="BodyText"/>
        <w:rPr>
          <w:noProof/>
        </w:rPr>
      </w:pPr>
      <w:r w:rsidRPr="001C2B64">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C2B64" w:rsidRDefault="009E399D" w:rsidP="009E399D">
      <w:pPr>
        <w:pStyle w:val="BodyText"/>
        <w:rPr>
          <w:noProof/>
        </w:rPr>
      </w:pPr>
    </w:p>
    <w:p w14:paraId="6C010E98" w14:textId="77777777" w:rsidR="009E399D" w:rsidRPr="001C2B64" w:rsidRDefault="009E399D" w:rsidP="009E399D">
      <w:pPr>
        <w:pStyle w:val="BodyText"/>
        <w:rPr>
          <w:noProof/>
        </w:rPr>
      </w:pPr>
      <w:r w:rsidRPr="001C2B64">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C2B64" w:rsidRDefault="009E399D" w:rsidP="009E399D">
      <w:pPr>
        <w:rPr>
          <w:noProof/>
        </w:rPr>
      </w:pPr>
    </w:p>
    <w:p w14:paraId="4A6EE566" w14:textId="77777777" w:rsidR="009E399D" w:rsidRPr="001C2B64" w:rsidRDefault="009E399D" w:rsidP="009E399D">
      <w:pPr>
        <w:rPr>
          <w:noProof/>
        </w:rPr>
      </w:pPr>
    </w:p>
    <w:p w14:paraId="1B6351CC" w14:textId="77777777" w:rsidR="009E399D" w:rsidRPr="001C2B64" w:rsidRDefault="009E399D" w:rsidP="009E399D">
      <w:pPr>
        <w:rPr>
          <w:noProof/>
        </w:rPr>
      </w:pPr>
    </w:p>
    <w:p w14:paraId="4C45CD7C" w14:textId="77777777" w:rsidR="009E399D" w:rsidRPr="001C2B64" w:rsidRDefault="009E399D" w:rsidP="009E399D">
      <w:pPr>
        <w:rPr>
          <w:noProof/>
        </w:rPr>
      </w:pPr>
    </w:p>
    <w:p w14:paraId="2CE8E7BD" w14:textId="77777777" w:rsidR="009E399D" w:rsidRPr="001C2B64" w:rsidRDefault="009E399D" w:rsidP="009E399D">
      <w:pPr>
        <w:rPr>
          <w:noProof/>
        </w:rPr>
      </w:pPr>
    </w:p>
    <w:p w14:paraId="7E0F0164" w14:textId="77777777" w:rsidR="009E399D" w:rsidRPr="001C2B64" w:rsidRDefault="009E399D" w:rsidP="009E399D">
      <w:pPr>
        <w:jc w:val="left"/>
        <w:rPr>
          <w:noProof/>
        </w:rPr>
      </w:pPr>
      <w:r w:rsidRPr="001C2B64">
        <w:rPr>
          <w:noProof/>
        </w:rPr>
        <w:br w:type="page"/>
      </w:r>
    </w:p>
    <w:p w14:paraId="20B56153" w14:textId="77777777" w:rsidR="009E399D" w:rsidRPr="001C2B64" w:rsidRDefault="009E399D" w:rsidP="009E399D">
      <w:pPr>
        <w:pStyle w:val="Heading1"/>
        <w:rPr>
          <w:b/>
          <w:noProof/>
        </w:rPr>
      </w:pPr>
      <w:bookmarkStart w:id="26" w:name="_Toc224698174"/>
      <w:bookmarkStart w:id="27" w:name="_Toc224967098"/>
      <w:bookmarkStart w:id="28" w:name="_Toc478459070"/>
      <w:bookmarkStart w:id="29" w:name="_Toc103584977"/>
      <w:bookmarkStart w:id="30" w:name="_Toc14052255"/>
      <w:bookmarkStart w:id="31" w:name="_Toc14052432"/>
      <w:bookmarkStart w:id="32" w:name="_Toc14055376"/>
      <w:bookmarkStart w:id="33" w:name="_Toc15030895"/>
      <w:bookmarkStart w:id="34" w:name="_Toc224527381"/>
      <w:r w:rsidRPr="001C2B64">
        <w:rPr>
          <w:b/>
          <w:noProof/>
        </w:rPr>
        <w:lastRenderedPageBreak/>
        <w:t>PREDMET JAVNEGA NAROČILA</w:t>
      </w:r>
      <w:bookmarkEnd w:id="26"/>
      <w:bookmarkEnd w:id="27"/>
      <w:bookmarkEnd w:id="28"/>
      <w:bookmarkEnd w:id="29"/>
    </w:p>
    <w:p w14:paraId="69637AB3" w14:textId="77777777" w:rsidR="009E399D" w:rsidRPr="001C2B64" w:rsidRDefault="009E399D" w:rsidP="009E399D">
      <w:pPr>
        <w:suppressAutoHyphens/>
        <w:rPr>
          <w:noProof/>
          <w:lang w:eastAsia="ar-SA"/>
        </w:rPr>
      </w:pPr>
    </w:p>
    <w:p w14:paraId="28672528" w14:textId="77777777" w:rsidR="00E377B8" w:rsidRPr="001C2B64"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103584978"/>
      <w:r w:rsidRPr="001C2B64">
        <w:rPr>
          <w:b/>
          <w:noProof/>
          <w:sz w:val="22"/>
          <w:szCs w:val="22"/>
          <w:lang w:eastAsia="ar-SA"/>
        </w:rPr>
        <w:t>Splošni opis</w:t>
      </w:r>
      <w:bookmarkEnd w:id="35"/>
      <w:bookmarkEnd w:id="36"/>
      <w:bookmarkEnd w:id="37"/>
      <w:bookmarkEnd w:id="38"/>
    </w:p>
    <w:p w14:paraId="18093A3D" w14:textId="77777777" w:rsidR="00E377B8" w:rsidRPr="001C2B64" w:rsidRDefault="00E377B8" w:rsidP="00E377B8">
      <w:pPr>
        <w:rPr>
          <w:noProof/>
        </w:rPr>
      </w:pPr>
    </w:p>
    <w:p w14:paraId="2578A722" w14:textId="672F34CE" w:rsidR="00165E49" w:rsidRPr="001C2B64" w:rsidRDefault="00165E49" w:rsidP="00165E49">
      <w:pPr>
        <w:rPr>
          <w:noProof/>
        </w:rPr>
      </w:pPr>
      <w:r w:rsidRPr="001C2B64">
        <w:rPr>
          <w:noProof/>
        </w:rPr>
        <w:t>Predmet javnega naročila je nakup kamkorderjev z dodatno opremo</w:t>
      </w:r>
      <w:r w:rsidR="00CC6C91" w:rsidRPr="001C2B64">
        <w:rPr>
          <w:noProof/>
        </w:rPr>
        <w:t xml:space="preserve"> in</w:t>
      </w:r>
      <w:r w:rsidRPr="001C2B64">
        <w:rPr>
          <w:noProof/>
        </w:rPr>
        <w:t xml:space="preserve"> objektivov</w:t>
      </w:r>
      <w:r w:rsidRPr="001C2B64">
        <w:rPr>
          <w:noProof/>
          <w:color w:val="000000"/>
          <w:szCs w:val="22"/>
        </w:rPr>
        <w:t xml:space="preserve">. </w:t>
      </w:r>
      <w:r w:rsidRPr="001C2B64">
        <w:rPr>
          <w:noProof/>
        </w:rPr>
        <w:t>Oprema bo namenjena produkciji televizijskih programov na RTV Slovenija.</w:t>
      </w:r>
    </w:p>
    <w:p w14:paraId="20B08404" w14:textId="77777777" w:rsidR="00165E49" w:rsidRPr="001C2B64" w:rsidRDefault="00165E49" w:rsidP="00165E49">
      <w:pPr>
        <w:rPr>
          <w:noProof/>
        </w:rPr>
      </w:pPr>
    </w:p>
    <w:p w14:paraId="2EC55DED" w14:textId="77777777" w:rsidR="00165E49" w:rsidRPr="001C2B64" w:rsidRDefault="00165E49" w:rsidP="00165E49">
      <w:pPr>
        <w:rPr>
          <w:noProof/>
        </w:rPr>
      </w:pPr>
      <w:r w:rsidRPr="001C2B64">
        <w:rPr>
          <w:noProof/>
        </w:rPr>
        <w:t>Javno naročilo je razdeljeno na dva sklopa:</w:t>
      </w:r>
    </w:p>
    <w:p w14:paraId="64B12A15" w14:textId="77777777" w:rsidR="00165E49" w:rsidRPr="001C2B64" w:rsidRDefault="00165E49" w:rsidP="00165E49">
      <w:pPr>
        <w:rPr>
          <w:noProof/>
        </w:rPr>
      </w:pPr>
    </w:p>
    <w:p w14:paraId="7BA8516D" w14:textId="77777777" w:rsidR="00165E49" w:rsidRPr="001C2B64" w:rsidRDefault="00165E49" w:rsidP="00165E49">
      <w:pPr>
        <w:pStyle w:val="ListParagraph"/>
        <w:numPr>
          <w:ilvl w:val="0"/>
          <w:numId w:val="35"/>
        </w:numPr>
        <w:rPr>
          <w:noProof/>
        </w:rPr>
      </w:pPr>
      <w:r w:rsidRPr="001C2B64">
        <w:rPr>
          <w:noProof/>
        </w:rPr>
        <w:t>Sklop A: Kamkorderji z dodatno opremo</w:t>
      </w:r>
    </w:p>
    <w:p w14:paraId="0348AEB9" w14:textId="77777777" w:rsidR="00165E49" w:rsidRPr="001C2B64" w:rsidRDefault="00165E49" w:rsidP="00165E49">
      <w:pPr>
        <w:pStyle w:val="ListParagraph"/>
        <w:numPr>
          <w:ilvl w:val="0"/>
          <w:numId w:val="35"/>
        </w:numPr>
        <w:rPr>
          <w:noProof/>
        </w:rPr>
      </w:pPr>
      <w:r w:rsidRPr="001C2B64">
        <w:rPr>
          <w:noProof/>
        </w:rPr>
        <w:t xml:space="preserve">Sklop B: </w:t>
      </w:r>
      <w:bookmarkStart w:id="39" w:name="_Hlk46840170"/>
      <w:r w:rsidRPr="001C2B64">
        <w:rPr>
          <w:noProof/>
        </w:rPr>
        <w:t>Objektivi za tip 3 in 4 kamkorder iz sklopa A</w:t>
      </w:r>
    </w:p>
    <w:bookmarkEnd w:id="39"/>
    <w:p w14:paraId="259BBD8D" w14:textId="77777777" w:rsidR="00E377B8" w:rsidRPr="001C2B64" w:rsidRDefault="00E377B8" w:rsidP="00E377B8">
      <w:pPr>
        <w:rPr>
          <w:noProof/>
        </w:rPr>
      </w:pPr>
    </w:p>
    <w:p w14:paraId="7EACDBC3" w14:textId="1D47531D" w:rsidR="003A571C" w:rsidRPr="001C2B64" w:rsidRDefault="003A571C" w:rsidP="003A571C">
      <w:pPr>
        <w:pStyle w:val="ListParagraph"/>
        <w:rPr>
          <w:noProof/>
        </w:rPr>
      </w:pPr>
    </w:p>
    <w:p w14:paraId="544C375B" w14:textId="77777777" w:rsidR="003A571C" w:rsidRPr="001C2B64" w:rsidRDefault="003A571C" w:rsidP="003A571C">
      <w:pPr>
        <w:pStyle w:val="ListParagraph"/>
        <w:rPr>
          <w:noProof/>
        </w:rPr>
      </w:pPr>
    </w:p>
    <w:p w14:paraId="4CB7DADA" w14:textId="6685FFF2" w:rsidR="00E377B8" w:rsidRPr="001C2B64" w:rsidRDefault="00E377B8" w:rsidP="003A571C">
      <w:pPr>
        <w:pStyle w:val="Heading2"/>
        <w:numPr>
          <w:ilvl w:val="1"/>
          <w:numId w:val="1"/>
        </w:numPr>
        <w:spacing w:before="0" w:after="0"/>
        <w:rPr>
          <w:b/>
          <w:noProof/>
          <w:sz w:val="22"/>
          <w:szCs w:val="22"/>
          <w:lang w:eastAsia="ar-SA"/>
        </w:rPr>
      </w:pPr>
      <w:bookmarkStart w:id="40" w:name="_Toc140381873"/>
      <w:bookmarkStart w:id="41" w:name="_Toc235251066"/>
      <w:bookmarkStart w:id="42" w:name="_Toc413333960"/>
      <w:bookmarkStart w:id="43" w:name="_Toc421190931"/>
      <w:bookmarkStart w:id="44" w:name="_Toc492638776"/>
      <w:bookmarkStart w:id="45" w:name="_Toc493238160"/>
      <w:bookmarkStart w:id="46" w:name="_Toc103584979"/>
      <w:bookmarkStart w:id="47" w:name="_Toc285546179"/>
      <w:bookmarkStart w:id="48" w:name="_Toc285800425"/>
      <w:r w:rsidRPr="001C2B64">
        <w:rPr>
          <w:b/>
          <w:noProof/>
          <w:sz w:val="22"/>
          <w:szCs w:val="22"/>
          <w:lang w:eastAsia="ar-SA"/>
        </w:rPr>
        <w:t>Tehnične zahteve</w:t>
      </w:r>
      <w:bookmarkEnd w:id="40"/>
      <w:bookmarkEnd w:id="41"/>
      <w:bookmarkEnd w:id="42"/>
      <w:bookmarkEnd w:id="43"/>
      <w:bookmarkEnd w:id="44"/>
      <w:bookmarkEnd w:id="45"/>
      <w:bookmarkEnd w:id="46"/>
    </w:p>
    <w:p w14:paraId="3DB8CCAB" w14:textId="77777777" w:rsidR="003A571C" w:rsidRPr="001C2B64" w:rsidRDefault="003A571C" w:rsidP="003A571C">
      <w:pPr>
        <w:rPr>
          <w:noProof/>
          <w:lang w:eastAsia="ar-SA"/>
        </w:rPr>
      </w:pPr>
    </w:p>
    <w:p w14:paraId="4453C353" w14:textId="77777777" w:rsidR="00E377B8" w:rsidRPr="001C2B64" w:rsidRDefault="00E377B8" w:rsidP="00DD3F18">
      <w:pPr>
        <w:pStyle w:val="Heading3"/>
        <w:rPr>
          <w:b/>
          <w:noProof/>
          <w:sz w:val="22"/>
          <w:szCs w:val="22"/>
        </w:rPr>
      </w:pPr>
      <w:bookmarkStart w:id="49" w:name="_Toc492638777"/>
      <w:bookmarkStart w:id="50" w:name="_Toc493238161"/>
      <w:bookmarkStart w:id="51" w:name="_Toc103584980"/>
      <w:r w:rsidRPr="001C2B64">
        <w:rPr>
          <w:b/>
          <w:noProof/>
          <w:sz w:val="22"/>
          <w:szCs w:val="22"/>
        </w:rPr>
        <w:t>Splošne tehnične zahteve</w:t>
      </w:r>
      <w:bookmarkEnd w:id="49"/>
      <w:bookmarkEnd w:id="50"/>
      <w:bookmarkEnd w:id="51"/>
    </w:p>
    <w:p w14:paraId="5C7910BB" w14:textId="77777777" w:rsidR="00E377B8" w:rsidRPr="001C2B64" w:rsidRDefault="00E377B8" w:rsidP="00E377B8">
      <w:pPr>
        <w:rPr>
          <w:noProof/>
          <w:lang w:eastAsia="ar-SA"/>
        </w:rPr>
      </w:pPr>
    </w:p>
    <w:p w14:paraId="2B83BE03" w14:textId="77777777" w:rsidR="00E377B8" w:rsidRPr="001C2B64" w:rsidRDefault="00E377B8" w:rsidP="00E377B8">
      <w:pPr>
        <w:rPr>
          <w:noProof/>
          <w:lang w:eastAsia="ar-SA"/>
        </w:rPr>
      </w:pPr>
    </w:p>
    <w:p w14:paraId="730C73D0"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Tehnična dokumentacija</w:t>
      </w:r>
    </w:p>
    <w:p w14:paraId="3FC3D9E4" w14:textId="77777777" w:rsidR="00165E49" w:rsidRPr="001C2B64" w:rsidRDefault="00165E49" w:rsidP="00165E49">
      <w:pPr>
        <w:ind w:firstLine="60"/>
        <w:rPr>
          <w:rFonts w:cs="Arial"/>
          <w:noProof/>
          <w:szCs w:val="20"/>
        </w:rPr>
      </w:pPr>
    </w:p>
    <w:p w14:paraId="578AC5E3" w14:textId="77777777" w:rsidR="00165E49" w:rsidRPr="001C2B64" w:rsidRDefault="00165E49" w:rsidP="00165E49">
      <w:pPr>
        <w:rPr>
          <w:rFonts w:cs="Arial"/>
          <w:noProof/>
          <w:szCs w:val="20"/>
        </w:rPr>
      </w:pPr>
      <w:r w:rsidRPr="001C2B64">
        <w:rPr>
          <w:rFonts w:cs="Arial"/>
          <w:noProof/>
          <w:szCs w:val="20"/>
        </w:rPr>
        <w:t>Ponudnik mora v ponudbi predložiti vso potrebno dokumentacijo, iz katere je enoumno razvidno izpolnjevanje vseh tehničnih zahtev iz dokumentacije v zvezi z oddajo javnega naročila.</w:t>
      </w:r>
    </w:p>
    <w:p w14:paraId="01D668F0" w14:textId="77777777" w:rsidR="00165E49" w:rsidRPr="001C2B64" w:rsidRDefault="00165E49" w:rsidP="00165E49">
      <w:pPr>
        <w:rPr>
          <w:rFonts w:cs="Arial"/>
          <w:noProof/>
          <w:szCs w:val="20"/>
        </w:rPr>
      </w:pPr>
    </w:p>
    <w:p w14:paraId="19848001" w14:textId="77777777" w:rsidR="00165E49" w:rsidRPr="001C2B64" w:rsidRDefault="00165E49" w:rsidP="00165E49">
      <w:pPr>
        <w:rPr>
          <w:rFonts w:cs="Arial"/>
          <w:noProof/>
          <w:szCs w:val="20"/>
        </w:rPr>
      </w:pPr>
    </w:p>
    <w:p w14:paraId="0B2F5E6A"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Tehnični standardi</w:t>
      </w:r>
    </w:p>
    <w:p w14:paraId="3345CDE4" w14:textId="77777777" w:rsidR="00165E49" w:rsidRPr="001C2B64" w:rsidRDefault="00165E49" w:rsidP="00165E49">
      <w:pPr>
        <w:rPr>
          <w:noProof/>
        </w:rPr>
      </w:pPr>
    </w:p>
    <w:p w14:paraId="17F88550" w14:textId="77777777" w:rsidR="00165E49" w:rsidRPr="001C2B64" w:rsidRDefault="00165E49" w:rsidP="00165E49">
      <w:pPr>
        <w:rPr>
          <w:rFonts w:cs="Arial"/>
          <w:noProof/>
          <w:szCs w:val="20"/>
        </w:rPr>
      </w:pPr>
      <w:r w:rsidRPr="001C2B64">
        <w:rPr>
          <w:rFonts w:cs="Arial"/>
          <w:noProof/>
          <w:szCs w:val="20"/>
        </w:rPr>
        <w:t>Ponujena tehnološka oprema mora delovati v skladu s standardi PAL, SD (576i pri 50 Hz) in HD (1080i pri 50 Hz), in sicer z:</w:t>
      </w:r>
    </w:p>
    <w:p w14:paraId="341F0D9A" w14:textId="77777777" w:rsidR="00165E49" w:rsidRPr="001C2B64" w:rsidRDefault="00165E49" w:rsidP="00165E49">
      <w:pPr>
        <w:rPr>
          <w:rFonts w:cs="Arial"/>
          <w:noProof/>
          <w:szCs w:val="20"/>
        </w:rPr>
      </w:pPr>
    </w:p>
    <w:p w14:paraId="2659A7FC" w14:textId="77777777" w:rsidR="00165E49" w:rsidRPr="001C2B64" w:rsidRDefault="00165E49" w:rsidP="00165E49">
      <w:pPr>
        <w:rPr>
          <w:rFonts w:cs="Arial"/>
          <w:noProof/>
          <w:szCs w:val="20"/>
        </w:rPr>
      </w:pPr>
      <w:r w:rsidRPr="001C2B64">
        <w:rPr>
          <w:rFonts w:cs="Arial"/>
          <w:noProof/>
          <w:szCs w:val="20"/>
        </w:rPr>
        <w:t>-  ITU-R BT.470-6</w:t>
      </w:r>
    </w:p>
    <w:p w14:paraId="588E3C9F" w14:textId="77777777" w:rsidR="00165E49" w:rsidRPr="001C2B64" w:rsidRDefault="00165E49" w:rsidP="00165E49">
      <w:pPr>
        <w:rPr>
          <w:rFonts w:cs="Arial"/>
          <w:noProof/>
          <w:szCs w:val="20"/>
        </w:rPr>
      </w:pPr>
      <w:r w:rsidRPr="001C2B64">
        <w:rPr>
          <w:rFonts w:cs="Arial"/>
          <w:noProof/>
          <w:szCs w:val="20"/>
        </w:rPr>
        <w:t>-  ITU-R.BT 472</w:t>
      </w:r>
    </w:p>
    <w:p w14:paraId="63B883F0" w14:textId="77777777" w:rsidR="00165E49" w:rsidRPr="001C2B64" w:rsidRDefault="00165E49" w:rsidP="00165E49">
      <w:pPr>
        <w:rPr>
          <w:rFonts w:cs="Arial"/>
          <w:noProof/>
          <w:szCs w:val="20"/>
        </w:rPr>
      </w:pPr>
      <w:r w:rsidRPr="001C2B64">
        <w:rPr>
          <w:rFonts w:cs="Arial"/>
          <w:noProof/>
          <w:szCs w:val="20"/>
        </w:rPr>
        <w:t>-  ITU-R BT.601/65, audio embedding SMPTE 272M</w:t>
      </w:r>
    </w:p>
    <w:p w14:paraId="38AA88C5" w14:textId="77777777" w:rsidR="00165E49" w:rsidRPr="001C2B64" w:rsidRDefault="00165E49" w:rsidP="00165E49">
      <w:pPr>
        <w:rPr>
          <w:rFonts w:cs="Arial"/>
          <w:noProof/>
          <w:szCs w:val="20"/>
        </w:rPr>
      </w:pPr>
      <w:r w:rsidRPr="001C2B64">
        <w:rPr>
          <w:rFonts w:cs="Arial"/>
          <w:noProof/>
          <w:szCs w:val="20"/>
        </w:rPr>
        <w:t>-  SMPTE 292M-1998, audio embedding SMPTE 299M</w:t>
      </w:r>
    </w:p>
    <w:p w14:paraId="014DCDB4" w14:textId="77777777" w:rsidR="00165E49" w:rsidRPr="001C2B64" w:rsidRDefault="00165E49" w:rsidP="00165E49">
      <w:pPr>
        <w:rPr>
          <w:rFonts w:cs="Arial"/>
          <w:noProof/>
          <w:szCs w:val="20"/>
        </w:rPr>
      </w:pPr>
      <w:r w:rsidRPr="001C2B64">
        <w:rPr>
          <w:rFonts w:cs="Arial"/>
          <w:noProof/>
          <w:szCs w:val="20"/>
        </w:rPr>
        <w:t>-  AES-3-1992</w:t>
      </w:r>
    </w:p>
    <w:p w14:paraId="20D92798" w14:textId="77777777" w:rsidR="00165E49" w:rsidRPr="001C2B64" w:rsidRDefault="00165E49" w:rsidP="00165E49">
      <w:pPr>
        <w:rPr>
          <w:rFonts w:cs="Arial"/>
          <w:noProof/>
          <w:szCs w:val="20"/>
        </w:rPr>
      </w:pPr>
      <w:r w:rsidRPr="001C2B64">
        <w:rPr>
          <w:rFonts w:cs="Arial"/>
          <w:noProof/>
          <w:szCs w:val="20"/>
        </w:rPr>
        <w:t>-  AES-11-1997</w:t>
      </w:r>
    </w:p>
    <w:p w14:paraId="45D0A459" w14:textId="77777777" w:rsidR="00165E49" w:rsidRPr="001C2B64" w:rsidRDefault="00165E49" w:rsidP="00165E49">
      <w:pPr>
        <w:rPr>
          <w:rFonts w:cs="Arial"/>
          <w:noProof/>
          <w:szCs w:val="20"/>
        </w:rPr>
      </w:pPr>
    </w:p>
    <w:p w14:paraId="703DBD2A" w14:textId="77777777" w:rsidR="00165E49" w:rsidRPr="001C2B64" w:rsidRDefault="00165E49" w:rsidP="00165E49">
      <w:pPr>
        <w:rPr>
          <w:rFonts w:cs="Arial"/>
          <w:noProof/>
          <w:szCs w:val="20"/>
        </w:rPr>
      </w:pPr>
      <w:r w:rsidRPr="001C2B64">
        <w:rPr>
          <w:rFonts w:cs="Arial"/>
          <w:noProof/>
          <w:szCs w:val="20"/>
        </w:rPr>
        <w:t>Vsa oprema, napajana iz 230V izmeničnega električnega omrežja, mora zadostiti standardom s področja električnega napajanja (230V, 50 Hz) in standardom napetostnega dotika v Sloveniji v skladu z SIST EN 50160 in SIST EN 60950.</w:t>
      </w:r>
    </w:p>
    <w:p w14:paraId="0B8ED9B7" w14:textId="77777777" w:rsidR="00165E49" w:rsidRPr="001C2B64" w:rsidRDefault="00165E49" w:rsidP="00165E49">
      <w:pPr>
        <w:rPr>
          <w:rFonts w:cs="Arial"/>
          <w:noProof/>
          <w:szCs w:val="20"/>
        </w:rPr>
      </w:pPr>
    </w:p>
    <w:p w14:paraId="0242F2DD" w14:textId="77777777" w:rsidR="00165E49" w:rsidRPr="001C2B64" w:rsidRDefault="00165E49" w:rsidP="00165E49">
      <w:pPr>
        <w:rPr>
          <w:rFonts w:cs="Arial"/>
          <w:noProof/>
          <w:szCs w:val="20"/>
        </w:rPr>
      </w:pPr>
      <w:r w:rsidRPr="001C2B64">
        <w:rPr>
          <w:rFonts w:cs="Arial"/>
          <w:noProof/>
          <w:szCs w:val="20"/>
        </w:rPr>
        <w:t>Ponujena oprema mora ustrezati standardom elektromagnetne združljivosti (EMC):</w:t>
      </w:r>
    </w:p>
    <w:p w14:paraId="5D6BB04C" w14:textId="77777777" w:rsidR="00165E49" w:rsidRPr="001C2B64" w:rsidRDefault="00165E49" w:rsidP="00165E49">
      <w:pPr>
        <w:rPr>
          <w:rFonts w:cs="Arial"/>
          <w:noProof/>
          <w:szCs w:val="20"/>
        </w:rPr>
      </w:pPr>
      <w:r w:rsidRPr="001C2B64">
        <w:rPr>
          <w:rFonts w:cs="Arial"/>
          <w:noProof/>
          <w:szCs w:val="20"/>
        </w:rPr>
        <w:t>-  SIST EN 50081-1:1995</w:t>
      </w:r>
    </w:p>
    <w:p w14:paraId="07572D4E" w14:textId="77777777" w:rsidR="00165E49" w:rsidRPr="001C2B64" w:rsidRDefault="00165E49" w:rsidP="00165E49">
      <w:pPr>
        <w:rPr>
          <w:rFonts w:cs="Arial"/>
          <w:noProof/>
          <w:szCs w:val="20"/>
        </w:rPr>
      </w:pPr>
      <w:r w:rsidRPr="001C2B64">
        <w:rPr>
          <w:rFonts w:cs="Arial"/>
          <w:noProof/>
          <w:szCs w:val="20"/>
        </w:rPr>
        <w:t>-  SIST EN 50082-2:1997</w:t>
      </w:r>
    </w:p>
    <w:p w14:paraId="3671BDB6" w14:textId="77777777" w:rsidR="00165E49" w:rsidRPr="001C2B64" w:rsidRDefault="00165E49" w:rsidP="00165E49">
      <w:pPr>
        <w:rPr>
          <w:rFonts w:cs="Arial"/>
          <w:noProof/>
          <w:szCs w:val="20"/>
        </w:rPr>
      </w:pPr>
      <w:r w:rsidRPr="001C2B64">
        <w:rPr>
          <w:rFonts w:cs="Arial"/>
          <w:noProof/>
          <w:szCs w:val="20"/>
        </w:rPr>
        <w:t xml:space="preserve">-  SIST EN 55022-2000 </w:t>
      </w:r>
    </w:p>
    <w:p w14:paraId="4487C7AF" w14:textId="77777777" w:rsidR="00165E49" w:rsidRPr="001C2B64" w:rsidRDefault="00165E49" w:rsidP="00165E49">
      <w:pPr>
        <w:rPr>
          <w:rFonts w:cs="Arial"/>
          <w:noProof/>
          <w:szCs w:val="20"/>
        </w:rPr>
      </w:pPr>
      <w:r w:rsidRPr="001C2B64">
        <w:rPr>
          <w:rFonts w:cs="Arial"/>
          <w:noProof/>
          <w:szCs w:val="20"/>
        </w:rPr>
        <w:t>-  SIST EN 55024:2000</w:t>
      </w:r>
    </w:p>
    <w:p w14:paraId="280452E0" w14:textId="77777777" w:rsidR="00165E49" w:rsidRPr="001C2B64" w:rsidRDefault="00165E49" w:rsidP="00165E49">
      <w:pPr>
        <w:tabs>
          <w:tab w:val="center" w:pos="4153"/>
          <w:tab w:val="right" w:pos="8306"/>
        </w:tabs>
        <w:autoSpaceDE w:val="0"/>
        <w:autoSpaceDN w:val="0"/>
        <w:adjustRightInd w:val="0"/>
        <w:rPr>
          <w:rFonts w:cs="Arial"/>
          <w:noProof/>
          <w:color w:val="000000"/>
          <w:szCs w:val="22"/>
        </w:rPr>
      </w:pPr>
    </w:p>
    <w:p w14:paraId="48EC2E18" w14:textId="77777777" w:rsidR="00165E49" w:rsidRPr="001C2B64" w:rsidRDefault="00165E49" w:rsidP="00165E49">
      <w:pPr>
        <w:tabs>
          <w:tab w:val="center" w:pos="4153"/>
          <w:tab w:val="right" w:pos="8306"/>
        </w:tabs>
        <w:autoSpaceDE w:val="0"/>
        <w:autoSpaceDN w:val="0"/>
        <w:adjustRightInd w:val="0"/>
        <w:rPr>
          <w:rFonts w:cs="Arial"/>
          <w:noProof/>
          <w:color w:val="000000"/>
          <w:szCs w:val="22"/>
        </w:rPr>
      </w:pPr>
    </w:p>
    <w:p w14:paraId="27B13CF1"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Izločitev ponudbe</w:t>
      </w:r>
    </w:p>
    <w:p w14:paraId="557BA472" w14:textId="77777777" w:rsidR="00165E49" w:rsidRPr="001C2B64" w:rsidRDefault="00165E49" w:rsidP="00165E49">
      <w:pPr>
        <w:rPr>
          <w:noProof/>
        </w:rPr>
      </w:pPr>
    </w:p>
    <w:p w14:paraId="03607A6A" w14:textId="39672F0B" w:rsidR="00165E49" w:rsidRPr="001C2B64" w:rsidRDefault="00165E49" w:rsidP="00165E49">
      <w:pPr>
        <w:rPr>
          <w:noProof/>
        </w:rPr>
      </w:pPr>
      <w:r w:rsidRPr="001C2B64">
        <w:rPr>
          <w:noProof/>
        </w:rPr>
        <w:t>Ponujena oprema mora izpolnjevati vse zahteve predpisane v splošnih tehničnih zahtevah in tehničnih specifikacijah za posamezno opremo. Ponudba, ki ne bo izpolnjevala katerekoli od predpisanih zahtev, bo izločena iz nadaljnjega postopka javnega naročila.</w:t>
      </w:r>
    </w:p>
    <w:p w14:paraId="2744F58C" w14:textId="77777777" w:rsidR="00165E49" w:rsidRPr="001C2B64" w:rsidRDefault="00165E49" w:rsidP="00165E49">
      <w:pPr>
        <w:rPr>
          <w:noProof/>
        </w:rPr>
      </w:pPr>
    </w:p>
    <w:p w14:paraId="13F00A10" w14:textId="77777777" w:rsidR="00E377B8" w:rsidRPr="001C2B64" w:rsidRDefault="00E377B8" w:rsidP="00E377B8">
      <w:pPr>
        <w:rPr>
          <w:noProof/>
        </w:rPr>
      </w:pPr>
    </w:p>
    <w:p w14:paraId="7ABEBE6F" w14:textId="77777777" w:rsidR="00E377B8" w:rsidRPr="001C2B64" w:rsidRDefault="00E377B8" w:rsidP="00E377B8">
      <w:pPr>
        <w:rPr>
          <w:noProof/>
        </w:rPr>
      </w:pPr>
    </w:p>
    <w:p w14:paraId="029C9221" w14:textId="77777777" w:rsidR="00E377B8" w:rsidRPr="001C2B64" w:rsidRDefault="00E377B8" w:rsidP="00E377B8">
      <w:pPr>
        <w:rPr>
          <w:noProof/>
        </w:rPr>
      </w:pPr>
    </w:p>
    <w:p w14:paraId="0B77ED80" w14:textId="4A33915B" w:rsidR="00E377B8" w:rsidRPr="001C2B64" w:rsidRDefault="00E377B8" w:rsidP="00DD3F18">
      <w:pPr>
        <w:pStyle w:val="Heading3"/>
        <w:rPr>
          <w:b/>
          <w:noProof/>
          <w:sz w:val="22"/>
          <w:szCs w:val="22"/>
        </w:rPr>
      </w:pPr>
      <w:bookmarkStart w:id="52" w:name="_Toc492638778"/>
      <w:bookmarkStart w:id="53" w:name="_Toc493238162"/>
      <w:bookmarkStart w:id="54" w:name="_Toc103584981"/>
      <w:r w:rsidRPr="001C2B64">
        <w:rPr>
          <w:b/>
          <w:noProof/>
          <w:sz w:val="22"/>
          <w:szCs w:val="22"/>
        </w:rPr>
        <w:lastRenderedPageBreak/>
        <w:t>Tehnične specifikacije</w:t>
      </w:r>
      <w:bookmarkEnd w:id="52"/>
      <w:bookmarkEnd w:id="53"/>
      <w:bookmarkEnd w:id="54"/>
      <w:r w:rsidRPr="001C2B64">
        <w:rPr>
          <w:b/>
          <w:noProof/>
          <w:sz w:val="22"/>
          <w:szCs w:val="22"/>
        </w:rPr>
        <w:t xml:space="preserve"> </w:t>
      </w:r>
    </w:p>
    <w:p w14:paraId="12DEF7C2" w14:textId="60CCA598" w:rsidR="00E377B8" w:rsidRPr="001C2B64" w:rsidRDefault="00E377B8" w:rsidP="00E377B8">
      <w:pPr>
        <w:rPr>
          <w:noProof/>
        </w:rPr>
      </w:pPr>
    </w:p>
    <w:p w14:paraId="48C093B5" w14:textId="77777777" w:rsidR="00522B91" w:rsidRPr="001C2B64" w:rsidRDefault="00522B91" w:rsidP="00522B91">
      <w:pPr>
        <w:rPr>
          <w:b/>
          <w:noProof/>
          <w:szCs w:val="22"/>
          <w:u w:val="single"/>
          <w:lang w:eastAsia="sl-SI"/>
        </w:rPr>
      </w:pPr>
      <w:bookmarkStart w:id="55" w:name="_Toc46922240"/>
      <w:r w:rsidRPr="001C2B64">
        <w:rPr>
          <w:b/>
          <w:noProof/>
          <w:szCs w:val="22"/>
          <w:u w:val="single"/>
          <w:lang w:eastAsia="sl-SI"/>
        </w:rPr>
        <w:t>SKLOP A</w:t>
      </w:r>
    </w:p>
    <w:p w14:paraId="1EEF531C" w14:textId="77777777" w:rsidR="00522B91" w:rsidRPr="001C2B64" w:rsidRDefault="00522B91" w:rsidP="00522B91">
      <w:pPr>
        <w:rPr>
          <w:noProof/>
          <w:color w:val="000000"/>
        </w:rPr>
      </w:pPr>
    </w:p>
    <w:p w14:paraId="5E54102B" w14:textId="4E5D648B" w:rsidR="00522B91" w:rsidRPr="001C2B64" w:rsidRDefault="00522B91" w:rsidP="00522B91">
      <w:pPr>
        <w:rPr>
          <w:b/>
          <w:bCs/>
          <w:noProof/>
          <w:color w:val="000000"/>
        </w:rPr>
      </w:pPr>
      <w:r w:rsidRPr="001C2B64">
        <w:rPr>
          <w:b/>
          <w:bCs/>
          <w:noProof/>
          <w:color w:val="000000"/>
        </w:rPr>
        <w:t>Predmet javnega naročila sklopa A je nakup</w:t>
      </w:r>
      <w:r w:rsidRPr="001C2B64">
        <w:rPr>
          <w:b/>
          <w:bCs/>
          <w:noProof/>
        </w:rPr>
        <w:t xml:space="preserve"> </w:t>
      </w:r>
      <w:r w:rsidRPr="001C2B64">
        <w:rPr>
          <w:b/>
          <w:bCs/>
          <w:noProof/>
          <w:color w:val="000000"/>
        </w:rPr>
        <w:t xml:space="preserve">kamkorderjev z dodatno opremo za potrebe RTV </w:t>
      </w:r>
      <w:r w:rsidR="00E9574D" w:rsidRPr="001C2B64">
        <w:rPr>
          <w:b/>
          <w:bCs/>
          <w:noProof/>
          <w:color w:val="000000"/>
        </w:rPr>
        <w:t>Slovenija</w:t>
      </w:r>
      <w:r w:rsidRPr="001C2B64">
        <w:rPr>
          <w:b/>
          <w:bCs/>
          <w:noProof/>
          <w:color w:val="000000"/>
        </w:rPr>
        <w:t>, in sicer :</w:t>
      </w:r>
    </w:p>
    <w:p w14:paraId="59FD27E6" w14:textId="77777777" w:rsidR="00522B91" w:rsidRPr="001C2B64" w:rsidRDefault="00522B91" w:rsidP="00522B91">
      <w:pPr>
        <w:rPr>
          <w:b/>
          <w:bCs/>
          <w:noProof/>
          <w:color w:val="000000"/>
        </w:rPr>
      </w:pPr>
    </w:p>
    <w:p w14:paraId="5FF07A12"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dveh (2) kamkorderjev tip 1 z dodatno opremo, </w:t>
      </w:r>
    </w:p>
    <w:p w14:paraId="2787E460"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štirih (4) kamkorderjev tip 2 z dodatno opremo, </w:t>
      </w:r>
    </w:p>
    <w:p w14:paraId="2350F691"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dveh (2) kamkorderjev tip 3 z dodatno opremo in </w:t>
      </w:r>
    </w:p>
    <w:p w14:paraId="740FDB49" w14:textId="77777777" w:rsidR="00522B91" w:rsidRPr="001C2B64" w:rsidRDefault="00522B91" w:rsidP="00522B91">
      <w:pPr>
        <w:pStyle w:val="ListParagraph"/>
        <w:numPr>
          <w:ilvl w:val="0"/>
          <w:numId w:val="25"/>
        </w:numPr>
        <w:rPr>
          <w:b/>
          <w:bCs/>
          <w:noProof/>
          <w:szCs w:val="22"/>
          <w:u w:val="single"/>
          <w:lang w:eastAsia="sl-SI"/>
        </w:rPr>
      </w:pPr>
      <w:r w:rsidRPr="001C2B64">
        <w:rPr>
          <w:b/>
          <w:bCs/>
          <w:noProof/>
          <w:color w:val="000000"/>
        </w:rPr>
        <w:t xml:space="preserve">petih (5) </w:t>
      </w:r>
      <w:bookmarkStart w:id="56" w:name="_Hlk46838015"/>
      <w:r w:rsidRPr="001C2B64">
        <w:rPr>
          <w:b/>
          <w:bCs/>
          <w:noProof/>
          <w:color w:val="000000"/>
        </w:rPr>
        <w:t>kamkorderjev tip 4 z dodatno opremo</w:t>
      </w:r>
      <w:bookmarkEnd w:id="56"/>
      <w:r w:rsidRPr="001C2B64">
        <w:rPr>
          <w:b/>
          <w:bCs/>
          <w:noProof/>
          <w:color w:val="000000"/>
        </w:rPr>
        <w:t xml:space="preserve">. </w:t>
      </w:r>
    </w:p>
    <w:p w14:paraId="1F5C6BB8" w14:textId="77777777" w:rsidR="00522B91" w:rsidRPr="001C2B64" w:rsidRDefault="00522B91" w:rsidP="00522B91">
      <w:pPr>
        <w:rPr>
          <w:b/>
          <w:noProof/>
          <w:szCs w:val="22"/>
          <w:u w:val="single"/>
          <w:lang w:eastAsia="sl-SI"/>
        </w:rPr>
      </w:pPr>
    </w:p>
    <w:p w14:paraId="379D3069" w14:textId="77777777" w:rsidR="00522B91" w:rsidRPr="001C2B64" w:rsidRDefault="00522B91" w:rsidP="00522B91">
      <w:pPr>
        <w:rPr>
          <w:b/>
          <w:noProof/>
          <w:szCs w:val="22"/>
          <w:u w:val="single"/>
          <w:lang w:eastAsia="sl-SI"/>
        </w:rPr>
      </w:pPr>
    </w:p>
    <w:p w14:paraId="2456F953" w14:textId="77777777" w:rsidR="00522B91" w:rsidRPr="001C2B64" w:rsidRDefault="00522B91" w:rsidP="00522B91">
      <w:pPr>
        <w:rPr>
          <w:b/>
          <w:noProof/>
          <w:szCs w:val="22"/>
          <w:u w:val="single"/>
          <w:lang w:eastAsia="sl-SI"/>
        </w:rPr>
      </w:pPr>
      <w:bookmarkStart w:id="57" w:name="OLE_LINK43"/>
      <w:bookmarkStart w:id="58" w:name="OLE_LINK44"/>
      <w:r w:rsidRPr="001C2B64">
        <w:rPr>
          <w:b/>
          <w:noProof/>
          <w:szCs w:val="22"/>
          <w:u w:val="single"/>
          <w:lang w:eastAsia="sl-SI"/>
        </w:rPr>
        <w:t>Kamkorder tip 1 in tip 2 z dodatno opremo</w:t>
      </w:r>
    </w:p>
    <w:p w14:paraId="37A79C13" w14:textId="77777777" w:rsidR="00522B91" w:rsidRPr="001C2B64" w:rsidRDefault="00522B91" w:rsidP="00522B91">
      <w:pPr>
        <w:rPr>
          <w:b/>
          <w:noProof/>
          <w:szCs w:val="22"/>
          <w:u w:val="single"/>
          <w:lang w:eastAsia="sl-SI"/>
        </w:rPr>
      </w:pPr>
    </w:p>
    <w:tbl>
      <w:tblPr>
        <w:tblW w:w="9120" w:type="dxa"/>
        <w:tblCellMar>
          <w:left w:w="70" w:type="dxa"/>
          <w:right w:w="70" w:type="dxa"/>
        </w:tblCellMar>
        <w:tblLook w:val="04A0" w:firstRow="1" w:lastRow="0" w:firstColumn="1" w:lastColumn="0" w:noHBand="0" w:noVBand="1"/>
      </w:tblPr>
      <w:tblGrid>
        <w:gridCol w:w="721"/>
        <w:gridCol w:w="4244"/>
        <w:gridCol w:w="2896"/>
        <w:gridCol w:w="481"/>
        <w:gridCol w:w="276"/>
        <w:gridCol w:w="350"/>
        <w:gridCol w:w="335"/>
      </w:tblGrid>
      <w:tr w:rsidR="00522B91" w:rsidRPr="001C2B64" w14:paraId="46E3E487" w14:textId="77777777" w:rsidTr="00EF56EC">
        <w:trPr>
          <w:trHeight w:val="705"/>
        </w:trPr>
        <w:tc>
          <w:tcPr>
            <w:tcW w:w="611"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341B6436"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Zap.št.</w:t>
            </w:r>
          </w:p>
        </w:tc>
        <w:tc>
          <w:tcPr>
            <w:tcW w:w="4244" w:type="dxa"/>
            <w:tcBorders>
              <w:top w:val="double" w:sz="6" w:space="0" w:color="auto"/>
              <w:left w:val="nil"/>
              <w:bottom w:val="single" w:sz="4" w:space="0" w:color="auto"/>
              <w:right w:val="single" w:sz="4" w:space="0" w:color="auto"/>
            </w:tcBorders>
            <w:shd w:val="clear" w:color="000000" w:fill="D9D9D9"/>
            <w:vAlign w:val="center"/>
            <w:hideMark/>
          </w:tcPr>
          <w:p w14:paraId="19E04742"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2896" w:type="dxa"/>
            <w:tcBorders>
              <w:top w:val="double" w:sz="6" w:space="0" w:color="auto"/>
              <w:left w:val="nil"/>
              <w:bottom w:val="single" w:sz="4" w:space="0" w:color="auto"/>
              <w:right w:val="single" w:sz="4" w:space="0" w:color="auto"/>
            </w:tcBorders>
            <w:shd w:val="clear" w:color="000000" w:fill="D9D9D9"/>
            <w:vAlign w:val="center"/>
            <w:hideMark/>
          </w:tcPr>
          <w:p w14:paraId="4C1A6812"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model ali enakovredno</w:t>
            </w:r>
          </w:p>
        </w:tc>
        <w:tc>
          <w:tcPr>
            <w:tcW w:w="509" w:type="dxa"/>
            <w:tcBorders>
              <w:top w:val="double" w:sz="6" w:space="0" w:color="auto"/>
              <w:left w:val="nil"/>
              <w:bottom w:val="single" w:sz="4" w:space="0" w:color="auto"/>
              <w:right w:val="double" w:sz="6" w:space="0" w:color="auto"/>
            </w:tcBorders>
            <w:shd w:val="clear" w:color="000000" w:fill="D9D9D9"/>
            <w:vAlign w:val="center"/>
            <w:hideMark/>
          </w:tcPr>
          <w:p w14:paraId="2C17641D"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Kos</w:t>
            </w:r>
          </w:p>
        </w:tc>
        <w:tc>
          <w:tcPr>
            <w:tcW w:w="240" w:type="dxa"/>
            <w:tcBorders>
              <w:top w:val="double" w:sz="6" w:space="0" w:color="auto"/>
              <w:left w:val="nil"/>
              <w:bottom w:val="single" w:sz="4" w:space="0" w:color="auto"/>
              <w:right w:val="single" w:sz="4" w:space="0" w:color="auto"/>
            </w:tcBorders>
            <w:shd w:val="clear" w:color="auto" w:fill="auto"/>
            <w:noWrap/>
            <w:vAlign w:val="center"/>
            <w:hideMark/>
          </w:tcPr>
          <w:p w14:paraId="186883C1"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LJ</w:t>
            </w:r>
          </w:p>
        </w:tc>
        <w:tc>
          <w:tcPr>
            <w:tcW w:w="320" w:type="dxa"/>
            <w:tcBorders>
              <w:top w:val="double" w:sz="6" w:space="0" w:color="auto"/>
              <w:left w:val="nil"/>
              <w:bottom w:val="single" w:sz="4" w:space="0" w:color="auto"/>
              <w:right w:val="single" w:sz="4" w:space="0" w:color="auto"/>
            </w:tcBorders>
            <w:shd w:val="clear" w:color="auto" w:fill="auto"/>
            <w:noWrap/>
            <w:vAlign w:val="center"/>
            <w:hideMark/>
          </w:tcPr>
          <w:p w14:paraId="7C934712"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DP</w:t>
            </w:r>
          </w:p>
        </w:tc>
        <w:tc>
          <w:tcPr>
            <w:tcW w:w="300" w:type="dxa"/>
            <w:tcBorders>
              <w:top w:val="double" w:sz="6" w:space="0" w:color="auto"/>
              <w:left w:val="nil"/>
              <w:bottom w:val="single" w:sz="4" w:space="0" w:color="auto"/>
              <w:right w:val="double" w:sz="6" w:space="0" w:color="auto"/>
            </w:tcBorders>
            <w:shd w:val="clear" w:color="auto" w:fill="auto"/>
            <w:noWrap/>
            <w:vAlign w:val="center"/>
            <w:hideMark/>
          </w:tcPr>
          <w:p w14:paraId="391A7414"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KP</w:t>
            </w:r>
          </w:p>
        </w:tc>
      </w:tr>
      <w:tr w:rsidR="00522B91" w:rsidRPr="001C2B64" w14:paraId="5EEB06CF" w14:textId="77777777" w:rsidTr="00EF56EC">
        <w:trPr>
          <w:trHeight w:val="943"/>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FC2F0E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w:t>
            </w:r>
          </w:p>
        </w:tc>
        <w:tc>
          <w:tcPr>
            <w:tcW w:w="4244" w:type="dxa"/>
            <w:tcBorders>
              <w:top w:val="single" w:sz="8" w:space="0" w:color="auto"/>
              <w:left w:val="nil"/>
              <w:bottom w:val="single" w:sz="4" w:space="0" w:color="auto"/>
              <w:right w:val="single" w:sz="4" w:space="0" w:color="auto"/>
            </w:tcBorders>
            <w:shd w:val="clear" w:color="auto" w:fill="auto"/>
            <w:vAlign w:val="center"/>
            <w:hideMark/>
          </w:tcPr>
          <w:p w14:paraId="64A089EF" w14:textId="77777777" w:rsidR="00522B91" w:rsidRPr="001C2B64" w:rsidRDefault="00522B91" w:rsidP="00EF56EC">
            <w:pPr>
              <w:jc w:val="left"/>
              <w:rPr>
                <w:rFonts w:cs="Arial"/>
                <w:noProof/>
                <w:szCs w:val="20"/>
                <w:lang w:eastAsia="sl-SI"/>
              </w:rPr>
            </w:pPr>
            <w:r w:rsidRPr="001C2B64">
              <w:rPr>
                <w:rFonts w:cs="Arial"/>
                <w:noProof/>
                <w:szCs w:val="20"/>
                <w:lang w:eastAsia="sl-SI"/>
              </w:rPr>
              <w:t>Kamkorder tip 1: HD/SD kamkorder z 1"  senzorjem, ki vsebuje najmanj 14.2 milona efektivnih pixlov in standardnim priborom</w:t>
            </w:r>
          </w:p>
        </w:tc>
        <w:tc>
          <w:tcPr>
            <w:tcW w:w="2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8829E" w14:textId="77777777" w:rsidR="00522B91" w:rsidRPr="001C2B64" w:rsidRDefault="00522B91" w:rsidP="00EF56EC">
            <w:pPr>
              <w:jc w:val="left"/>
              <w:rPr>
                <w:rFonts w:cs="Arial"/>
                <w:noProof/>
                <w:color w:val="000000"/>
                <w:sz w:val="18"/>
                <w:szCs w:val="18"/>
                <w:lang w:eastAsia="sl-SI"/>
              </w:rPr>
            </w:pPr>
            <w:r w:rsidRPr="001C2B64">
              <w:rPr>
                <w:rFonts w:cs="Arial"/>
                <w:noProof/>
                <w:color w:val="000000"/>
                <w:sz w:val="18"/>
                <w:szCs w:val="18"/>
                <w:lang w:eastAsia="sl-SI"/>
              </w:rPr>
              <w:t>SONY PXW-Z90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617DDB5"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240" w:type="dxa"/>
            <w:tcBorders>
              <w:top w:val="single" w:sz="4" w:space="0" w:color="auto"/>
              <w:left w:val="nil"/>
              <w:bottom w:val="single" w:sz="4" w:space="0" w:color="auto"/>
              <w:right w:val="single" w:sz="4" w:space="0" w:color="auto"/>
            </w:tcBorders>
            <w:shd w:val="clear" w:color="auto" w:fill="auto"/>
            <w:vAlign w:val="center"/>
            <w:hideMark/>
          </w:tcPr>
          <w:p w14:paraId="0CA161C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single" w:sz="4" w:space="0" w:color="auto"/>
              <w:left w:val="nil"/>
              <w:bottom w:val="single" w:sz="4" w:space="0" w:color="auto"/>
              <w:right w:val="single" w:sz="4" w:space="0" w:color="auto"/>
            </w:tcBorders>
            <w:shd w:val="clear" w:color="auto" w:fill="auto"/>
            <w:vAlign w:val="center"/>
            <w:hideMark/>
          </w:tcPr>
          <w:p w14:paraId="26305D2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873009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27F9B9E" w14:textId="77777777" w:rsidTr="00EF56EC">
        <w:trPr>
          <w:trHeight w:val="697"/>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9711E7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w:t>
            </w:r>
          </w:p>
        </w:tc>
        <w:tc>
          <w:tcPr>
            <w:tcW w:w="4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CC2D" w14:textId="77777777" w:rsidR="00522B91" w:rsidRPr="001C2B64" w:rsidRDefault="00522B91" w:rsidP="00EF56EC">
            <w:pPr>
              <w:jc w:val="left"/>
              <w:rPr>
                <w:rFonts w:cs="Arial"/>
                <w:noProof/>
                <w:szCs w:val="20"/>
                <w:lang w:eastAsia="sl-SI"/>
              </w:rPr>
            </w:pPr>
            <w:r w:rsidRPr="001C2B64">
              <w:rPr>
                <w:rFonts w:cs="Arial"/>
                <w:noProof/>
                <w:szCs w:val="20"/>
                <w:lang w:eastAsia="sl-SI"/>
              </w:rPr>
              <w:t>Kamkorder tip 2: HD/SD kamkorder s 3x1/2"  CMOS elementi in standardnim priborom</w:t>
            </w:r>
          </w:p>
        </w:tc>
        <w:tc>
          <w:tcPr>
            <w:tcW w:w="2896" w:type="dxa"/>
            <w:tcBorders>
              <w:top w:val="nil"/>
              <w:left w:val="nil"/>
              <w:bottom w:val="single" w:sz="4" w:space="0" w:color="auto"/>
              <w:right w:val="single" w:sz="4" w:space="0" w:color="auto"/>
            </w:tcBorders>
            <w:shd w:val="clear" w:color="auto" w:fill="auto"/>
            <w:vAlign w:val="center"/>
            <w:hideMark/>
          </w:tcPr>
          <w:p w14:paraId="70C48C52" w14:textId="77777777" w:rsidR="00522B91" w:rsidRPr="001C2B64" w:rsidRDefault="00522B91" w:rsidP="00EF56EC">
            <w:pPr>
              <w:jc w:val="left"/>
              <w:rPr>
                <w:rFonts w:cs="Arial"/>
                <w:noProof/>
                <w:color w:val="000000"/>
                <w:sz w:val="18"/>
                <w:szCs w:val="18"/>
                <w:lang w:eastAsia="sl-SI"/>
              </w:rPr>
            </w:pPr>
            <w:r w:rsidRPr="001C2B64">
              <w:rPr>
                <w:rFonts w:cs="Arial"/>
                <w:noProof/>
                <w:color w:val="000000"/>
                <w:sz w:val="18"/>
                <w:szCs w:val="18"/>
                <w:lang w:eastAsia="sl-SI"/>
              </w:rPr>
              <w:t>SONY  PXW-Z280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F482BE9"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4EC968E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FC954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9B7FD5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C5E4745" w14:textId="77777777" w:rsidTr="00EF56EC">
        <w:trPr>
          <w:trHeight w:val="836"/>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481FD8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9E6F024" w14:textId="77777777" w:rsidR="00522B91" w:rsidRPr="001C2B64" w:rsidRDefault="00522B91" w:rsidP="00EF56EC">
            <w:pPr>
              <w:jc w:val="left"/>
              <w:rPr>
                <w:rFonts w:cs="Arial"/>
                <w:noProof/>
                <w:szCs w:val="20"/>
                <w:lang w:eastAsia="sl-SI"/>
              </w:rPr>
            </w:pPr>
            <w:r w:rsidRPr="001C2B64">
              <w:rPr>
                <w:rFonts w:cs="Arial"/>
                <w:noProof/>
                <w:szCs w:val="20"/>
                <w:lang w:eastAsia="sl-SI"/>
              </w:rPr>
              <w:t>SW licenca za kamkorder iz točke 1, ki omogoča snemanje v MPEG HD formatih</w:t>
            </w:r>
          </w:p>
        </w:tc>
        <w:tc>
          <w:tcPr>
            <w:tcW w:w="2896" w:type="dxa"/>
            <w:tcBorders>
              <w:top w:val="nil"/>
              <w:left w:val="nil"/>
              <w:bottom w:val="single" w:sz="4" w:space="0" w:color="auto"/>
              <w:right w:val="single" w:sz="4" w:space="0" w:color="auto"/>
            </w:tcBorders>
            <w:shd w:val="clear" w:color="auto" w:fill="auto"/>
            <w:vAlign w:val="center"/>
            <w:hideMark/>
          </w:tcPr>
          <w:p w14:paraId="1B976A5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CBKZ-SLMP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AD7A6EF"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5E2BE70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54BE1D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B23180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AF59F45"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7E103C5"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0E5A976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Akumulatorji tip 1</w:t>
            </w:r>
          </w:p>
        </w:tc>
        <w:tc>
          <w:tcPr>
            <w:tcW w:w="2896" w:type="dxa"/>
            <w:tcBorders>
              <w:top w:val="nil"/>
              <w:left w:val="nil"/>
              <w:bottom w:val="single" w:sz="4" w:space="0" w:color="auto"/>
              <w:right w:val="single" w:sz="4" w:space="0" w:color="auto"/>
            </w:tcBorders>
            <w:shd w:val="clear" w:color="auto" w:fill="auto"/>
            <w:vAlign w:val="center"/>
            <w:hideMark/>
          </w:tcPr>
          <w:p w14:paraId="446E0CA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Battery NP-FV100A   DC 8.4V max ( DC6.8V mean )   26.5Wh / 3900mAh</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CE72C4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11</w:t>
            </w:r>
          </w:p>
        </w:tc>
        <w:tc>
          <w:tcPr>
            <w:tcW w:w="240" w:type="dxa"/>
            <w:tcBorders>
              <w:top w:val="nil"/>
              <w:left w:val="nil"/>
              <w:bottom w:val="single" w:sz="4" w:space="0" w:color="auto"/>
              <w:right w:val="single" w:sz="4" w:space="0" w:color="auto"/>
            </w:tcBorders>
            <w:shd w:val="clear" w:color="auto" w:fill="auto"/>
            <w:vAlign w:val="center"/>
            <w:hideMark/>
          </w:tcPr>
          <w:p w14:paraId="5B9B0EB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6914C2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F23C97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r>
      <w:tr w:rsidR="00522B91" w:rsidRPr="001C2B64" w14:paraId="2356450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BEBF26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35BF5F8A"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Akumulatorji tip 2</w:t>
            </w:r>
          </w:p>
        </w:tc>
        <w:tc>
          <w:tcPr>
            <w:tcW w:w="2896" w:type="dxa"/>
            <w:tcBorders>
              <w:top w:val="nil"/>
              <w:left w:val="nil"/>
              <w:bottom w:val="single" w:sz="4" w:space="0" w:color="auto"/>
              <w:right w:val="single" w:sz="4" w:space="0" w:color="auto"/>
            </w:tcBorders>
            <w:shd w:val="clear" w:color="auto" w:fill="auto"/>
            <w:vAlign w:val="center"/>
            <w:hideMark/>
          </w:tcPr>
          <w:p w14:paraId="09C1103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Battery NP-FV70    DC 8.4V max ( DC6.8V mean )   14.0Wh / 1960mAh</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97FB1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7</w:t>
            </w:r>
          </w:p>
        </w:tc>
        <w:tc>
          <w:tcPr>
            <w:tcW w:w="240" w:type="dxa"/>
            <w:tcBorders>
              <w:top w:val="nil"/>
              <w:left w:val="nil"/>
              <w:bottom w:val="single" w:sz="4" w:space="0" w:color="auto"/>
              <w:right w:val="single" w:sz="4" w:space="0" w:color="auto"/>
            </w:tcBorders>
            <w:shd w:val="clear" w:color="auto" w:fill="auto"/>
            <w:vAlign w:val="center"/>
            <w:hideMark/>
          </w:tcPr>
          <w:p w14:paraId="3787F3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759DE8A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5F356D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6FF4CFC0"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FA3D53F"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0B389D5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Polnilec akumulatorjev in napajalnik za kamkorder</w:t>
            </w:r>
          </w:p>
        </w:tc>
        <w:tc>
          <w:tcPr>
            <w:tcW w:w="2896" w:type="dxa"/>
            <w:tcBorders>
              <w:top w:val="nil"/>
              <w:left w:val="nil"/>
              <w:bottom w:val="single" w:sz="4" w:space="0" w:color="auto"/>
              <w:right w:val="single" w:sz="4" w:space="0" w:color="auto"/>
            </w:tcBorders>
            <w:shd w:val="clear" w:color="auto" w:fill="auto"/>
            <w:vAlign w:val="center"/>
            <w:hideMark/>
          </w:tcPr>
          <w:p w14:paraId="15F8E91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AC-VQV10C3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91248E9" w14:textId="77777777" w:rsidR="00522B91" w:rsidRPr="001C2B64" w:rsidRDefault="00522B91" w:rsidP="00EF56EC">
            <w:pPr>
              <w:jc w:val="center"/>
              <w:rPr>
                <w:rFonts w:cs="Arial"/>
                <w:noProof/>
                <w:sz w:val="18"/>
                <w:szCs w:val="18"/>
                <w:lang w:eastAsia="sl-SI"/>
              </w:rPr>
            </w:pPr>
            <w:r w:rsidRPr="001C2B64">
              <w:rPr>
                <w:rFonts w:cs="Arial"/>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D83BF4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24ED0B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4A95A2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1C7395F8" w14:textId="77777777" w:rsidTr="00EF56EC">
        <w:trPr>
          <w:trHeight w:val="1112"/>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DD2F86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1915B3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Brezžični mikrofonski set, kravatni mikrofon, žepni oddajnik, Plug-on oddajnik and Portable sprejemnik,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0065433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UWP-D26/K33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7D086F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25D5D65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78BD8F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B0E3E2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2920128" w14:textId="77777777" w:rsidTr="00EF56EC">
        <w:trPr>
          <w:trHeight w:val="84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94D144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D109335"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2 kanalni sprejemnik za brezžične mikrofone,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3FEC2BC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URX-P41D/K33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2591F4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010DA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71AAA5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8A314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33CE399" w14:textId="77777777" w:rsidTr="00EF56EC">
        <w:trPr>
          <w:trHeight w:val="701"/>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6433F7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CE75DBA" w14:textId="77777777" w:rsidR="00522B91" w:rsidRPr="001C2B64" w:rsidRDefault="00522B91" w:rsidP="00EF56EC">
            <w:pPr>
              <w:jc w:val="left"/>
              <w:rPr>
                <w:rFonts w:cs="Arial"/>
                <w:noProof/>
                <w:szCs w:val="20"/>
                <w:lang w:eastAsia="sl-SI"/>
              </w:rPr>
            </w:pPr>
            <w:r w:rsidRPr="001C2B64">
              <w:rPr>
                <w:rFonts w:cs="Arial"/>
                <w:noProof/>
                <w:szCs w:val="20"/>
                <w:lang w:eastAsia="sl-SI"/>
              </w:rPr>
              <w:t>Žepni oddajnik za mikrofone,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43036EB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UTX-B40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BAC9D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9DDAD1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8456A7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12831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29376E8" w14:textId="77777777" w:rsidTr="00EF56EC">
        <w:trPr>
          <w:trHeight w:val="839"/>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1F44C4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1F4EFB" w14:textId="77777777" w:rsidR="00522B91" w:rsidRPr="001C2B64" w:rsidRDefault="00522B91" w:rsidP="00EF56EC">
            <w:pPr>
              <w:jc w:val="left"/>
              <w:rPr>
                <w:rFonts w:cs="Arial"/>
                <w:noProof/>
                <w:szCs w:val="20"/>
                <w:lang w:eastAsia="sl-SI"/>
              </w:rPr>
            </w:pPr>
            <w:r w:rsidRPr="001C2B64">
              <w:rPr>
                <w:rFonts w:cs="Arial"/>
                <w:noProof/>
                <w:szCs w:val="20"/>
                <w:lang w:eastAsia="sl-SI"/>
              </w:rPr>
              <w:t>Ročni mikrofon z unidirectional kapsulo,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2025D17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UTX-M40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5E0C93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B945C2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0</w:t>
            </w:r>
          </w:p>
        </w:tc>
        <w:tc>
          <w:tcPr>
            <w:tcW w:w="320" w:type="dxa"/>
            <w:tcBorders>
              <w:top w:val="nil"/>
              <w:left w:val="nil"/>
              <w:bottom w:val="single" w:sz="4" w:space="0" w:color="auto"/>
              <w:right w:val="single" w:sz="4" w:space="0" w:color="auto"/>
            </w:tcBorders>
            <w:shd w:val="clear" w:color="auto" w:fill="auto"/>
            <w:vAlign w:val="center"/>
            <w:hideMark/>
          </w:tcPr>
          <w:p w14:paraId="059F68A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F7FBD7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489894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E45A0D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03803A3" w14:textId="77777777" w:rsidR="00522B91" w:rsidRPr="001C2B64" w:rsidRDefault="00522B91" w:rsidP="00EF56EC">
            <w:pPr>
              <w:jc w:val="left"/>
              <w:rPr>
                <w:rFonts w:cs="Arial"/>
                <w:noProof/>
                <w:szCs w:val="20"/>
                <w:lang w:eastAsia="sl-SI"/>
              </w:rPr>
            </w:pPr>
            <w:r w:rsidRPr="001C2B64">
              <w:rPr>
                <w:rFonts w:cs="Arial"/>
                <w:noProof/>
                <w:szCs w:val="20"/>
                <w:lang w:eastAsia="sl-SI"/>
              </w:rPr>
              <w:t>Oddajnik z XLR priključkom,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2FF0728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UTX-P40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665CD7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7A87A80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4589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3AE65F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1F24560" w14:textId="77777777" w:rsidTr="00EF56EC">
        <w:trPr>
          <w:trHeight w:val="10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B64EBA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9B1EED7" w14:textId="77777777" w:rsidR="00522B91" w:rsidRPr="001C2B64" w:rsidRDefault="00522B91" w:rsidP="00EF56EC">
            <w:pPr>
              <w:jc w:val="left"/>
              <w:rPr>
                <w:rFonts w:cs="Arial"/>
                <w:noProof/>
                <w:szCs w:val="20"/>
                <w:lang w:eastAsia="sl-SI"/>
              </w:rPr>
            </w:pPr>
            <w:r w:rsidRPr="001C2B64">
              <w:rPr>
                <w:rFonts w:cs="Arial"/>
                <w:noProof/>
                <w:szCs w:val="20"/>
                <w:lang w:eastAsia="sl-SI"/>
              </w:rPr>
              <w:t>2 kanalni adapter (MI Shoe) za pritrditev brezžičnega sprejemnika iz točke 9 na kamkorder iz točke 1</w:t>
            </w:r>
          </w:p>
        </w:tc>
        <w:tc>
          <w:tcPr>
            <w:tcW w:w="2896" w:type="dxa"/>
            <w:tcBorders>
              <w:top w:val="nil"/>
              <w:left w:val="nil"/>
              <w:bottom w:val="single" w:sz="4" w:space="0" w:color="auto"/>
              <w:right w:val="single" w:sz="4" w:space="0" w:color="auto"/>
            </w:tcBorders>
            <w:shd w:val="clear" w:color="auto" w:fill="auto"/>
            <w:vAlign w:val="center"/>
            <w:hideMark/>
          </w:tcPr>
          <w:p w14:paraId="4A2481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SMAD-P5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804C1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55F4239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07114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42EC96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2331597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65C212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lastRenderedPageBreak/>
              <w:t>13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76FE41A"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Ročni mikrofon</w:t>
            </w:r>
          </w:p>
        </w:tc>
        <w:tc>
          <w:tcPr>
            <w:tcW w:w="2896" w:type="dxa"/>
            <w:tcBorders>
              <w:top w:val="nil"/>
              <w:left w:val="nil"/>
              <w:bottom w:val="single" w:sz="4" w:space="0" w:color="auto"/>
              <w:right w:val="single" w:sz="4" w:space="0" w:color="auto"/>
            </w:tcBorders>
            <w:shd w:val="clear" w:color="auto" w:fill="auto"/>
            <w:vAlign w:val="center"/>
            <w:hideMark/>
          </w:tcPr>
          <w:p w14:paraId="7A8EA69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F-112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D9AC7D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45F0CDF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21AF85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FB5F98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5859070E"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741623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2620F8E" w14:textId="77777777" w:rsidR="00522B91" w:rsidRPr="001C2B64" w:rsidRDefault="00522B91" w:rsidP="00EF56EC">
            <w:pPr>
              <w:jc w:val="left"/>
              <w:rPr>
                <w:rFonts w:cs="Arial"/>
                <w:noProof/>
                <w:szCs w:val="20"/>
                <w:lang w:eastAsia="sl-SI"/>
              </w:rPr>
            </w:pPr>
            <w:r w:rsidRPr="001C2B64">
              <w:rPr>
                <w:rFonts w:cs="Arial"/>
                <w:noProof/>
                <w:szCs w:val="20"/>
                <w:lang w:eastAsia="sl-SI"/>
              </w:rPr>
              <w:t>Usmerjeni nakamerni mikrofon z vetrno zaščito in XLR kablom</w:t>
            </w:r>
          </w:p>
        </w:tc>
        <w:tc>
          <w:tcPr>
            <w:tcW w:w="2896" w:type="dxa"/>
            <w:tcBorders>
              <w:top w:val="nil"/>
              <w:left w:val="nil"/>
              <w:bottom w:val="single" w:sz="4" w:space="0" w:color="auto"/>
              <w:right w:val="single" w:sz="4" w:space="0" w:color="auto"/>
            </w:tcBorders>
            <w:shd w:val="clear" w:color="auto" w:fill="auto"/>
            <w:vAlign w:val="center"/>
            <w:hideMark/>
          </w:tcPr>
          <w:p w14:paraId="66FB952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ECM-VG1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C96A9F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B03B25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77DE6BC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AD8C06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730AA5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A70784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7C42877" w14:textId="77777777" w:rsidR="00522B91" w:rsidRPr="001C2B64" w:rsidRDefault="00522B91" w:rsidP="00EF56EC">
            <w:pPr>
              <w:jc w:val="left"/>
              <w:rPr>
                <w:rFonts w:cs="Arial"/>
                <w:noProof/>
                <w:szCs w:val="20"/>
                <w:lang w:eastAsia="sl-SI"/>
              </w:rPr>
            </w:pPr>
            <w:r w:rsidRPr="001C2B64">
              <w:rPr>
                <w:rFonts w:cs="Arial"/>
                <w:noProof/>
                <w:szCs w:val="20"/>
                <w:lang w:eastAsia="sl-SI"/>
              </w:rPr>
              <w:t>Dodatna oprema za mikrofon ECM-77</w:t>
            </w:r>
          </w:p>
        </w:tc>
        <w:tc>
          <w:tcPr>
            <w:tcW w:w="2896" w:type="dxa"/>
            <w:tcBorders>
              <w:top w:val="nil"/>
              <w:left w:val="nil"/>
              <w:bottom w:val="single" w:sz="4" w:space="0" w:color="auto"/>
              <w:right w:val="single" w:sz="4" w:space="0" w:color="auto"/>
            </w:tcBorders>
            <w:shd w:val="clear" w:color="auto" w:fill="auto"/>
            <w:vAlign w:val="center"/>
            <w:hideMark/>
          </w:tcPr>
          <w:p w14:paraId="3B515F2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AD-KIT77</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BBC5A2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43DC1F4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EA7CF3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6C5393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CA1D97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104217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684220E" w14:textId="77777777" w:rsidR="00522B91" w:rsidRPr="001C2B64" w:rsidRDefault="00522B91" w:rsidP="00EF56EC">
            <w:pPr>
              <w:jc w:val="left"/>
              <w:rPr>
                <w:rFonts w:cs="Arial"/>
                <w:noProof/>
                <w:szCs w:val="20"/>
                <w:lang w:eastAsia="sl-SI"/>
              </w:rPr>
            </w:pPr>
            <w:r w:rsidRPr="001C2B64">
              <w:rPr>
                <w:rFonts w:cs="Arial"/>
                <w:noProof/>
                <w:szCs w:val="20"/>
                <w:lang w:eastAsia="sl-SI"/>
              </w:rPr>
              <w:t>Večji nastavek za oko pri iskalu slike</w:t>
            </w:r>
          </w:p>
        </w:tc>
        <w:tc>
          <w:tcPr>
            <w:tcW w:w="2896" w:type="dxa"/>
            <w:tcBorders>
              <w:top w:val="nil"/>
              <w:left w:val="nil"/>
              <w:bottom w:val="single" w:sz="4" w:space="0" w:color="auto"/>
              <w:right w:val="single" w:sz="4" w:space="0" w:color="auto"/>
            </w:tcBorders>
            <w:shd w:val="clear" w:color="auto" w:fill="auto"/>
            <w:vAlign w:val="center"/>
            <w:hideMark/>
          </w:tcPr>
          <w:p w14:paraId="161B2E6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X25974491</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BD1066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0CEF927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5DD261B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AFB100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C0E8D6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8219C9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C819404"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Daljinska kontrola za kamkorder</w:t>
            </w:r>
          </w:p>
        </w:tc>
        <w:tc>
          <w:tcPr>
            <w:tcW w:w="2896" w:type="dxa"/>
            <w:tcBorders>
              <w:top w:val="nil"/>
              <w:left w:val="nil"/>
              <w:bottom w:val="single" w:sz="4" w:space="0" w:color="auto"/>
              <w:right w:val="single" w:sz="4" w:space="0" w:color="auto"/>
            </w:tcBorders>
            <w:shd w:val="clear" w:color="auto" w:fill="auto"/>
            <w:vAlign w:val="center"/>
            <w:hideMark/>
          </w:tcPr>
          <w:p w14:paraId="02182FA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RM-1BP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4E8D71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39124E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420A6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A95489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A07E474"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553FD1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18</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32203BAF" w14:textId="77777777" w:rsidR="00522B91" w:rsidRPr="001C2B64" w:rsidRDefault="00522B91" w:rsidP="00EF56EC">
            <w:pPr>
              <w:jc w:val="left"/>
              <w:rPr>
                <w:rFonts w:cs="Arial"/>
                <w:noProof/>
                <w:szCs w:val="20"/>
                <w:lang w:eastAsia="sl-SI"/>
              </w:rPr>
            </w:pPr>
            <w:r w:rsidRPr="001C2B64">
              <w:rPr>
                <w:rFonts w:cs="Arial"/>
                <w:noProof/>
                <w:szCs w:val="20"/>
                <w:lang w:eastAsia="sl-SI"/>
              </w:rPr>
              <w:t>Nosilec za snemanje z rame</w:t>
            </w:r>
          </w:p>
        </w:tc>
        <w:tc>
          <w:tcPr>
            <w:tcW w:w="2896" w:type="dxa"/>
            <w:tcBorders>
              <w:top w:val="nil"/>
              <w:left w:val="nil"/>
              <w:bottom w:val="single" w:sz="4" w:space="0" w:color="auto"/>
              <w:right w:val="single" w:sz="4" w:space="0" w:color="auto"/>
            </w:tcBorders>
            <w:shd w:val="clear" w:color="auto" w:fill="auto"/>
            <w:vAlign w:val="center"/>
            <w:hideMark/>
          </w:tcPr>
          <w:p w14:paraId="199E7F9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VCT-SP2BP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090B31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A337C4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432B00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798552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3A15E2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BD418D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2C91298"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majhna lučka s baterijo,  tip1</w:t>
            </w:r>
          </w:p>
        </w:tc>
        <w:tc>
          <w:tcPr>
            <w:tcW w:w="2896" w:type="dxa"/>
            <w:tcBorders>
              <w:top w:val="nil"/>
              <w:left w:val="nil"/>
              <w:bottom w:val="single" w:sz="4" w:space="0" w:color="auto"/>
              <w:right w:val="single" w:sz="4" w:space="0" w:color="auto"/>
            </w:tcBorders>
            <w:shd w:val="clear" w:color="auto" w:fill="auto"/>
            <w:vAlign w:val="center"/>
            <w:hideMark/>
          </w:tcPr>
          <w:p w14:paraId="26DB370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Frezzi 91733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DB9B8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DE97D0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16E55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0C86A4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65951E9"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0A63DB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49A9FD7"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lučka, tip 2</w:t>
            </w:r>
          </w:p>
        </w:tc>
        <w:tc>
          <w:tcPr>
            <w:tcW w:w="2896" w:type="dxa"/>
            <w:tcBorders>
              <w:top w:val="nil"/>
              <w:left w:val="nil"/>
              <w:bottom w:val="single" w:sz="4" w:space="0" w:color="auto"/>
              <w:right w:val="single" w:sz="4" w:space="0" w:color="auto"/>
            </w:tcBorders>
            <w:shd w:val="clear" w:color="auto" w:fill="auto"/>
            <w:vAlign w:val="center"/>
            <w:hideMark/>
          </w:tcPr>
          <w:p w14:paraId="3AF2AAB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HVL-LBPC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A8C5DF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5FD61A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49777B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1D794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7596E63"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BA80E6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93DF03F" w14:textId="77777777" w:rsidR="00522B91" w:rsidRPr="001C2B64" w:rsidRDefault="00522B91" w:rsidP="00EF56EC">
            <w:pPr>
              <w:jc w:val="left"/>
              <w:rPr>
                <w:rFonts w:cs="Arial"/>
                <w:noProof/>
                <w:szCs w:val="20"/>
                <w:lang w:eastAsia="sl-SI"/>
              </w:rPr>
            </w:pPr>
            <w:r w:rsidRPr="001C2B64">
              <w:rPr>
                <w:rFonts w:cs="Arial"/>
                <w:noProof/>
                <w:szCs w:val="20"/>
                <w:lang w:eastAsia="sl-SI"/>
              </w:rPr>
              <w:t>Senčnik za 3,5 colsko LCD iskalo slike za kamkorder tip 1 in tip 2</w:t>
            </w:r>
          </w:p>
        </w:tc>
        <w:tc>
          <w:tcPr>
            <w:tcW w:w="2896" w:type="dxa"/>
            <w:tcBorders>
              <w:top w:val="nil"/>
              <w:left w:val="nil"/>
              <w:bottom w:val="single" w:sz="4" w:space="0" w:color="auto"/>
              <w:right w:val="single" w:sz="4" w:space="0" w:color="auto"/>
            </w:tcBorders>
            <w:shd w:val="clear" w:color="auto" w:fill="auto"/>
            <w:vAlign w:val="center"/>
            <w:hideMark/>
          </w:tcPr>
          <w:p w14:paraId="28365E6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VELLO LHV-3.5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8D0742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13</w:t>
            </w:r>
          </w:p>
        </w:tc>
        <w:tc>
          <w:tcPr>
            <w:tcW w:w="240" w:type="dxa"/>
            <w:tcBorders>
              <w:top w:val="nil"/>
              <w:left w:val="nil"/>
              <w:bottom w:val="single" w:sz="4" w:space="0" w:color="auto"/>
              <w:right w:val="single" w:sz="4" w:space="0" w:color="auto"/>
            </w:tcBorders>
            <w:shd w:val="clear" w:color="auto" w:fill="auto"/>
            <w:vAlign w:val="center"/>
            <w:hideMark/>
          </w:tcPr>
          <w:p w14:paraId="0003E03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FBE849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F1551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7</w:t>
            </w:r>
          </w:p>
        </w:tc>
      </w:tr>
      <w:tr w:rsidR="00522B91" w:rsidRPr="001C2B64" w14:paraId="22462EF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CECC23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1E3107E"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5", 4k z HDMI vhodom</w:t>
            </w:r>
          </w:p>
        </w:tc>
        <w:tc>
          <w:tcPr>
            <w:tcW w:w="2896" w:type="dxa"/>
            <w:tcBorders>
              <w:top w:val="nil"/>
              <w:left w:val="nil"/>
              <w:bottom w:val="single" w:sz="4" w:space="0" w:color="auto"/>
              <w:right w:val="single" w:sz="4" w:space="0" w:color="auto"/>
            </w:tcBorders>
            <w:shd w:val="clear" w:color="auto" w:fill="auto"/>
            <w:noWrap/>
            <w:vAlign w:val="center"/>
            <w:hideMark/>
          </w:tcPr>
          <w:p w14:paraId="3EFC962E" w14:textId="77777777" w:rsidR="00522B91" w:rsidRPr="001C2B64" w:rsidRDefault="00522B91" w:rsidP="00EF56EC">
            <w:pPr>
              <w:jc w:val="left"/>
              <w:rPr>
                <w:rFonts w:cs="Arial"/>
                <w:noProof/>
                <w:szCs w:val="20"/>
                <w:lang w:eastAsia="sl-SI"/>
              </w:rPr>
            </w:pPr>
            <w:r w:rsidRPr="001C2B64">
              <w:rPr>
                <w:rFonts w:cs="Arial"/>
                <w:noProof/>
                <w:szCs w:val="20"/>
                <w:lang w:eastAsia="sl-SI"/>
              </w:rPr>
              <w:t>Atomos Shinobi  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B1A257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351C66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D9DCA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96AD3A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466EB0F" w14:textId="77777777" w:rsidTr="00EF56EC">
        <w:trPr>
          <w:trHeight w:val="10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983B0C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C21012E" w14:textId="77777777" w:rsidR="00522B91" w:rsidRPr="001C2B64" w:rsidRDefault="00522B91" w:rsidP="00EF56EC">
            <w:pPr>
              <w:jc w:val="left"/>
              <w:rPr>
                <w:rFonts w:cs="Arial"/>
                <w:noProof/>
                <w:szCs w:val="20"/>
                <w:lang w:eastAsia="sl-SI"/>
              </w:rPr>
            </w:pPr>
            <w:r w:rsidRPr="001C2B64">
              <w:rPr>
                <w:rFonts w:cs="Arial"/>
                <w:noProof/>
                <w:szCs w:val="20"/>
                <w:lang w:eastAsia="sl-SI"/>
              </w:rPr>
              <w:t>Pribor Video monitor  (Poz. 22), vključuje 2x NP-F570 bateriji, hitri polnilec, DC napajalnik, senčilo</w:t>
            </w:r>
          </w:p>
        </w:tc>
        <w:tc>
          <w:tcPr>
            <w:tcW w:w="2896" w:type="dxa"/>
            <w:tcBorders>
              <w:top w:val="nil"/>
              <w:left w:val="nil"/>
              <w:bottom w:val="single" w:sz="4" w:space="0" w:color="auto"/>
              <w:right w:val="single" w:sz="4" w:space="0" w:color="auto"/>
            </w:tcBorders>
            <w:shd w:val="clear" w:color="auto" w:fill="auto"/>
            <w:vAlign w:val="center"/>
            <w:hideMark/>
          </w:tcPr>
          <w:p w14:paraId="2937218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ATOMACCKT2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30EB78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6A45ED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AD6FD9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4CAD55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9D9DF0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B54558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D61BC9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Pritrdilo (za Poz. 22)</w:t>
            </w:r>
          </w:p>
        </w:tc>
        <w:tc>
          <w:tcPr>
            <w:tcW w:w="2896" w:type="dxa"/>
            <w:tcBorders>
              <w:top w:val="nil"/>
              <w:left w:val="nil"/>
              <w:bottom w:val="single" w:sz="4" w:space="0" w:color="auto"/>
              <w:right w:val="single" w:sz="4" w:space="0" w:color="auto"/>
            </w:tcBorders>
            <w:shd w:val="clear" w:color="auto" w:fill="auto"/>
            <w:vAlign w:val="center"/>
            <w:hideMark/>
          </w:tcPr>
          <w:p w14:paraId="798BB3B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Atomos  ATOMXMMQR1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F7A06F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0769EDE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5D8650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9A77F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7EBC4D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64EA8F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2B53B9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Montažni pribor (za Poz. 22)</w:t>
            </w:r>
          </w:p>
        </w:tc>
        <w:tc>
          <w:tcPr>
            <w:tcW w:w="2896" w:type="dxa"/>
            <w:tcBorders>
              <w:top w:val="nil"/>
              <w:left w:val="nil"/>
              <w:bottom w:val="single" w:sz="4" w:space="0" w:color="auto"/>
              <w:right w:val="single" w:sz="4" w:space="0" w:color="auto"/>
            </w:tcBorders>
            <w:shd w:val="clear" w:color="auto" w:fill="auto"/>
            <w:vAlign w:val="center"/>
            <w:hideMark/>
          </w:tcPr>
          <w:p w14:paraId="4DBBCF3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ATOMXARM13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90A70FD"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609D703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E744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D3BBDC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5D06319"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AEA84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1DAD528"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Zaščitni pribor</w:t>
            </w:r>
          </w:p>
        </w:tc>
        <w:tc>
          <w:tcPr>
            <w:tcW w:w="2896" w:type="dxa"/>
            <w:tcBorders>
              <w:top w:val="nil"/>
              <w:left w:val="nil"/>
              <w:bottom w:val="single" w:sz="4" w:space="0" w:color="auto"/>
              <w:right w:val="single" w:sz="4" w:space="0" w:color="auto"/>
            </w:tcBorders>
            <w:shd w:val="clear" w:color="auto" w:fill="auto"/>
            <w:vAlign w:val="center"/>
            <w:hideMark/>
          </w:tcPr>
          <w:p w14:paraId="13300ED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SMALLRIG  CMA2305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5B50CA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DB2C99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EEB9F4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04A84A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ACF5EF4"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6767AC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A5186E1"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Senčnik</w:t>
            </w:r>
          </w:p>
        </w:tc>
        <w:tc>
          <w:tcPr>
            <w:tcW w:w="2896" w:type="dxa"/>
            <w:tcBorders>
              <w:top w:val="nil"/>
              <w:left w:val="nil"/>
              <w:bottom w:val="single" w:sz="4" w:space="0" w:color="auto"/>
              <w:right w:val="single" w:sz="4" w:space="0" w:color="auto"/>
            </w:tcBorders>
            <w:shd w:val="clear" w:color="auto" w:fill="auto"/>
            <w:vAlign w:val="center"/>
            <w:hideMark/>
          </w:tcPr>
          <w:p w14:paraId="14B0240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SMALLRIG  VH2269</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462120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015A845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892CE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3172AB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FB13D8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7A810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6B41211"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Kabli HDMI tip1</w:t>
            </w:r>
          </w:p>
        </w:tc>
        <w:tc>
          <w:tcPr>
            <w:tcW w:w="2896" w:type="dxa"/>
            <w:tcBorders>
              <w:top w:val="nil"/>
              <w:left w:val="nil"/>
              <w:bottom w:val="single" w:sz="4" w:space="0" w:color="auto"/>
              <w:right w:val="single" w:sz="4" w:space="0" w:color="auto"/>
            </w:tcBorders>
            <w:shd w:val="clear" w:color="auto" w:fill="auto"/>
            <w:vAlign w:val="center"/>
            <w:hideMark/>
          </w:tcPr>
          <w:p w14:paraId="6525DA6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ATOM4K60C6</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839C05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5A95D3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0DFD15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56F739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3B6037E"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92DC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61C6767"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Kabli HDMI tip2</w:t>
            </w:r>
          </w:p>
        </w:tc>
        <w:tc>
          <w:tcPr>
            <w:tcW w:w="2896" w:type="dxa"/>
            <w:tcBorders>
              <w:top w:val="nil"/>
              <w:left w:val="nil"/>
              <w:bottom w:val="single" w:sz="4" w:space="0" w:color="auto"/>
              <w:right w:val="single" w:sz="4" w:space="0" w:color="auto"/>
            </w:tcBorders>
            <w:shd w:val="clear" w:color="auto" w:fill="auto"/>
            <w:vAlign w:val="center"/>
            <w:hideMark/>
          </w:tcPr>
          <w:p w14:paraId="5AB793D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ATOM4K60C5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FAE71A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724AB4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6E9A9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D08BFE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419B7AD"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8B0A9B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C6B295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Kabli</w:t>
            </w:r>
          </w:p>
        </w:tc>
        <w:tc>
          <w:tcPr>
            <w:tcW w:w="2896" w:type="dxa"/>
            <w:tcBorders>
              <w:top w:val="nil"/>
              <w:left w:val="nil"/>
              <w:bottom w:val="single" w:sz="4" w:space="0" w:color="auto"/>
              <w:right w:val="single" w:sz="4" w:space="0" w:color="auto"/>
            </w:tcBorders>
            <w:shd w:val="clear" w:color="auto" w:fill="auto"/>
            <w:vAlign w:val="center"/>
            <w:hideMark/>
          </w:tcPr>
          <w:p w14:paraId="761CFAD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ATOMDTPCB2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0CFF1F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5482148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D5B492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213290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180483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9A8424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703CD93"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lučka s spremenljivo barvno temperaturo</w:t>
            </w:r>
          </w:p>
        </w:tc>
        <w:tc>
          <w:tcPr>
            <w:tcW w:w="2896" w:type="dxa"/>
            <w:tcBorders>
              <w:top w:val="nil"/>
              <w:left w:val="nil"/>
              <w:bottom w:val="single" w:sz="4" w:space="0" w:color="auto"/>
              <w:right w:val="single" w:sz="4" w:space="0" w:color="auto"/>
            </w:tcBorders>
            <w:shd w:val="clear" w:color="auto" w:fill="auto"/>
            <w:vAlign w:val="center"/>
            <w:hideMark/>
          </w:tcPr>
          <w:p w14:paraId="27F25F3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DLOBML-BI</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83A85A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6</w:t>
            </w:r>
          </w:p>
        </w:tc>
        <w:tc>
          <w:tcPr>
            <w:tcW w:w="240" w:type="dxa"/>
            <w:tcBorders>
              <w:top w:val="nil"/>
              <w:left w:val="nil"/>
              <w:bottom w:val="single" w:sz="4" w:space="0" w:color="auto"/>
              <w:right w:val="single" w:sz="4" w:space="0" w:color="auto"/>
            </w:tcBorders>
            <w:shd w:val="clear" w:color="auto" w:fill="auto"/>
            <w:vAlign w:val="center"/>
            <w:hideMark/>
          </w:tcPr>
          <w:p w14:paraId="18267A5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7301C3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BB673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375CF8F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15FC28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1B54B6A"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Sony NP-FV 100 tipe akumulatorjev</w:t>
            </w:r>
          </w:p>
        </w:tc>
        <w:tc>
          <w:tcPr>
            <w:tcW w:w="2896" w:type="dxa"/>
            <w:tcBorders>
              <w:top w:val="nil"/>
              <w:left w:val="nil"/>
              <w:bottom w:val="single" w:sz="4" w:space="0" w:color="auto"/>
              <w:right w:val="single" w:sz="4" w:space="0" w:color="auto"/>
            </w:tcBorders>
            <w:shd w:val="clear" w:color="auto" w:fill="auto"/>
            <w:vAlign w:val="center"/>
            <w:hideMark/>
          </w:tcPr>
          <w:p w14:paraId="331B141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DLOBML-BSV</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0DDF7C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E77E6E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8E1588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80DE02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E42F73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4C8939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DD302F7"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Sony BPU-60 tipe akumulatorjev</w:t>
            </w:r>
          </w:p>
        </w:tc>
        <w:tc>
          <w:tcPr>
            <w:tcW w:w="2896" w:type="dxa"/>
            <w:tcBorders>
              <w:top w:val="nil"/>
              <w:left w:val="nil"/>
              <w:bottom w:val="single" w:sz="4" w:space="0" w:color="auto"/>
              <w:right w:val="single" w:sz="4" w:space="0" w:color="auto"/>
            </w:tcBorders>
            <w:shd w:val="clear" w:color="auto" w:fill="auto"/>
            <w:vAlign w:val="center"/>
            <w:hideMark/>
          </w:tcPr>
          <w:p w14:paraId="432581EA"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DLOBML-BSU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0F5D31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1AFCE1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082B6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1ADA94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711C31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A1288D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198AAE" w14:textId="77777777" w:rsidR="00522B91" w:rsidRPr="001C2B64" w:rsidRDefault="00522B91" w:rsidP="00EF56EC">
            <w:pPr>
              <w:jc w:val="left"/>
              <w:rPr>
                <w:rFonts w:cs="Arial"/>
                <w:noProof/>
                <w:szCs w:val="20"/>
                <w:lang w:eastAsia="sl-SI"/>
              </w:rPr>
            </w:pPr>
            <w:r w:rsidRPr="001C2B64">
              <w:rPr>
                <w:rFonts w:cs="Arial"/>
                <w:noProof/>
                <w:szCs w:val="20"/>
                <w:lang w:eastAsia="sl-SI"/>
              </w:rPr>
              <w:t>Povezovalni kabel med D-tap konektorjem na akumulatorju in Dedolight nakamerno lučko</w:t>
            </w:r>
          </w:p>
        </w:tc>
        <w:tc>
          <w:tcPr>
            <w:tcW w:w="2896" w:type="dxa"/>
            <w:tcBorders>
              <w:top w:val="nil"/>
              <w:left w:val="nil"/>
              <w:bottom w:val="single" w:sz="4" w:space="0" w:color="auto"/>
              <w:right w:val="single" w:sz="4" w:space="0" w:color="auto"/>
            </w:tcBorders>
            <w:shd w:val="clear" w:color="auto" w:fill="auto"/>
            <w:vAlign w:val="center"/>
            <w:hideMark/>
          </w:tcPr>
          <w:p w14:paraId="42EA33D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DDCC-DTAPS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DD397E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9770F6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79682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415E57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C80BF2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F769C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45915B8" w14:textId="77777777" w:rsidR="00522B91" w:rsidRPr="001C2B64" w:rsidRDefault="00522B91" w:rsidP="00EF56EC">
            <w:pPr>
              <w:jc w:val="left"/>
              <w:rPr>
                <w:rFonts w:cs="Arial"/>
                <w:noProof/>
                <w:szCs w:val="20"/>
                <w:lang w:eastAsia="sl-SI"/>
              </w:rPr>
            </w:pPr>
            <w:r w:rsidRPr="001C2B64">
              <w:rPr>
                <w:rFonts w:cs="Arial"/>
                <w:noProof/>
                <w:szCs w:val="20"/>
                <w:lang w:eastAsia="sl-SI"/>
              </w:rPr>
              <w:t>Napajalni kabel za LEDZILA BI nakamerno lučko</w:t>
            </w:r>
          </w:p>
        </w:tc>
        <w:tc>
          <w:tcPr>
            <w:tcW w:w="2896" w:type="dxa"/>
            <w:tcBorders>
              <w:top w:val="nil"/>
              <w:left w:val="nil"/>
              <w:bottom w:val="single" w:sz="4" w:space="0" w:color="auto"/>
              <w:right w:val="single" w:sz="4" w:space="0" w:color="auto"/>
            </w:tcBorders>
            <w:shd w:val="clear" w:color="auto" w:fill="auto"/>
            <w:vAlign w:val="center"/>
            <w:hideMark/>
          </w:tcPr>
          <w:p w14:paraId="08A2F256"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DDCC-DTAPL</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E37937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652084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2B7BDE0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00D1E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BE91C4F"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23295F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9AFC0D4"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LED luč z nastavljivo svetilnostjo in barvno temperaturo</w:t>
            </w:r>
          </w:p>
        </w:tc>
        <w:tc>
          <w:tcPr>
            <w:tcW w:w="2896" w:type="dxa"/>
            <w:tcBorders>
              <w:top w:val="nil"/>
              <w:left w:val="nil"/>
              <w:bottom w:val="single" w:sz="4" w:space="0" w:color="auto"/>
              <w:right w:val="single" w:sz="4" w:space="0" w:color="auto"/>
            </w:tcBorders>
            <w:shd w:val="clear" w:color="auto" w:fill="auto"/>
            <w:vAlign w:val="center"/>
            <w:hideMark/>
          </w:tcPr>
          <w:p w14:paraId="268563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LITEPANELS  935-3190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63E6199"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02331D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7DFAA9D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4527F4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9607E3F"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8EFDCE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4FACB29" w14:textId="77777777" w:rsidR="00522B91" w:rsidRPr="001C2B64" w:rsidRDefault="00522B91" w:rsidP="00EF56EC">
            <w:pPr>
              <w:jc w:val="left"/>
              <w:rPr>
                <w:rFonts w:cs="Arial"/>
                <w:noProof/>
                <w:szCs w:val="20"/>
                <w:lang w:eastAsia="sl-SI"/>
              </w:rPr>
            </w:pPr>
            <w:r w:rsidRPr="001C2B64">
              <w:rPr>
                <w:rFonts w:cs="Arial"/>
                <w:noProof/>
                <w:szCs w:val="20"/>
                <w:lang w:eastAsia="sl-SI"/>
              </w:rPr>
              <w:t>Napajalni kabel za LED luč iz prejšnje točke z D-Tap konektorjem</w:t>
            </w:r>
          </w:p>
        </w:tc>
        <w:tc>
          <w:tcPr>
            <w:tcW w:w="2896" w:type="dxa"/>
            <w:tcBorders>
              <w:top w:val="nil"/>
              <w:left w:val="nil"/>
              <w:bottom w:val="single" w:sz="4" w:space="0" w:color="auto"/>
              <w:right w:val="single" w:sz="4" w:space="0" w:color="auto"/>
            </w:tcBorders>
            <w:shd w:val="clear" w:color="auto" w:fill="auto"/>
            <w:vAlign w:val="center"/>
            <w:hideMark/>
          </w:tcPr>
          <w:p w14:paraId="4450A8C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FILLEX DTAPBRL</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566CB2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338D801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5678177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82A49D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ADDEC8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D8245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FF79F5C" w14:textId="77777777" w:rsidR="00522B91" w:rsidRPr="001C2B64" w:rsidRDefault="00522B91" w:rsidP="00EF56EC">
            <w:pPr>
              <w:jc w:val="left"/>
              <w:rPr>
                <w:rFonts w:cs="Arial"/>
                <w:noProof/>
                <w:szCs w:val="20"/>
                <w:lang w:eastAsia="sl-SI"/>
              </w:rPr>
            </w:pPr>
            <w:r w:rsidRPr="001C2B64">
              <w:rPr>
                <w:rFonts w:cs="Arial"/>
                <w:noProof/>
                <w:szCs w:val="20"/>
                <w:lang w:eastAsia="sl-SI"/>
              </w:rPr>
              <w:t>Dvojni polnilec za dodatne  kamerne akumulatorje</w:t>
            </w:r>
          </w:p>
        </w:tc>
        <w:tc>
          <w:tcPr>
            <w:tcW w:w="2896" w:type="dxa"/>
            <w:tcBorders>
              <w:top w:val="nil"/>
              <w:left w:val="nil"/>
              <w:bottom w:val="single" w:sz="4" w:space="0" w:color="auto"/>
              <w:right w:val="single" w:sz="4" w:space="0" w:color="auto"/>
            </w:tcBorders>
            <w:shd w:val="clear" w:color="auto" w:fill="auto"/>
            <w:vAlign w:val="center"/>
            <w:hideMark/>
          </w:tcPr>
          <w:p w14:paraId="19A9604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HEDBOX RP-DC50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1DEF45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3151373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3C082B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B6272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C832F4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EC7686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lastRenderedPageBreak/>
              <w:t>39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2FE3421" w14:textId="77777777" w:rsidR="00522B91" w:rsidRPr="001C2B64" w:rsidRDefault="00522B91" w:rsidP="00EF56EC">
            <w:pPr>
              <w:jc w:val="left"/>
              <w:rPr>
                <w:rFonts w:cs="Arial"/>
                <w:noProof/>
                <w:szCs w:val="20"/>
                <w:lang w:eastAsia="sl-SI"/>
              </w:rPr>
            </w:pPr>
            <w:r w:rsidRPr="001C2B64">
              <w:rPr>
                <w:rFonts w:cs="Arial"/>
                <w:noProof/>
                <w:szCs w:val="20"/>
                <w:lang w:eastAsia="sl-SI"/>
              </w:rPr>
              <w:t>Dodatne L-tip baterije 48.8Wh / 6600mAh</w:t>
            </w:r>
          </w:p>
        </w:tc>
        <w:tc>
          <w:tcPr>
            <w:tcW w:w="2896" w:type="dxa"/>
            <w:tcBorders>
              <w:top w:val="nil"/>
              <w:left w:val="nil"/>
              <w:bottom w:val="single" w:sz="4" w:space="0" w:color="auto"/>
              <w:right w:val="single" w:sz="4" w:space="0" w:color="auto"/>
            </w:tcBorders>
            <w:shd w:val="clear" w:color="auto" w:fill="auto"/>
            <w:vAlign w:val="center"/>
            <w:hideMark/>
          </w:tcPr>
          <w:p w14:paraId="0D22AC9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HEDBOX RP-NPF970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6448F4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9</w:t>
            </w:r>
          </w:p>
        </w:tc>
        <w:tc>
          <w:tcPr>
            <w:tcW w:w="240" w:type="dxa"/>
            <w:tcBorders>
              <w:top w:val="nil"/>
              <w:left w:val="nil"/>
              <w:bottom w:val="single" w:sz="4" w:space="0" w:color="auto"/>
              <w:right w:val="single" w:sz="4" w:space="0" w:color="auto"/>
            </w:tcBorders>
            <w:shd w:val="clear" w:color="auto" w:fill="auto"/>
            <w:vAlign w:val="center"/>
            <w:hideMark/>
          </w:tcPr>
          <w:p w14:paraId="0F38550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7F22D20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5DFF9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EE423D3" w14:textId="77777777" w:rsidTr="00EF56EC">
        <w:trPr>
          <w:trHeight w:val="9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FBA2D6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6BD9F9" w14:textId="77777777" w:rsidR="00522B91" w:rsidRPr="001C2B64" w:rsidRDefault="00522B91" w:rsidP="00EF56EC">
            <w:pPr>
              <w:jc w:val="left"/>
              <w:rPr>
                <w:rFonts w:cs="Arial"/>
                <w:noProof/>
                <w:szCs w:val="20"/>
                <w:lang w:eastAsia="sl-SI"/>
              </w:rPr>
            </w:pPr>
            <w:r w:rsidRPr="001C2B64">
              <w:rPr>
                <w:rFonts w:cs="Arial"/>
                <w:noProof/>
                <w:szCs w:val="20"/>
                <w:lang w:eastAsia="sl-SI"/>
              </w:rPr>
              <w:t>Akumulator, ki je kompatibilen z akumulatorjem SONY BPU, 95Wh/6700mAh,  8A/95W Max Load</w:t>
            </w:r>
          </w:p>
        </w:tc>
        <w:tc>
          <w:tcPr>
            <w:tcW w:w="2896" w:type="dxa"/>
            <w:tcBorders>
              <w:top w:val="nil"/>
              <w:left w:val="nil"/>
              <w:bottom w:val="single" w:sz="4" w:space="0" w:color="auto"/>
              <w:right w:val="single" w:sz="4" w:space="0" w:color="auto"/>
            </w:tcBorders>
            <w:shd w:val="clear" w:color="auto" w:fill="auto"/>
            <w:vAlign w:val="center"/>
            <w:hideMark/>
          </w:tcPr>
          <w:p w14:paraId="1896095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HEDBOX HED-BP95D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F106F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14</w:t>
            </w:r>
          </w:p>
        </w:tc>
        <w:tc>
          <w:tcPr>
            <w:tcW w:w="240" w:type="dxa"/>
            <w:tcBorders>
              <w:top w:val="nil"/>
              <w:left w:val="nil"/>
              <w:bottom w:val="single" w:sz="4" w:space="0" w:color="auto"/>
              <w:right w:val="single" w:sz="4" w:space="0" w:color="auto"/>
            </w:tcBorders>
            <w:shd w:val="clear" w:color="auto" w:fill="auto"/>
            <w:vAlign w:val="center"/>
            <w:hideMark/>
          </w:tcPr>
          <w:p w14:paraId="0FA488E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20" w:type="dxa"/>
            <w:tcBorders>
              <w:top w:val="nil"/>
              <w:left w:val="nil"/>
              <w:bottom w:val="single" w:sz="4" w:space="0" w:color="auto"/>
              <w:right w:val="single" w:sz="4" w:space="0" w:color="auto"/>
            </w:tcBorders>
            <w:shd w:val="clear" w:color="auto" w:fill="auto"/>
            <w:vAlign w:val="center"/>
            <w:hideMark/>
          </w:tcPr>
          <w:p w14:paraId="3624934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8</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4320B3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EA2FC4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13F4B5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43B1669"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polnjenje Sony akumulatorjev tipa BPU</w:t>
            </w:r>
          </w:p>
        </w:tc>
        <w:tc>
          <w:tcPr>
            <w:tcW w:w="2896" w:type="dxa"/>
            <w:tcBorders>
              <w:top w:val="nil"/>
              <w:left w:val="nil"/>
              <w:bottom w:val="single" w:sz="4" w:space="0" w:color="auto"/>
              <w:right w:val="single" w:sz="4" w:space="0" w:color="auto"/>
            </w:tcBorders>
            <w:shd w:val="clear" w:color="auto" w:fill="auto"/>
            <w:vAlign w:val="center"/>
            <w:hideMark/>
          </w:tcPr>
          <w:p w14:paraId="29D79C0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HEDBOX RP-DBPU</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F888E6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44CB0C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C99853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8</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89887E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09CAC83" w14:textId="77777777" w:rsidTr="00EF56EC">
        <w:trPr>
          <w:trHeight w:val="323"/>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DB58C63"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8D75BDA" w14:textId="77777777" w:rsidR="00522B91" w:rsidRPr="001C2B64" w:rsidRDefault="00522B91" w:rsidP="00EF56EC">
            <w:pPr>
              <w:jc w:val="left"/>
              <w:rPr>
                <w:rFonts w:cs="Arial"/>
                <w:noProof/>
                <w:szCs w:val="20"/>
                <w:lang w:eastAsia="sl-SI"/>
              </w:rPr>
            </w:pPr>
            <w:r w:rsidRPr="001C2B64">
              <w:rPr>
                <w:rFonts w:cs="Arial"/>
                <w:noProof/>
                <w:szCs w:val="20"/>
                <w:lang w:eastAsia="sl-SI"/>
              </w:rPr>
              <w:t>Nahrbtnik za kamkorder z dodatno opremo</w:t>
            </w:r>
          </w:p>
        </w:tc>
        <w:tc>
          <w:tcPr>
            <w:tcW w:w="2896" w:type="dxa"/>
            <w:tcBorders>
              <w:top w:val="nil"/>
              <w:left w:val="nil"/>
              <w:bottom w:val="single" w:sz="4" w:space="0" w:color="auto"/>
              <w:right w:val="single" w:sz="4" w:space="0" w:color="auto"/>
            </w:tcBorders>
            <w:shd w:val="clear" w:color="auto" w:fill="auto"/>
            <w:vAlign w:val="center"/>
            <w:hideMark/>
          </w:tcPr>
          <w:p w14:paraId="48EB82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ThinkTANK   730499</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DF1AD9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0B9D64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032E7B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BF0669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26E8E57" w14:textId="77777777" w:rsidTr="00EF56EC">
        <w:trPr>
          <w:trHeight w:val="402"/>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592E88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FEF025D" w14:textId="77777777" w:rsidR="00522B91" w:rsidRPr="001C2B64" w:rsidRDefault="00522B91" w:rsidP="00EF56EC">
            <w:pPr>
              <w:jc w:val="left"/>
              <w:rPr>
                <w:rFonts w:cs="Arial"/>
                <w:noProof/>
                <w:szCs w:val="20"/>
                <w:lang w:eastAsia="sl-SI"/>
              </w:rPr>
            </w:pPr>
            <w:r w:rsidRPr="001C2B64">
              <w:rPr>
                <w:rFonts w:cs="Arial"/>
                <w:noProof/>
                <w:szCs w:val="20"/>
                <w:lang w:eastAsia="sl-SI"/>
              </w:rPr>
              <w:t>Mala torba za kamkorder in opremo</w:t>
            </w:r>
          </w:p>
        </w:tc>
        <w:tc>
          <w:tcPr>
            <w:tcW w:w="2896" w:type="dxa"/>
            <w:tcBorders>
              <w:top w:val="nil"/>
              <w:left w:val="nil"/>
              <w:bottom w:val="single" w:sz="4" w:space="0" w:color="auto"/>
              <w:right w:val="single" w:sz="4" w:space="0" w:color="auto"/>
            </w:tcBorders>
            <w:shd w:val="clear" w:color="auto" w:fill="auto"/>
            <w:vAlign w:val="center"/>
            <w:hideMark/>
          </w:tcPr>
          <w:p w14:paraId="0F3AB80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Lowepro LP37142-PWW</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AB1A88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C9BE6D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3F29F3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DD3D3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8C70045" w14:textId="77777777" w:rsidTr="00EF56EC">
        <w:trPr>
          <w:trHeight w:val="4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6577E8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59E534C"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za Sony PXW-FS7</w:t>
            </w:r>
          </w:p>
        </w:tc>
        <w:tc>
          <w:tcPr>
            <w:tcW w:w="2896" w:type="dxa"/>
            <w:tcBorders>
              <w:top w:val="nil"/>
              <w:left w:val="nil"/>
              <w:bottom w:val="single" w:sz="4" w:space="0" w:color="auto"/>
              <w:right w:val="single" w:sz="4" w:space="0" w:color="auto"/>
            </w:tcBorders>
            <w:shd w:val="clear" w:color="auto" w:fill="auto"/>
            <w:vAlign w:val="center"/>
            <w:hideMark/>
          </w:tcPr>
          <w:p w14:paraId="25EE31F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PortaBrace RIG-FS7XLOR</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DFEF89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99487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22CE12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EC78F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FEC0C21"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62332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3514214"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tip 1</w:t>
            </w:r>
          </w:p>
        </w:tc>
        <w:tc>
          <w:tcPr>
            <w:tcW w:w="2896" w:type="dxa"/>
            <w:tcBorders>
              <w:top w:val="nil"/>
              <w:left w:val="nil"/>
              <w:bottom w:val="single" w:sz="4" w:space="0" w:color="auto"/>
              <w:right w:val="single" w:sz="4" w:space="0" w:color="auto"/>
            </w:tcBorders>
            <w:shd w:val="clear" w:color="auto" w:fill="auto"/>
            <w:vAlign w:val="center"/>
            <w:hideMark/>
          </w:tcPr>
          <w:p w14:paraId="2F60A3C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ThinkTank 730563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976D63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4F04D12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20" w:type="dxa"/>
            <w:tcBorders>
              <w:top w:val="nil"/>
              <w:left w:val="nil"/>
              <w:bottom w:val="single" w:sz="4" w:space="0" w:color="auto"/>
              <w:right w:val="single" w:sz="4" w:space="0" w:color="auto"/>
            </w:tcBorders>
            <w:shd w:val="clear" w:color="auto" w:fill="auto"/>
            <w:vAlign w:val="center"/>
            <w:hideMark/>
          </w:tcPr>
          <w:p w14:paraId="06D972F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F1CD38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26B0F6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9A344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FD3EC4C"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tip 2</w:t>
            </w:r>
          </w:p>
        </w:tc>
        <w:tc>
          <w:tcPr>
            <w:tcW w:w="2896" w:type="dxa"/>
            <w:tcBorders>
              <w:top w:val="nil"/>
              <w:left w:val="nil"/>
              <w:bottom w:val="single" w:sz="4" w:space="0" w:color="auto"/>
              <w:right w:val="single" w:sz="4" w:space="0" w:color="auto"/>
            </w:tcBorders>
            <w:shd w:val="clear" w:color="auto" w:fill="auto"/>
            <w:vAlign w:val="center"/>
            <w:hideMark/>
          </w:tcPr>
          <w:p w14:paraId="701CE00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CamRade CAM-TM-360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ECC0E4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154D164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95D9DF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782726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2258EF8"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3A377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46F66D1" w14:textId="77777777" w:rsidR="00522B91" w:rsidRPr="001C2B64" w:rsidRDefault="00522B91" w:rsidP="00EF56EC">
            <w:pPr>
              <w:jc w:val="left"/>
              <w:rPr>
                <w:rFonts w:cs="Arial"/>
                <w:noProof/>
                <w:szCs w:val="20"/>
                <w:lang w:eastAsia="sl-SI"/>
              </w:rPr>
            </w:pPr>
            <w:r w:rsidRPr="001C2B64">
              <w:rPr>
                <w:rFonts w:cs="Arial"/>
                <w:noProof/>
                <w:szCs w:val="20"/>
                <w:lang w:eastAsia="sl-SI"/>
              </w:rPr>
              <w:t>Transportna torba (naramna)</w:t>
            </w:r>
          </w:p>
        </w:tc>
        <w:tc>
          <w:tcPr>
            <w:tcW w:w="2896" w:type="dxa"/>
            <w:tcBorders>
              <w:top w:val="nil"/>
              <w:left w:val="nil"/>
              <w:bottom w:val="single" w:sz="4" w:space="0" w:color="auto"/>
              <w:right w:val="single" w:sz="4" w:space="0" w:color="auto"/>
            </w:tcBorders>
            <w:shd w:val="clear" w:color="auto" w:fill="auto"/>
            <w:vAlign w:val="center"/>
            <w:hideMark/>
          </w:tcPr>
          <w:p w14:paraId="40C8209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CamRade CAM-R&amp;GB-MEDIUM</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897115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3680A0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7F9A384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A6EA7B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532AFD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5EA985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3E3DA37" w14:textId="77777777" w:rsidR="00522B91" w:rsidRPr="001C2B64" w:rsidRDefault="00522B91" w:rsidP="00EF56EC">
            <w:pPr>
              <w:jc w:val="left"/>
              <w:rPr>
                <w:rFonts w:cs="Arial"/>
                <w:noProof/>
                <w:szCs w:val="20"/>
                <w:lang w:eastAsia="sl-SI"/>
              </w:rPr>
            </w:pPr>
            <w:r w:rsidRPr="001C2B64">
              <w:rPr>
                <w:rFonts w:cs="Arial"/>
                <w:noProof/>
                <w:szCs w:val="20"/>
                <w:lang w:eastAsia="sl-SI"/>
              </w:rPr>
              <w:t>Lahko prenosno stojalo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77372CD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Manfrotto   MVKBFRL-LIVE</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ABF610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3AF9792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FA95E1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F8BE7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BC665A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490395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BF4E34D" w14:textId="77777777" w:rsidR="00522B91" w:rsidRPr="001C2B64" w:rsidRDefault="00522B91" w:rsidP="00EF56EC">
            <w:pPr>
              <w:jc w:val="left"/>
              <w:rPr>
                <w:rFonts w:cs="Arial"/>
                <w:noProof/>
                <w:szCs w:val="20"/>
                <w:lang w:eastAsia="sl-SI"/>
              </w:rPr>
            </w:pPr>
            <w:r w:rsidRPr="001C2B64">
              <w:rPr>
                <w:rFonts w:cs="Arial"/>
                <w:noProof/>
                <w:szCs w:val="20"/>
                <w:lang w:eastAsia="sl-SI"/>
              </w:rPr>
              <w:t>Lahko prenosno stojalo za kamkorder tip 2</w:t>
            </w:r>
          </w:p>
        </w:tc>
        <w:tc>
          <w:tcPr>
            <w:tcW w:w="2896" w:type="dxa"/>
            <w:tcBorders>
              <w:top w:val="nil"/>
              <w:left w:val="nil"/>
              <w:bottom w:val="single" w:sz="4" w:space="0" w:color="auto"/>
              <w:right w:val="single" w:sz="4" w:space="0" w:color="auto"/>
            </w:tcBorders>
            <w:shd w:val="clear" w:color="auto" w:fill="auto"/>
            <w:vAlign w:val="center"/>
            <w:hideMark/>
          </w:tcPr>
          <w:p w14:paraId="4CC0BDE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Manfrotto  5001B-1</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941A12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05D0406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2143136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54BE61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9AF669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37AA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3A5943A" w14:textId="77777777" w:rsidR="00522B91" w:rsidRPr="001C2B64" w:rsidRDefault="00522B91" w:rsidP="00EF56EC">
            <w:pPr>
              <w:jc w:val="left"/>
              <w:rPr>
                <w:rFonts w:cs="Arial"/>
                <w:noProof/>
                <w:szCs w:val="20"/>
                <w:lang w:eastAsia="sl-SI"/>
              </w:rPr>
            </w:pPr>
            <w:r w:rsidRPr="001C2B64">
              <w:rPr>
                <w:rFonts w:cs="Arial"/>
                <w:noProof/>
                <w:szCs w:val="20"/>
                <w:lang w:eastAsia="sl-SI"/>
              </w:rPr>
              <w:t>Dežno pokrivalo za kamkorder tipa 1</w:t>
            </w:r>
          </w:p>
        </w:tc>
        <w:tc>
          <w:tcPr>
            <w:tcW w:w="2896" w:type="dxa"/>
            <w:tcBorders>
              <w:top w:val="nil"/>
              <w:left w:val="nil"/>
              <w:bottom w:val="single" w:sz="4" w:space="0" w:color="auto"/>
              <w:right w:val="single" w:sz="4" w:space="0" w:color="auto"/>
            </w:tcBorders>
            <w:shd w:val="clear" w:color="auto" w:fill="auto"/>
            <w:vAlign w:val="center"/>
            <w:hideMark/>
          </w:tcPr>
          <w:p w14:paraId="7234432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SR405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A00C69F"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AD0960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F197E3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00ACE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2C9B76F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9000C4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1E3833D"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PXW-X70</w:t>
            </w:r>
          </w:p>
        </w:tc>
        <w:tc>
          <w:tcPr>
            <w:tcW w:w="2896" w:type="dxa"/>
            <w:tcBorders>
              <w:top w:val="nil"/>
              <w:left w:val="nil"/>
              <w:bottom w:val="single" w:sz="4" w:space="0" w:color="auto"/>
              <w:right w:val="single" w:sz="4" w:space="0" w:color="auto"/>
            </w:tcBorders>
            <w:shd w:val="clear" w:color="auto" w:fill="auto"/>
            <w:vAlign w:val="center"/>
            <w:hideMark/>
          </w:tcPr>
          <w:p w14:paraId="702EA2A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PortaBrace   QRS-X70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8221B2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5F77D1F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BF298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A810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F04393E"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33031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AE25669"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PXW-Z280 tip1, črn</w:t>
            </w:r>
          </w:p>
        </w:tc>
        <w:tc>
          <w:tcPr>
            <w:tcW w:w="2896" w:type="dxa"/>
            <w:tcBorders>
              <w:top w:val="nil"/>
              <w:left w:val="nil"/>
              <w:bottom w:val="single" w:sz="4" w:space="0" w:color="auto"/>
              <w:right w:val="single" w:sz="4" w:space="0" w:color="auto"/>
            </w:tcBorders>
            <w:shd w:val="clear" w:color="auto" w:fill="auto"/>
            <w:vAlign w:val="center"/>
            <w:hideMark/>
          </w:tcPr>
          <w:p w14:paraId="6819D8A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PortaBrace  CBA-PXWZ280B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98743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7</w:t>
            </w:r>
          </w:p>
        </w:tc>
        <w:tc>
          <w:tcPr>
            <w:tcW w:w="240" w:type="dxa"/>
            <w:tcBorders>
              <w:top w:val="nil"/>
              <w:left w:val="nil"/>
              <w:bottom w:val="single" w:sz="4" w:space="0" w:color="auto"/>
              <w:right w:val="single" w:sz="4" w:space="0" w:color="auto"/>
            </w:tcBorders>
            <w:shd w:val="clear" w:color="auto" w:fill="auto"/>
            <w:vAlign w:val="center"/>
            <w:hideMark/>
          </w:tcPr>
          <w:p w14:paraId="6DAEAEF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20" w:type="dxa"/>
            <w:tcBorders>
              <w:top w:val="nil"/>
              <w:left w:val="nil"/>
              <w:bottom w:val="single" w:sz="4" w:space="0" w:color="auto"/>
              <w:right w:val="single" w:sz="4" w:space="0" w:color="auto"/>
            </w:tcBorders>
            <w:shd w:val="clear" w:color="auto" w:fill="auto"/>
            <w:vAlign w:val="center"/>
            <w:hideMark/>
          </w:tcPr>
          <w:p w14:paraId="617AAC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28EC7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EBB328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14D93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ADDD6B7"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PXW-Z280 tip2</w:t>
            </w:r>
          </w:p>
        </w:tc>
        <w:tc>
          <w:tcPr>
            <w:tcW w:w="2896" w:type="dxa"/>
            <w:tcBorders>
              <w:top w:val="nil"/>
              <w:left w:val="nil"/>
              <w:bottom w:val="single" w:sz="4" w:space="0" w:color="auto"/>
              <w:right w:val="single" w:sz="4" w:space="0" w:color="auto"/>
            </w:tcBorders>
            <w:shd w:val="clear" w:color="auto" w:fill="auto"/>
            <w:vAlign w:val="center"/>
            <w:hideMark/>
          </w:tcPr>
          <w:p w14:paraId="5B830C1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CamRade CAM-WS-PXWZ190-Z280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D74821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09AF5FC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7F960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4EBA23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5BF5E08"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E8F673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E77D671" w14:textId="77777777" w:rsidR="00522B91" w:rsidRPr="001C2B64" w:rsidRDefault="00522B91" w:rsidP="00EF56EC">
            <w:pPr>
              <w:jc w:val="left"/>
              <w:rPr>
                <w:rFonts w:cs="Arial"/>
                <w:noProof/>
                <w:szCs w:val="20"/>
                <w:lang w:eastAsia="sl-SI"/>
              </w:rPr>
            </w:pPr>
            <w:r w:rsidRPr="001C2B64">
              <w:rPr>
                <w:rFonts w:cs="Arial"/>
                <w:noProof/>
                <w:szCs w:val="20"/>
                <w:lang w:eastAsia="sl-SI"/>
              </w:rPr>
              <w:t>Obarvane kartice za WB tip 1</w:t>
            </w:r>
          </w:p>
        </w:tc>
        <w:tc>
          <w:tcPr>
            <w:tcW w:w="2896" w:type="dxa"/>
            <w:tcBorders>
              <w:top w:val="nil"/>
              <w:left w:val="nil"/>
              <w:bottom w:val="single" w:sz="4" w:space="0" w:color="auto"/>
              <w:right w:val="single" w:sz="4" w:space="0" w:color="auto"/>
            </w:tcBorders>
            <w:shd w:val="clear" w:color="auto" w:fill="auto"/>
            <w:vAlign w:val="center"/>
            <w:hideMark/>
          </w:tcPr>
          <w:p w14:paraId="266A73B6"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Vortex Media WC3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CE5CB9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6C0E5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13FCA2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73ACC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109EB32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9874CF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6A0ADCB" w14:textId="77777777" w:rsidR="00522B91" w:rsidRPr="001C2B64" w:rsidRDefault="00522B91" w:rsidP="00EF56EC">
            <w:pPr>
              <w:jc w:val="left"/>
              <w:rPr>
                <w:rFonts w:cs="Arial"/>
                <w:noProof/>
                <w:szCs w:val="20"/>
                <w:lang w:eastAsia="sl-SI"/>
              </w:rPr>
            </w:pPr>
            <w:r w:rsidRPr="001C2B64">
              <w:rPr>
                <w:rFonts w:cs="Arial"/>
                <w:noProof/>
                <w:szCs w:val="20"/>
                <w:lang w:eastAsia="sl-SI"/>
              </w:rPr>
              <w:t>Obarvane kartice za WB tip 2</w:t>
            </w:r>
          </w:p>
        </w:tc>
        <w:tc>
          <w:tcPr>
            <w:tcW w:w="2896" w:type="dxa"/>
            <w:tcBorders>
              <w:top w:val="nil"/>
              <w:left w:val="nil"/>
              <w:bottom w:val="single" w:sz="4" w:space="0" w:color="auto"/>
              <w:right w:val="single" w:sz="4" w:space="0" w:color="auto"/>
            </w:tcBorders>
            <w:shd w:val="clear" w:color="auto" w:fill="auto"/>
            <w:vAlign w:val="center"/>
            <w:hideMark/>
          </w:tcPr>
          <w:p w14:paraId="1D382D9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Vello VEWBCIIK</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F39184D"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1C6608C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16BAD1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ADBE2F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3BFDD90"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34C03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63FD21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Čistilni kit za objektive in filtre</w:t>
            </w:r>
          </w:p>
        </w:tc>
        <w:tc>
          <w:tcPr>
            <w:tcW w:w="2896" w:type="dxa"/>
            <w:tcBorders>
              <w:top w:val="nil"/>
              <w:left w:val="nil"/>
              <w:bottom w:val="single" w:sz="4" w:space="0" w:color="auto"/>
              <w:right w:val="single" w:sz="4" w:space="0" w:color="auto"/>
            </w:tcBorders>
            <w:shd w:val="clear" w:color="auto" w:fill="auto"/>
            <w:vAlign w:val="center"/>
            <w:hideMark/>
          </w:tcPr>
          <w:p w14:paraId="596AEC1B"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ZEISS 2096-685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F0B36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E1F705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7250E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3A533C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A4CE886"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2A3C4B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FBE6D6E"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Zaščitni filter za objektiv na kamkorderju tip 1</w:t>
            </w:r>
          </w:p>
        </w:tc>
        <w:tc>
          <w:tcPr>
            <w:tcW w:w="2896" w:type="dxa"/>
            <w:tcBorders>
              <w:top w:val="nil"/>
              <w:left w:val="nil"/>
              <w:bottom w:val="single" w:sz="4" w:space="0" w:color="auto"/>
              <w:right w:val="single" w:sz="4" w:space="0" w:color="auto"/>
            </w:tcBorders>
            <w:shd w:val="clear" w:color="auto" w:fill="auto"/>
            <w:vAlign w:val="center"/>
            <w:hideMark/>
          </w:tcPr>
          <w:p w14:paraId="777903B4" w14:textId="3FA648B2" w:rsidR="00522B91" w:rsidRPr="001C2B64" w:rsidRDefault="00390763" w:rsidP="00EF56EC">
            <w:pPr>
              <w:jc w:val="left"/>
              <w:rPr>
                <w:rFonts w:cs="Arial"/>
                <w:noProof/>
                <w:sz w:val="18"/>
                <w:szCs w:val="18"/>
                <w:lang w:eastAsia="sl-SI"/>
              </w:rPr>
            </w:pPr>
            <w:r w:rsidRPr="001C2B64">
              <w:rPr>
                <w:rFonts w:cs="Arial"/>
                <w:noProof/>
                <w:sz w:val="18"/>
                <w:szCs w:val="18"/>
                <w:lang w:eastAsia="sl-SI"/>
              </w:rPr>
              <w:t>Sony 62mm Multi-Coated Protector Filter</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88FFC3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6CB8C2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9CC29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870612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029C9C7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38102D1"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755F739"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Zaščitni filter za objektiv na kamkorderju tip 2</w:t>
            </w:r>
          </w:p>
        </w:tc>
        <w:tc>
          <w:tcPr>
            <w:tcW w:w="2896" w:type="dxa"/>
            <w:tcBorders>
              <w:top w:val="nil"/>
              <w:left w:val="nil"/>
              <w:bottom w:val="single" w:sz="4" w:space="0" w:color="auto"/>
              <w:right w:val="single" w:sz="4" w:space="0" w:color="auto"/>
            </w:tcBorders>
            <w:shd w:val="clear" w:color="auto" w:fill="auto"/>
            <w:vAlign w:val="center"/>
            <w:hideMark/>
          </w:tcPr>
          <w:p w14:paraId="47FA23BE"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VF-77MPAM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23A084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675CD7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FCAC4B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0E880A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F63C318"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2AC57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CE53579" w14:textId="77777777" w:rsidR="00522B91" w:rsidRPr="001C2B64" w:rsidRDefault="00522B91" w:rsidP="00EF56EC">
            <w:pPr>
              <w:jc w:val="left"/>
              <w:rPr>
                <w:rFonts w:cs="Arial"/>
                <w:noProof/>
                <w:szCs w:val="20"/>
                <w:lang w:eastAsia="sl-SI"/>
              </w:rPr>
            </w:pPr>
            <w:r w:rsidRPr="001C2B64">
              <w:rPr>
                <w:rFonts w:cs="Arial"/>
                <w:noProof/>
                <w:szCs w:val="20"/>
                <w:lang w:eastAsia="sl-SI"/>
              </w:rPr>
              <w:t>UV zaščitni filter za objektiv na kamkorderju tip 2</w:t>
            </w:r>
          </w:p>
        </w:tc>
        <w:tc>
          <w:tcPr>
            <w:tcW w:w="2896" w:type="dxa"/>
            <w:tcBorders>
              <w:top w:val="nil"/>
              <w:left w:val="nil"/>
              <w:bottom w:val="single" w:sz="4" w:space="0" w:color="auto"/>
              <w:right w:val="single" w:sz="4" w:space="0" w:color="auto"/>
            </w:tcBorders>
            <w:shd w:val="clear" w:color="auto" w:fill="auto"/>
            <w:vAlign w:val="center"/>
            <w:hideMark/>
          </w:tcPr>
          <w:p w14:paraId="0041675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Tiffen 77UVP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826E66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3761B6D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20" w:type="dxa"/>
            <w:tcBorders>
              <w:top w:val="nil"/>
              <w:left w:val="nil"/>
              <w:bottom w:val="single" w:sz="4" w:space="0" w:color="auto"/>
              <w:right w:val="single" w:sz="4" w:space="0" w:color="auto"/>
            </w:tcBorders>
            <w:shd w:val="clear" w:color="auto" w:fill="auto"/>
            <w:vAlign w:val="center"/>
            <w:hideMark/>
          </w:tcPr>
          <w:p w14:paraId="3AAF37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EDF163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7ED19C5"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14079D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18DF16A" w14:textId="77777777" w:rsidR="00522B91" w:rsidRPr="001C2B64" w:rsidRDefault="00522B91" w:rsidP="00EF56EC">
            <w:pPr>
              <w:jc w:val="left"/>
              <w:rPr>
                <w:rFonts w:cs="Arial"/>
                <w:noProof/>
                <w:szCs w:val="20"/>
                <w:lang w:eastAsia="sl-SI"/>
              </w:rPr>
            </w:pPr>
            <w:r w:rsidRPr="001C2B64">
              <w:rPr>
                <w:rFonts w:cs="Arial"/>
                <w:noProof/>
                <w:szCs w:val="20"/>
                <w:lang w:eastAsia="sl-SI"/>
              </w:rPr>
              <w:t>Filter ND za kamkoder tip 1</w:t>
            </w:r>
          </w:p>
        </w:tc>
        <w:tc>
          <w:tcPr>
            <w:tcW w:w="2896" w:type="dxa"/>
            <w:tcBorders>
              <w:top w:val="nil"/>
              <w:left w:val="nil"/>
              <w:bottom w:val="single" w:sz="4" w:space="0" w:color="auto"/>
              <w:right w:val="single" w:sz="4" w:space="0" w:color="auto"/>
            </w:tcBorders>
            <w:shd w:val="clear" w:color="auto" w:fill="auto"/>
            <w:vAlign w:val="center"/>
            <w:hideMark/>
          </w:tcPr>
          <w:p w14:paraId="0D73229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Format Hitech FC62ND1.2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5038FD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4B2FF4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1F8398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C30D9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5729E15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E02721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EDF6F76" w14:textId="77777777" w:rsidR="00522B91" w:rsidRPr="001C2B64" w:rsidRDefault="00522B91" w:rsidP="00EF56EC">
            <w:pPr>
              <w:jc w:val="left"/>
              <w:rPr>
                <w:rFonts w:cs="Arial"/>
                <w:noProof/>
                <w:szCs w:val="20"/>
                <w:lang w:eastAsia="sl-SI"/>
              </w:rPr>
            </w:pPr>
            <w:r w:rsidRPr="001C2B64">
              <w:rPr>
                <w:rFonts w:cs="Arial"/>
                <w:noProof/>
                <w:szCs w:val="20"/>
                <w:lang w:eastAsia="sl-SI"/>
              </w:rPr>
              <w:t>Filter polarizacijski križni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3CC3E7E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Format HitechFC62SMCP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A50B59"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50B11B2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56BFF3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B29A19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6CD525A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CB5E61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94928B8"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36ABFA6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System Ace XL FT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EB1256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CF54CF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9968A8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F4C4A8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7B5DDBC"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812E32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7A1BE91"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2</w:t>
            </w:r>
          </w:p>
        </w:tc>
        <w:tc>
          <w:tcPr>
            <w:tcW w:w="2896" w:type="dxa"/>
            <w:tcBorders>
              <w:top w:val="nil"/>
              <w:left w:val="nil"/>
              <w:bottom w:val="single" w:sz="4" w:space="0" w:color="auto"/>
              <w:right w:val="single" w:sz="4" w:space="0" w:color="auto"/>
            </w:tcBorders>
            <w:shd w:val="clear" w:color="auto" w:fill="auto"/>
            <w:vAlign w:val="center"/>
            <w:hideMark/>
          </w:tcPr>
          <w:p w14:paraId="3318814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S2064S-FTMS  (System aktiv6 flowtech75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23D73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5003ED5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B5CBD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65A0D1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0</w:t>
            </w:r>
          </w:p>
        </w:tc>
      </w:tr>
      <w:tr w:rsidR="00522B91" w:rsidRPr="001C2B64" w14:paraId="1E85D9A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7086B2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903D318"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3</w:t>
            </w:r>
          </w:p>
        </w:tc>
        <w:tc>
          <w:tcPr>
            <w:tcW w:w="2896" w:type="dxa"/>
            <w:tcBorders>
              <w:top w:val="nil"/>
              <w:left w:val="nil"/>
              <w:bottom w:val="single" w:sz="4" w:space="0" w:color="auto"/>
              <w:right w:val="single" w:sz="4" w:space="0" w:color="auto"/>
            </w:tcBorders>
            <w:shd w:val="clear" w:color="auto" w:fill="auto"/>
            <w:vAlign w:val="center"/>
            <w:hideMark/>
          </w:tcPr>
          <w:p w14:paraId="62C6195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Sachtler S2068S-FTMS  </w:t>
            </w:r>
            <w:r w:rsidRPr="001C2B64">
              <w:rPr>
                <w:rFonts w:cs="Arial"/>
                <w:noProof/>
                <w:sz w:val="18"/>
                <w:szCs w:val="18"/>
                <w:lang w:eastAsia="sl-SI"/>
              </w:rPr>
              <w:br/>
              <w:t>System aktiv8 flowtech75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4C6B50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361AF37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2FB82C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5D52F5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8843FC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FFC76C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364605D" w14:textId="77777777" w:rsidR="00522B91" w:rsidRPr="001C2B64" w:rsidRDefault="00522B91" w:rsidP="00EF56EC">
            <w:pPr>
              <w:jc w:val="left"/>
              <w:rPr>
                <w:rFonts w:cs="Arial"/>
                <w:noProof/>
                <w:szCs w:val="20"/>
                <w:lang w:eastAsia="sl-SI"/>
              </w:rPr>
            </w:pPr>
            <w:r w:rsidRPr="001C2B64">
              <w:rPr>
                <w:rFonts w:cs="Arial"/>
                <w:noProof/>
                <w:szCs w:val="20"/>
                <w:lang w:eastAsia="sl-SI"/>
              </w:rPr>
              <w:t>Dodaten vmesnik za pritrditev kamere na stativ</w:t>
            </w:r>
          </w:p>
        </w:tc>
        <w:tc>
          <w:tcPr>
            <w:tcW w:w="2896" w:type="dxa"/>
            <w:tcBorders>
              <w:top w:val="nil"/>
              <w:left w:val="nil"/>
              <w:bottom w:val="single" w:sz="4" w:space="0" w:color="auto"/>
              <w:right w:val="single" w:sz="4" w:space="0" w:color="auto"/>
            </w:tcBorders>
            <w:shd w:val="clear" w:color="auto" w:fill="auto"/>
            <w:vAlign w:val="center"/>
            <w:hideMark/>
          </w:tcPr>
          <w:p w14:paraId="1CD1CDF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0164</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7D7521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5A74787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3E7E1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577304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5DA09EE"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48EA3C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F2E133D" w14:textId="77777777" w:rsidR="00522B91" w:rsidRPr="001C2B64" w:rsidRDefault="00522B91" w:rsidP="00EF56EC">
            <w:pPr>
              <w:jc w:val="left"/>
              <w:rPr>
                <w:rFonts w:cs="Arial"/>
                <w:noProof/>
                <w:szCs w:val="20"/>
                <w:lang w:eastAsia="sl-SI"/>
              </w:rPr>
            </w:pPr>
            <w:r w:rsidRPr="001C2B64">
              <w:rPr>
                <w:rFonts w:cs="Arial"/>
                <w:noProof/>
                <w:szCs w:val="20"/>
                <w:lang w:eastAsia="sl-SI"/>
              </w:rPr>
              <w:t>SD kartice 128GB</w:t>
            </w:r>
          </w:p>
        </w:tc>
        <w:tc>
          <w:tcPr>
            <w:tcW w:w="2896" w:type="dxa"/>
            <w:tcBorders>
              <w:top w:val="nil"/>
              <w:left w:val="nil"/>
              <w:bottom w:val="single" w:sz="4" w:space="0" w:color="auto"/>
              <w:right w:val="single" w:sz="4" w:space="0" w:color="auto"/>
            </w:tcBorders>
            <w:shd w:val="clear" w:color="auto" w:fill="auto"/>
            <w:vAlign w:val="center"/>
            <w:hideMark/>
          </w:tcPr>
          <w:p w14:paraId="75A4CDFE"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KINGSTON SDR/128GB</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7F8A60"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0DEC5D8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FCC663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F7A674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3F2593CD"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8BBCD33"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7BBD9EC" w14:textId="77777777" w:rsidR="00522B91" w:rsidRPr="001C2B64" w:rsidRDefault="00522B91" w:rsidP="00EF56EC">
            <w:pPr>
              <w:jc w:val="left"/>
              <w:rPr>
                <w:rFonts w:cs="Arial"/>
                <w:noProof/>
                <w:szCs w:val="20"/>
                <w:lang w:eastAsia="sl-SI"/>
              </w:rPr>
            </w:pPr>
            <w:r w:rsidRPr="001C2B64">
              <w:rPr>
                <w:rFonts w:cs="Arial"/>
                <w:noProof/>
                <w:szCs w:val="20"/>
                <w:lang w:eastAsia="sl-SI"/>
              </w:rPr>
              <w:t>SD kartice 64GB</w:t>
            </w:r>
          </w:p>
        </w:tc>
        <w:tc>
          <w:tcPr>
            <w:tcW w:w="2896" w:type="dxa"/>
            <w:tcBorders>
              <w:top w:val="nil"/>
              <w:left w:val="nil"/>
              <w:bottom w:val="single" w:sz="4" w:space="0" w:color="auto"/>
              <w:right w:val="single" w:sz="4" w:space="0" w:color="auto"/>
            </w:tcBorders>
            <w:shd w:val="clear" w:color="auto" w:fill="auto"/>
            <w:vAlign w:val="center"/>
            <w:hideMark/>
          </w:tcPr>
          <w:p w14:paraId="6CA3F5A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KINGSTON SDR/64GB</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9139CA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306D60C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F25746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AF048C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6F118F2B" w14:textId="77777777" w:rsidTr="00EF56EC">
        <w:trPr>
          <w:trHeight w:val="300"/>
        </w:trPr>
        <w:tc>
          <w:tcPr>
            <w:tcW w:w="611" w:type="dxa"/>
            <w:tcBorders>
              <w:top w:val="nil"/>
              <w:left w:val="double" w:sz="6" w:space="0" w:color="auto"/>
              <w:bottom w:val="nil"/>
              <w:right w:val="single" w:sz="4" w:space="0" w:color="auto"/>
            </w:tcBorders>
            <w:shd w:val="clear" w:color="auto" w:fill="auto"/>
            <w:vAlign w:val="center"/>
            <w:hideMark/>
          </w:tcPr>
          <w:p w14:paraId="1FA3E33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D5049E2" w14:textId="77777777" w:rsidR="00522B91" w:rsidRPr="001C2B64" w:rsidRDefault="00522B91" w:rsidP="00EF56EC">
            <w:pPr>
              <w:jc w:val="left"/>
              <w:rPr>
                <w:rFonts w:cs="Arial"/>
                <w:noProof/>
                <w:szCs w:val="20"/>
                <w:lang w:eastAsia="sl-SI"/>
              </w:rPr>
            </w:pPr>
            <w:r w:rsidRPr="001C2B64">
              <w:rPr>
                <w:rFonts w:cs="Arial"/>
                <w:noProof/>
                <w:szCs w:val="20"/>
                <w:lang w:eastAsia="sl-SI"/>
              </w:rPr>
              <w:t>Čitalec za SD kartice</w:t>
            </w:r>
          </w:p>
        </w:tc>
        <w:tc>
          <w:tcPr>
            <w:tcW w:w="2896" w:type="dxa"/>
            <w:tcBorders>
              <w:top w:val="nil"/>
              <w:left w:val="nil"/>
              <w:bottom w:val="single" w:sz="4" w:space="0" w:color="auto"/>
              <w:right w:val="single" w:sz="4" w:space="0" w:color="auto"/>
            </w:tcBorders>
            <w:shd w:val="clear" w:color="auto" w:fill="auto"/>
            <w:vAlign w:val="center"/>
            <w:hideMark/>
          </w:tcPr>
          <w:p w14:paraId="3C2F56F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SBAC--T40//T</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F272E7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single" w:sz="4" w:space="0" w:color="auto"/>
              <w:left w:val="nil"/>
              <w:bottom w:val="nil"/>
              <w:right w:val="single" w:sz="4" w:space="0" w:color="auto"/>
            </w:tcBorders>
            <w:shd w:val="clear" w:color="auto" w:fill="auto"/>
            <w:vAlign w:val="center"/>
            <w:hideMark/>
          </w:tcPr>
          <w:p w14:paraId="1D2F9AE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single" w:sz="4" w:space="0" w:color="auto"/>
              <w:bottom w:val="nil"/>
              <w:right w:val="single" w:sz="4" w:space="0" w:color="auto"/>
            </w:tcBorders>
            <w:shd w:val="clear" w:color="auto" w:fill="auto"/>
            <w:vAlign w:val="center"/>
            <w:hideMark/>
          </w:tcPr>
          <w:p w14:paraId="46563E9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nil"/>
              <w:right w:val="double" w:sz="6" w:space="0" w:color="auto"/>
            </w:tcBorders>
            <w:shd w:val="clear" w:color="auto" w:fill="auto"/>
            <w:vAlign w:val="center"/>
            <w:hideMark/>
          </w:tcPr>
          <w:p w14:paraId="75AC53A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4843FAF2" w14:textId="77777777" w:rsidTr="00EF56EC">
        <w:trPr>
          <w:trHeight w:val="315"/>
        </w:trPr>
        <w:tc>
          <w:tcPr>
            <w:tcW w:w="611"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0FAE67A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69</w:t>
            </w:r>
          </w:p>
        </w:tc>
        <w:tc>
          <w:tcPr>
            <w:tcW w:w="4244" w:type="dxa"/>
            <w:tcBorders>
              <w:top w:val="single" w:sz="4" w:space="0" w:color="auto"/>
              <w:left w:val="nil"/>
              <w:bottom w:val="double" w:sz="6" w:space="0" w:color="auto"/>
              <w:right w:val="single" w:sz="4" w:space="0" w:color="auto"/>
            </w:tcBorders>
            <w:shd w:val="clear" w:color="auto" w:fill="auto"/>
            <w:vAlign w:val="center"/>
            <w:hideMark/>
          </w:tcPr>
          <w:p w14:paraId="30CBFF7C" w14:textId="77777777" w:rsidR="00522B91" w:rsidRPr="001C2B64" w:rsidRDefault="00522B91" w:rsidP="00EF56EC">
            <w:pPr>
              <w:jc w:val="left"/>
              <w:rPr>
                <w:rFonts w:cs="Arial"/>
                <w:noProof/>
                <w:szCs w:val="20"/>
                <w:lang w:eastAsia="sl-SI"/>
              </w:rPr>
            </w:pPr>
            <w:r w:rsidRPr="001C2B64">
              <w:rPr>
                <w:rFonts w:cs="Arial"/>
                <w:noProof/>
                <w:szCs w:val="20"/>
                <w:lang w:eastAsia="sl-SI"/>
              </w:rPr>
              <w:t>SxS kartice</w:t>
            </w:r>
          </w:p>
        </w:tc>
        <w:tc>
          <w:tcPr>
            <w:tcW w:w="2896" w:type="dxa"/>
            <w:tcBorders>
              <w:top w:val="single" w:sz="4" w:space="0" w:color="auto"/>
              <w:left w:val="nil"/>
              <w:bottom w:val="double" w:sz="6" w:space="0" w:color="auto"/>
              <w:right w:val="single" w:sz="4" w:space="0" w:color="auto"/>
            </w:tcBorders>
            <w:shd w:val="clear" w:color="auto" w:fill="auto"/>
            <w:vAlign w:val="center"/>
            <w:hideMark/>
          </w:tcPr>
          <w:p w14:paraId="1D15154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SBP-64E </w:t>
            </w:r>
          </w:p>
        </w:tc>
        <w:tc>
          <w:tcPr>
            <w:tcW w:w="509" w:type="dxa"/>
            <w:tcBorders>
              <w:top w:val="nil"/>
              <w:left w:val="nil"/>
              <w:bottom w:val="double" w:sz="6" w:space="0" w:color="auto"/>
              <w:right w:val="double" w:sz="6" w:space="0" w:color="auto"/>
            </w:tcBorders>
            <w:shd w:val="clear" w:color="auto" w:fill="auto"/>
            <w:vAlign w:val="center"/>
            <w:hideMark/>
          </w:tcPr>
          <w:p w14:paraId="4CDD5D5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6</w:t>
            </w:r>
          </w:p>
        </w:tc>
        <w:tc>
          <w:tcPr>
            <w:tcW w:w="240" w:type="dxa"/>
            <w:tcBorders>
              <w:top w:val="single" w:sz="4" w:space="0" w:color="auto"/>
              <w:left w:val="nil"/>
              <w:bottom w:val="double" w:sz="6" w:space="0" w:color="auto"/>
              <w:right w:val="single" w:sz="4" w:space="0" w:color="auto"/>
            </w:tcBorders>
            <w:shd w:val="clear" w:color="auto" w:fill="auto"/>
            <w:vAlign w:val="center"/>
            <w:hideMark/>
          </w:tcPr>
          <w:p w14:paraId="6351CC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single" w:sz="4" w:space="0" w:color="auto"/>
              <w:left w:val="nil"/>
              <w:bottom w:val="double" w:sz="6" w:space="0" w:color="auto"/>
              <w:right w:val="single" w:sz="4" w:space="0" w:color="auto"/>
            </w:tcBorders>
            <w:shd w:val="clear" w:color="auto" w:fill="auto"/>
            <w:vAlign w:val="center"/>
            <w:hideMark/>
          </w:tcPr>
          <w:p w14:paraId="5413062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00" w:type="dxa"/>
            <w:tcBorders>
              <w:top w:val="single" w:sz="4" w:space="0" w:color="auto"/>
              <w:left w:val="nil"/>
              <w:bottom w:val="double" w:sz="6" w:space="0" w:color="auto"/>
              <w:right w:val="double" w:sz="6" w:space="0" w:color="auto"/>
            </w:tcBorders>
            <w:shd w:val="clear" w:color="auto" w:fill="auto"/>
            <w:vAlign w:val="center"/>
            <w:hideMark/>
          </w:tcPr>
          <w:p w14:paraId="78E019A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bl>
    <w:bookmarkEnd w:id="57"/>
    <w:bookmarkEnd w:id="58"/>
    <w:p w14:paraId="72FEFE70" w14:textId="77777777" w:rsidR="00522B91" w:rsidRPr="001C2B64" w:rsidRDefault="00522B91" w:rsidP="00522B91">
      <w:pPr>
        <w:rPr>
          <w:noProof/>
          <w:szCs w:val="22"/>
          <w:u w:val="single"/>
        </w:rPr>
      </w:pPr>
      <w:r w:rsidRPr="001C2B64">
        <w:rPr>
          <w:noProof/>
          <w:szCs w:val="22"/>
          <w:u w:val="single"/>
        </w:rPr>
        <w:lastRenderedPageBreak/>
        <w:t>Tehnične zahteve za kamkorder tip 1:</w:t>
      </w:r>
    </w:p>
    <w:p w14:paraId="3B73F770" w14:textId="77777777" w:rsidR="00522B91" w:rsidRPr="001C2B64" w:rsidRDefault="00522B91" w:rsidP="00522B91">
      <w:pPr>
        <w:rPr>
          <w:b/>
          <w:bCs/>
          <w:noProof/>
          <w:sz w:val="22"/>
        </w:rPr>
      </w:pPr>
      <w:r w:rsidRPr="001C2B64">
        <w:rPr>
          <w:b/>
          <w:bCs/>
          <w:noProof/>
          <w:sz w:val="22"/>
        </w:rPr>
        <w:t xml:space="preserve">      </w:t>
      </w:r>
    </w:p>
    <w:p w14:paraId="6AE85B20" w14:textId="77777777" w:rsidR="00522B91" w:rsidRPr="001C2B64" w:rsidRDefault="00522B91" w:rsidP="00522B91">
      <w:pPr>
        <w:numPr>
          <w:ilvl w:val="0"/>
          <w:numId w:val="17"/>
        </w:numPr>
        <w:rPr>
          <w:noProof/>
          <w:szCs w:val="20"/>
        </w:rPr>
      </w:pPr>
      <w:r w:rsidRPr="001C2B64">
        <w:rPr>
          <w:noProof/>
          <w:szCs w:val="20"/>
        </w:rPr>
        <w:t>Kamkorder izvedbe za snemanje z roke z vgrajenim objektivom.</w:t>
      </w:r>
    </w:p>
    <w:p w14:paraId="6EFCD9DA" w14:textId="77777777" w:rsidR="00522B91" w:rsidRPr="001C2B64" w:rsidRDefault="00522B91" w:rsidP="00522B91">
      <w:pPr>
        <w:numPr>
          <w:ilvl w:val="0"/>
          <w:numId w:val="17"/>
        </w:numPr>
        <w:rPr>
          <w:noProof/>
          <w:szCs w:val="20"/>
        </w:rPr>
      </w:pPr>
      <w:r w:rsidRPr="001C2B64">
        <w:rPr>
          <w:noProof/>
          <w:szCs w:val="20"/>
        </w:rPr>
        <w:t>Kamerni del mora imeti en (1)  1’’ senzor z minimalno 14,2 miliona efektivnih pixlov.</w:t>
      </w:r>
    </w:p>
    <w:p w14:paraId="753E6A84" w14:textId="77777777" w:rsidR="00522B91" w:rsidRPr="001C2B64" w:rsidRDefault="00522B91" w:rsidP="00522B91">
      <w:pPr>
        <w:numPr>
          <w:ilvl w:val="0"/>
          <w:numId w:val="17"/>
        </w:numPr>
        <w:rPr>
          <w:noProof/>
          <w:szCs w:val="20"/>
        </w:rPr>
      </w:pPr>
      <w:r w:rsidRPr="001C2B64">
        <w:rPr>
          <w:noProof/>
          <w:szCs w:val="20"/>
        </w:rPr>
        <w:t>Kamkorder mora imeti 3.5'' veliko LCD iskalo slike z vsaj 1.56 miliojona pixlov in 0.39'' OLED iskalo slike z vsaj 2.36 milijona pixlov.</w:t>
      </w:r>
    </w:p>
    <w:p w14:paraId="76894090" w14:textId="77777777" w:rsidR="00522B91" w:rsidRPr="001C2B64" w:rsidRDefault="00522B91" w:rsidP="00522B91">
      <w:pPr>
        <w:numPr>
          <w:ilvl w:val="0"/>
          <w:numId w:val="17"/>
        </w:numPr>
        <w:rPr>
          <w:noProof/>
          <w:szCs w:val="20"/>
        </w:rPr>
      </w:pPr>
      <w:r w:rsidRPr="001C2B64">
        <w:rPr>
          <w:noProof/>
          <w:szCs w:val="20"/>
        </w:rPr>
        <w:t>Najmanjša osvetljenost scene mora biti 3 lux-e ali manj</w:t>
      </w:r>
    </w:p>
    <w:p w14:paraId="0A7EC2D6" w14:textId="77777777" w:rsidR="00522B91" w:rsidRPr="001C2B64" w:rsidRDefault="00522B91" w:rsidP="00522B91">
      <w:pPr>
        <w:numPr>
          <w:ilvl w:val="0"/>
          <w:numId w:val="17"/>
        </w:numPr>
        <w:rPr>
          <w:noProof/>
          <w:szCs w:val="20"/>
        </w:rPr>
      </w:pPr>
      <w:r w:rsidRPr="001C2B64">
        <w:rPr>
          <w:noProof/>
          <w:szCs w:val="20"/>
        </w:rPr>
        <w:t>Kamkorder mora imeti vgrajene neutralne optične in barvne elektronske filtre.</w:t>
      </w:r>
    </w:p>
    <w:p w14:paraId="3C053C39" w14:textId="77777777" w:rsidR="00522B91" w:rsidRPr="001C2B64" w:rsidRDefault="00522B91" w:rsidP="00522B91">
      <w:pPr>
        <w:numPr>
          <w:ilvl w:val="0"/>
          <w:numId w:val="17"/>
        </w:numPr>
        <w:rPr>
          <w:noProof/>
          <w:szCs w:val="20"/>
        </w:rPr>
      </w:pPr>
      <w:r w:rsidRPr="001C2B64">
        <w:rPr>
          <w:noProof/>
          <w:szCs w:val="20"/>
        </w:rPr>
        <w:t>Kamkorder mora vsebovati mehansko električni priključek MI (Multi-Interface), ki omogoča namestitev in priključitev nekaterih brezžičnih mikrofonskih sprejemnikov ter njihovo napajanje.</w:t>
      </w:r>
    </w:p>
    <w:p w14:paraId="2FE41E31" w14:textId="77777777" w:rsidR="00522B91" w:rsidRPr="001C2B64" w:rsidRDefault="00522B91" w:rsidP="00522B91">
      <w:pPr>
        <w:numPr>
          <w:ilvl w:val="0"/>
          <w:numId w:val="17"/>
        </w:numPr>
        <w:rPr>
          <w:noProof/>
          <w:szCs w:val="20"/>
        </w:rPr>
      </w:pPr>
      <w:r w:rsidRPr="001C2B64">
        <w:rPr>
          <w:noProof/>
          <w:szCs w:val="20"/>
        </w:rPr>
        <w:t>Kamkorder mora snemati na spominske kartice tipa SD/SDHC/SDXC in sicer vzporedno na obe kartici paralelno in na obe kartici druga za drugo.</w:t>
      </w:r>
    </w:p>
    <w:p w14:paraId="5D66FC37" w14:textId="77777777" w:rsidR="00522B91" w:rsidRPr="001C2B64" w:rsidRDefault="00522B91" w:rsidP="00522B91">
      <w:pPr>
        <w:numPr>
          <w:ilvl w:val="0"/>
          <w:numId w:val="17"/>
        </w:numPr>
        <w:rPr>
          <w:noProof/>
          <w:szCs w:val="20"/>
        </w:rPr>
      </w:pPr>
      <w:r w:rsidRPr="001C2B64">
        <w:rPr>
          <w:noProof/>
          <w:szCs w:val="20"/>
        </w:rPr>
        <w:t>Mora imeti ročno nastavitev fokusa in zooma in tudi zaslonke, ojačanja in časa ekspozicije.</w:t>
      </w:r>
    </w:p>
    <w:p w14:paraId="52E6AF95" w14:textId="77777777" w:rsidR="00522B91" w:rsidRPr="001C2B64" w:rsidRDefault="00522B91" w:rsidP="00522B91">
      <w:pPr>
        <w:numPr>
          <w:ilvl w:val="0"/>
          <w:numId w:val="17"/>
        </w:numPr>
        <w:rPr>
          <w:noProof/>
          <w:szCs w:val="20"/>
        </w:rPr>
      </w:pPr>
      <w:r w:rsidRPr="001C2B64">
        <w:rPr>
          <w:noProof/>
          <w:szCs w:val="20"/>
        </w:rPr>
        <w:t>Mora imeti IR filter, ki se ga da izključiti in snemati nočne kadre, ki so osvetljeni z IR lučjo.</w:t>
      </w:r>
    </w:p>
    <w:p w14:paraId="76EACCA7" w14:textId="77777777" w:rsidR="00522B91" w:rsidRPr="001C2B64" w:rsidRDefault="00522B91" w:rsidP="00522B91">
      <w:pPr>
        <w:numPr>
          <w:ilvl w:val="0"/>
          <w:numId w:val="17"/>
        </w:numPr>
        <w:rPr>
          <w:noProof/>
          <w:szCs w:val="20"/>
        </w:rPr>
      </w:pPr>
      <w:r w:rsidRPr="001C2B64">
        <w:rPr>
          <w:noProof/>
          <w:szCs w:val="20"/>
        </w:rPr>
        <w:t>Mora omogočati snemanje video signala iz kamere vsaj v naslednjih formatih:</w:t>
      </w:r>
    </w:p>
    <w:p w14:paraId="28BA2798" w14:textId="77777777" w:rsidR="00522B91" w:rsidRPr="001C2B64" w:rsidRDefault="00522B91" w:rsidP="00522B91">
      <w:pPr>
        <w:ind w:left="360"/>
        <w:rPr>
          <w:noProof/>
          <w:szCs w:val="20"/>
        </w:rPr>
      </w:pPr>
    </w:p>
    <w:p w14:paraId="088DAEB1" w14:textId="77777777" w:rsidR="00522B91" w:rsidRPr="001C2B64" w:rsidRDefault="00522B91" w:rsidP="00522B91">
      <w:pPr>
        <w:numPr>
          <w:ilvl w:val="0"/>
          <w:numId w:val="18"/>
        </w:numPr>
        <w:contextualSpacing/>
        <w:rPr>
          <w:noProof/>
          <w:szCs w:val="20"/>
        </w:rPr>
      </w:pPr>
      <w:r w:rsidRPr="001C2B64">
        <w:rPr>
          <w:noProof/>
          <w:szCs w:val="20"/>
        </w:rPr>
        <w:t>XAVC QFHD: MPEG-4 AVC/H.264 4:2:0 Long profile</w:t>
      </w:r>
    </w:p>
    <w:p w14:paraId="3E735FD1" w14:textId="77777777" w:rsidR="00522B91" w:rsidRPr="001C2B64" w:rsidRDefault="00522B91" w:rsidP="00522B91">
      <w:pPr>
        <w:numPr>
          <w:ilvl w:val="0"/>
          <w:numId w:val="18"/>
        </w:numPr>
        <w:contextualSpacing/>
        <w:rPr>
          <w:noProof/>
          <w:szCs w:val="20"/>
        </w:rPr>
      </w:pPr>
      <w:r w:rsidRPr="001C2B64">
        <w:rPr>
          <w:noProof/>
          <w:szCs w:val="20"/>
        </w:rPr>
        <w:t>XAVC HD: MPEG-4 AVC/H.264 4:2:2 Long profile</w:t>
      </w:r>
    </w:p>
    <w:p w14:paraId="6B2FB282" w14:textId="77777777" w:rsidR="00522B91" w:rsidRPr="001C2B64" w:rsidRDefault="00522B91" w:rsidP="00522B91">
      <w:pPr>
        <w:numPr>
          <w:ilvl w:val="0"/>
          <w:numId w:val="18"/>
        </w:numPr>
        <w:contextualSpacing/>
        <w:rPr>
          <w:noProof/>
          <w:szCs w:val="20"/>
        </w:rPr>
      </w:pPr>
      <w:r w:rsidRPr="001C2B64">
        <w:rPr>
          <w:noProof/>
          <w:szCs w:val="20"/>
        </w:rPr>
        <w:t>XAVC Proxy: MPEG-4 AVC/H.264 4:2:0 Long profile</w:t>
      </w:r>
    </w:p>
    <w:p w14:paraId="1FE02069" w14:textId="77777777" w:rsidR="00522B91" w:rsidRPr="001C2B64" w:rsidRDefault="00522B91" w:rsidP="00522B91">
      <w:pPr>
        <w:numPr>
          <w:ilvl w:val="0"/>
          <w:numId w:val="18"/>
        </w:numPr>
        <w:contextualSpacing/>
        <w:rPr>
          <w:noProof/>
          <w:szCs w:val="20"/>
        </w:rPr>
      </w:pPr>
      <w:r w:rsidRPr="001C2B64">
        <w:rPr>
          <w:noProof/>
          <w:szCs w:val="20"/>
        </w:rPr>
        <w:t>MPEG HD422: MPEG-2 422P@HL 4:2:2 Long profile</w:t>
      </w:r>
    </w:p>
    <w:p w14:paraId="7448274B" w14:textId="77777777" w:rsidR="00522B91" w:rsidRPr="001C2B64" w:rsidRDefault="00522B91" w:rsidP="00522B91">
      <w:pPr>
        <w:numPr>
          <w:ilvl w:val="0"/>
          <w:numId w:val="18"/>
        </w:numPr>
        <w:contextualSpacing/>
        <w:rPr>
          <w:noProof/>
          <w:szCs w:val="20"/>
        </w:rPr>
      </w:pPr>
      <w:r w:rsidRPr="001C2B64">
        <w:rPr>
          <w:noProof/>
          <w:szCs w:val="20"/>
        </w:rPr>
        <w:t>MPEG HD420: MPEG-2 MP@HL 4:2:0 Long profile</w:t>
      </w:r>
    </w:p>
    <w:p w14:paraId="0F186F92" w14:textId="77777777" w:rsidR="00522B91" w:rsidRPr="001C2B64" w:rsidRDefault="00522B91" w:rsidP="00522B91">
      <w:pPr>
        <w:numPr>
          <w:ilvl w:val="0"/>
          <w:numId w:val="18"/>
        </w:numPr>
        <w:contextualSpacing/>
        <w:rPr>
          <w:noProof/>
          <w:szCs w:val="20"/>
        </w:rPr>
      </w:pPr>
      <w:r w:rsidRPr="001C2B64">
        <w:rPr>
          <w:noProof/>
          <w:szCs w:val="20"/>
        </w:rPr>
        <w:t>MPEG HD Proxy: MPEG-4 AVC/H.264 4:2:0 Long profile</w:t>
      </w:r>
    </w:p>
    <w:p w14:paraId="377CE950" w14:textId="77777777" w:rsidR="00522B91" w:rsidRPr="001C2B64" w:rsidRDefault="00522B91" w:rsidP="00522B91">
      <w:pPr>
        <w:numPr>
          <w:ilvl w:val="0"/>
          <w:numId w:val="18"/>
        </w:numPr>
        <w:contextualSpacing/>
        <w:rPr>
          <w:noProof/>
          <w:szCs w:val="20"/>
        </w:rPr>
      </w:pPr>
      <w:r w:rsidRPr="001C2B64">
        <w:rPr>
          <w:noProof/>
          <w:szCs w:val="20"/>
        </w:rPr>
        <w:t>AVCHD: MPEG-4 AVC/H.264 AVCHD 2.0 format compatible</w:t>
      </w:r>
    </w:p>
    <w:p w14:paraId="4E0F8185" w14:textId="77777777" w:rsidR="00522B91" w:rsidRPr="001C2B64" w:rsidRDefault="00522B91" w:rsidP="00522B91">
      <w:pPr>
        <w:ind w:left="1080"/>
        <w:contextualSpacing/>
        <w:rPr>
          <w:noProof/>
          <w:szCs w:val="20"/>
        </w:rPr>
      </w:pPr>
    </w:p>
    <w:p w14:paraId="43E8B4E4" w14:textId="77777777" w:rsidR="00522B91" w:rsidRPr="001C2B64" w:rsidRDefault="00522B91" w:rsidP="00522B91">
      <w:pPr>
        <w:numPr>
          <w:ilvl w:val="0"/>
          <w:numId w:val="17"/>
        </w:numPr>
        <w:rPr>
          <w:noProof/>
          <w:szCs w:val="20"/>
        </w:rPr>
      </w:pPr>
      <w:r w:rsidRPr="001C2B64">
        <w:rPr>
          <w:noProof/>
          <w:szCs w:val="20"/>
        </w:rPr>
        <w:t>Format snemanja audio signalov iz mikrofonov:</w:t>
      </w:r>
    </w:p>
    <w:p w14:paraId="5170660B" w14:textId="77777777" w:rsidR="00522B91" w:rsidRPr="001C2B64" w:rsidRDefault="00522B91" w:rsidP="00522B91">
      <w:pPr>
        <w:numPr>
          <w:ilvl w:val="0"/>
          <w:numId w:val="18"/>
        </w:numPr>
        <w:contextualSpacing/>
        <w:rPr>
          <w:noProof/>
          <w:szCs w:val="20"/>
        </w:rPr>
      </w:pPr>
      <w:r w:rsidRPr="001C2B64">
        <w:rPr>
          <w:noProof/>
          <w:szCs w:val="20"/>
        </w:rPr>
        <w:t xml:space="preserve"> XAVC QFHD: Linear PCM 2ch, 24bit, 48kHz</w:t>
      </w:r>
    </w:p>
    <w:p w14:paraId="60079E51" w14:textId="77777777" w:rsidR="00522B91" w:rsidRPr="001C2B64" w:rsidRDefault="00522B91" w:rsidP="00522B91">
      <w:pPr>
        <w:numPr>
          <w:ilvl w:val="0"/>
          <w:numId w:val="18"/>
        </w:numPr>
        <w:contextualSpacing/>
        <w:rPr>
          <w:noProof/>
          <w:szCs w:val="20"/>
        </w:rPr>
      </w:pPr>
      <w:r w:rsidRPr="001C2B64">
        <w:rPr>
          <w:noProof/>
          <w:szCs w:val="20"/>
        </w:rPr>
        <w:t>XAVC HD: Linear PCM 2ch, 24bit, 48kHz</w:t>
      </w:r>
    </w:p>
    <w:p w14:paraId="1F517FF7" w14:textId="77777777" w:rsidR="00522B91" w:rsidRPr="001C2B64" w:rsidRDefault="00522B91" w:rsidP="00522B91">
      <w:pPr>
        <w:numPr>
          <w:ilvl w:val="0"/>
          <w:numId w:val="18"/>
        </w:numPr>
        <w:contextualSpacing/>
        <w:rPr>
          <w:noProof/>
          <w:szCs w:val="20"/>
        </w:rPr>
      </w:pPr>
      <w:r w:rsidRPr="001C2B64">
        <w:rPr>
          <w:noProof/>
          <w:szCs w:val="20"/>
        </w:rPr>
        <w:t>XAVC Proxy: AAC-LC 2ch</w:t>
      </w:r>
      <w:r w:rsidRPr="001C2B64">
        <w:rPr>
          <w:rFonts w:ascii="MS Gothic" w:eastAsia="MS Gothic" w:hAnsi="MS Gothic" w:cs="MS Gothic"/>
          <w:noProof/>
          <w:szCs w:val="20"/>
        </w:rPr>
        <w:t>、</w:t>
      </w:r>
      <w:r w:rsidRPr="001C2B64">
        <w:rPr>
          <w:noProof/>
          <w:szCs w:val="20"/>
        </w:rPr>
        <w:t>16bit</w:t>
      </w:r>
      <w:r w:rsidRPr="001C2B64">
        <w:rPr>
          <w:rFonts w:ascii="MS Gothic" w:eastAsia="MS Gothic" w:hAnsi="MS Gothic" w:cs="MS Gothic"/>
          <w:noProof/>
          <w:szCs w:val="20"/>
        </w:rPr>
        <w:t>、</w:t>
      </w:r>
      <w:r w:rsidRPr="001C2B64">
        <w:rPr>
          <w:noProof/>
          <w:szCs w:val="20"/>
        </w:rPr>
        <w:t>48kHz</w:t>
      </w:r>
    </w:p>
    <w:p w14:paraId="14A6E7D9" w14:textId="77777777" w:rsidR="00522B91" w:rsidRPr="001C2B64" w:rsidRDefault="00522B91" w:rsidP="00522B91">
      <w:pPr>
        <w:numPr>
          <w:ilvl w:val="0"/>
          <w:numId w:val="18"/>
        </w:numPr>
        <w:contextualSpacing/>
        <w:rPr>
          <w:noProof/>
          <w:szCs w:val="20"/>
        </w:rPr>
      </w:pPr>
      <w:r w:rsidRPr="001C2B64">
        <w:rPr>
          <w:noProof/>
          <w:szCs w:val="20"/>
        </w:rPr>
        <w:t>MPEG HD422: Linear PCM 2ch, 24bit, 48kHz</w:t>
      </w:r>
    </w:p>
    <w:p w14:paraId="62191D63" w14:textId="77777777" w:rsidR="00522B91" w:rsidRPr="001C2B64" w:rsidRDefault="00522B91" w:rsidP="00522B91">
      <w:pPr>
        <w:numPr>
          <w:ilvl w:val="0"/>
          <w:numId w:val="18"/>
        </w:numPr>
        <w:contextualSpacing/>
        <w:rPr>
          <w:noProof/>
          <w:szCs w:val="20"/>
        </w:rPr>
      </w:pPr>
      <w:r w:rsidRPr="001C2B64">
        <w:rPr>
          <w:noProof/>
          <w:szCs w:val="20"/>
        </w:rPr>
        <w:t>MPEG HD420: Linear PCM 2ch, 16bit, 48kHz</w:t>
      </w:r>
    </w:p>
    <w:p w14:paraId="78894996" w14:textId="77777777" w:rsidR="00522B91" w:rsidRPr="001C2B64" w:rsidRDefault="00522B91" w:rsidP="00522B91">
      <w:pPr>
        <w:numPr>
          <w:ilvl w:val="0"/>
          <w:numId w:val="18"/>
        </w:numPr>
        <w:contextualSpacing/>
        <w:rPr>
          <w:noProof/>
          <w:szCs w:val="20"/>
        </w:rPr>
      </w:pPr>
      <w:r w:rsidRPr="001C2B64">
        <w:rPr>
          <w:noProof/>
          <w:szCs w:val="20"/>
        </w:rPr>
        <w:t>MPEG HD: AAC-LC 2ch</w:t>
      </w:r>
      <w:r w:rsidRPr="001C2B64">
        <w:rPr>
          <w:rFonts w:ascii="MS Gothic" w:eastAsia="MS Gothic" w:hAnsi="MS Gothic" w:cs="MS Gothic"/>
          <w:noProof/>
          <w:szCs w:val="20"/>
        </w:rPr>
        <w:t>、</w:t>
      </w:r>
      <w:r w:rsidRPr="001C2B64">
        <w:rPr>
          <w:noProof/>
          <w:szCs w:val="20"/>
        </w:rPr>
        <w:t>16bit</w:t>
      </w:r>
      <w:r w:rsidRPr="001C2B64">
        <w:rPr>
          <w:rFonts w:ascii="MS Gothic" w:eastAsia="MS Gothic" w:hAnsi="MS Gothic" w:cs="MS Gothic"/>
          <w:noProof/>
          <w:szCs w:val="20"/>
        </w:rPr>
        <w:t>、</w:t>
      </w:r>
      <w:r w:rsidRPr="001C2B64">
        <w:rPr>
          <w:noProof/>
          <w:szCs w:val="20"/>
        </w:rPr>
        <w:t>48kHz</w:t>
      </w:r>
    </w:p>
    <w:p w14:paraId="45D8EB8A" w14:textId="77777777" w:rsidR="00522B91" w:rsidRPr="001C2B64" w:rsidRDefault="00522B91" w:rsidP="00522B91">
      <w:pPr>
        <w:numPr>
          <w:ilvl w:val="0"/>
          <w:numId w:val="18"/>
        </w:numPr>
        <w:contextualSpacing/>
        <w:rPr>
          <w:noProof/>
          <w:szCs w:val="20"/>
        </w:rPr>
      </w:pPr>
      <w:r w:rsidRPr="001C2B64">
        <w:rPr>
          <w:noProof/>
          <w:szCs w:val="20"/>
        </w:rPr>
        <w:t>AVCHD: Linear PCM 2ch, 16bit, 48kHz / Dolby Digital 2ch, 16bit, 48kHz</w:t>
      </w:r>
    </w:p>
    <w:p w14:paraId="2DD0E447" w14:textId="77777777" w:rsidR="00522B91" w:rsidRPr="001C2B64" w:rsidRDefault="00522B91" w:rsidP="00522B91">
      <w:pPr>
        <w:ind w:left="1080"/>
        <w:contextualSpacing/>
        <w:rPr>
          <w:noProof/>
          <w:szCs w:val="20"/>
        </w:rPr>
      </w:pPr>
    </w:p>
    <w:p w14:paraId="41D234C9" w14:textId="77777777" w:rsidR="00522B91" w:rsidRPr="001C2B64" w:rsidRDefault="00522B91" w:rsidP="00522B91">
      <w:pPr>
        <w:numPr>
          <w:ilvl w:val="0"/>
          <w:numId w:val="17"/>
        </w:numPr>
        <w:rPr>
          <w:noProof/>
          <w:szCs w:val="20"/>
        </w:rPr>
      </w:pPr>
      <w:r w:rsidRPr="001C2B64">
        <w:rPr>
          <w:noProof/>
          <w:szCs w:val="20"/>
        </w:rPr>
        <w:t>Mora omogočati FTP prenos datotek direktno iz kamere. Mora omogočati tudi direktno strimanje slike in zvoka preko IP omrežij.</w:t>
      </w:r>
    </w:p>
    <w:p w14:paraId="383FD751" w14:textId="77777777" w:rsidR="00522B91" w:rsidRPr="001C2B64" w:rsidRDefault="00522B91" w:rsidP="00522B91">
      <w:pPr>
        <w:numPr>
          <w:ilvl w:val="0"/>
          <w:numId w:val="17"/>
        </w:numPr>
        <w:rPr>
          <w:noProof/>
          <w:szCs w:val="20"/>
        </w:rPr>
      </w:pPr>
      <w:r w:rsidRPr="001C2B64">
        <w:rPr>
          <w:noProof/>
          <w:szCs w:val="20"/>
        </w:rPr>
        <w:t>Mora omogočati Wi-Fi in WLAN kontrolo kamkorderja.</w:t>
      </w:r>
    </w:p>
    <w:p w14:paraId="0433FF2B" w14:textId="77777777" w:rsidR="00522B91" w:rsidRPr="001C2B64" w:rsidRDefault="00522B91" w:rsidP="00522B91">
      <w:pPr>
        <w:numPr>
          <w:ilvl w:val="0"/>
          <w:numId w:val="17"/>
        </w:numPr>
        <w:rPr>
          <w:noProof/>
          <w:szCs w:val="20"/>
        </w:rPr>
      </w:pPr>
      <w:r w:rsidRPr="001C2B64">
        <w:rPr>
          <w:noProof/>
          <w:szCs w:val="20"/>
        </w:rPr>
        <w:t>Kamkorder mora imeti video izhode: 1 x 3G/HD-SDI output ( BNC konektor) kjer lahko dobimo sliko UHD/HD posnetkov na rekorderskem delu kamkorderja in sliko iz kamernega dela</w:t>
      </w:r>
    </w:p>
    <w:p w14:paraId="59D0C5B3" w14:textId="77777777" w:rsidR="00522B91" w:rsidRPr="001C2B64" w:rsidRDefault="00522B91" w:rsidP="00522B91">
      <w:pPr>
        <w:numPr>
          <w:ilvl w:val="0"/>
          <w:numId w:val="17"/>
        </w:numPr>
        <w:rPr>
          <w:noProof/>
          <w:szCs w:val="20"/>
        </w:rPr>
      </w:pPr>
      <w:r w:rsidRPr="001C2B64">
        <w:rPr>
          <w:noProof/>
          <w:szCs w:val="20"/>
        </w:rPr>
        <w:t>Mikrofonski/linijski vhod  preko XLR konektorja (3-pinski ženski z napajalno napetostjo +48V) za kanal 1 in kanal 2. Omogočena mora biti ročna in avtomatska regulacija nivoja audio signala.</w:t>
      </w:r>
    </w:p>
    <w:p w14:paraId="393D3CE5" w14:textId="77777777" w:rsidR="00522B91" w:rsidRPr="001C2B64" w:rsidRDefault="00522B91" w:rsidP="00522B91">
      <w:pPr>
        <w:numPr>
          <w:ilvl w:val="0"/>
          <w:numId w:val="17"/>
        </w:numPr>
        <w:rPr>
          <w:noProof/>
          <w:szCs w:val="20"/>
        </w:rPr>
      </w:pPr>
      <w:r w:rsidRPr="001C2B64">
        <w:rPr>
          <w:noProof/>
          <w:szCs w:val="20"/>
        </w:rPr>
        <w:t>Analog avdio izhod (kanal 1,2) vključen v Multi/Micro USB jack.</w:t>
      </w:r>
    </w:p>
    <w:p w14:paraId="7D55E100" w14:textId="77777777" w:rsidR="00522B91" w:rsidRPr="001C2B64" w:rsidRDefault="00522B91" w:rsidP="00522B91">
      <w:pPr>
        <w:numPr>
          <w:ilvl w:val="0"/>
          <w:numId w:val="17"/>
        </w:numPr>
        <w:rPr>
          <w:noProof/>
          <w:szCs w:val="20"/>
        </w:rPr>
      </w:pPr>
      <w:r w:rsidRPr="001C2B64">
        <w:rPr>
          <w:noProof/>
          <w:szCs w:val="20"/>
        </w:rPr>
        <w:t xml:space="preserve">Monitoring izhod za slušalke stereo, stereo mini jack.    </w:t>
      </w:r>
    </w:p>
    <w:p w14:paraId="62A5A599" w14:textId="77777777" w:rsidR="00522B91" w:rsidRPr="001C2B64" w:rsidRDefault="00522B91" w:rsidP="00522B91">
      <w:pPr>
        <w:numPr>
          <w:ilvl w:val="0"/>
          <w:numId w:val="17"/>
        </w:numPr>
        <w:rPr>
          <w:noProof/>
          <w:szCs w:val="20"/>
        </w:rPr>
      </w:pPr>
      <w:r w:rsidRPr="001C2B64">
        <w:rPr>
          <w:noProof/>
          <w:szCs w:val="20"/>
        </w:rPr>
        <w:t>HDMI izhod, A-tip.</w:t>
      </w:r>
    </w:p>
    <w:p w14:paraId="07CECE4E" w14:textId="77777777" w:rsidR="00522B91" w:rsidRPr="001C2B64" w:rsidRDefault="00522B91" w:rsidP="00522B91">
      <w:pPr>
        <w:numPr>
          <w:ilvl w:val="0"/>
          <w:numId w:val="17"/>
        </w:numPr>
        <w:rPr>
          <w:noProof/>
          <w:szCs w:val="20"/>
        </w:rPr>
      </w:pPr>
      <w:r w:rsidRPr="001C2B64">
        <w:rPr>
          <w:noProof/>
          <w:szCs w:val="20"/>
        </w:rPr>
        <w:t>USB priključek, Multi/Micro USB jack.</w:t>
      </w:r>
    </w:p>
    <w:p w14:paraId="23CD3325" w14:textId="77777777" w:rsidR="00522B91" w:rsidRPr="001C2B64" w:rsidRDefault="00522B91" w:rsidP="00522B91">
      <w:pPr>
        <w:rPr>
          <w:noProof/>
        </w:rPr>
      </w:pPr>
    </w:p>
    <w:p w14:paraId="35C36B44" w14:textId="77777777" w:rsidR="00522B91" w:rsidRPr="001C2B64" w:rsidRDefault="00522B91" w:rsidP="00522B91">
      <w:pPr>
        <w:rPr>
          <w:noProof/>
          <w:szCs w:val="22"/>
          <w:u w:val="single"/>
        </w:rPr>
      </w:pPr>
      <w:bookmarkStart w:id="59" w:name="OLE_LINK45"/>
      <w:bookmarkStart w:id="60" w:name="OLE_LINK46"/>
      <w:bookmarkStart w:id="61" w:name="OLE_LINK47"/>
    </w:p>
    <w:p w14:paraId="24918E3F" w14:textId="77777777" w:rsidR="00522B91" w:rsidRPr="001C2B64" w:rsidRDefault="00522B91" w:rsidP="00522B91">
      <w:pPr>
        <w:rPr>
          <w:noProof/>
          <w:szCs w:val="22"/>
          <w:u w:val="single"/>
        </w:rPr>
      </w:pPr>
    </w:p>
    <w:p w14:paraId="5EF1B607" w14:textId="77777777" w:rsidR="00522B91" w:rsidRPr="001C2B64" w:rsidRDefault="00522B91" w:rsidP="00522B91">
      <w:pPr>
        <w:rPr>
          <w:noProof/>
          <w:szCs w:val="22"/>
          <w:u w:val="single"/>
        </w:rPr>
      </w:pPr>
    </w:p>
    <w:p w14:paraId="483E379A" w14:textId="77777777" w:rsidR="00522B91" w:rsidRPr="001C2B64" w:rsidRDefault="00522B91" w:rsidP="00522B91">
      <w:pPr>
        <w:rPr>
          <w:noProof/>
          <w:szCs w:val="22"/>
          <w:u w:val="single"/>
        </w:rPr>
      </w:pPr>
    </w:p>
    <w:p w14:paraId="515AB0EB" w14:textId="79E10308" w:rsidR="00522B91" w:rsidRPr="001C2B64" w:rsidRDefault="00522B91" w:rsidP="00522B91">
      <w:pPr>
        <w:rPr>
          <w:noProof/>
          <w:szCs w:val="22"/>
          <w:u w:val="single"/>
        </w:rPr>
      </w:pPr>
      <w:r w:rsidRPr="001C2B64">
        <w:rPr>
          <w:noProof/>
          <w:szCs w:val="22"/>
          <w:u w:val="single"/>
        </w:rPr>
        <w:t>Tehnične zahteve za kamkorder tip 2:</w:t>
      </w:r>
      <w:bookmarkEnd w:id="59"/>
      <w:bookmarkEnd w:id="60"/>
      <w:bookmarkEnd w:id="61"/>
    </w:p>
    <w:p w14:paraId="1F41FA9E" w14:textId="77777777" w:rsidR="00522B91" w:rsidRPr="001C2B64" w:rsidRDefault="00522B91" w:rsidP="00522B91">
      <w:pPr>
        <w:rPr>
          <w:b/>
          <w:bCs/>
          <w:noProof/>
          <w:sz w:val="22"/>
        </w:rPr>
      </w:pPr>
      <w:r w:rsidRPr="001C2B64">
        <w:rPr>
          <w:b/>
          <w:bCs/>
          <w:noProof/>
          <w:sz w:val="22"/>
        </w:rPr>
        <w:t xml:space="preserve">      </w:t>
      </w:r>
    </w:p>
    <w:p w14:paraId="413851AC" w14:textId="77777777" w:rsidR="00522B91" w:rsidRPr="001C2B64" w:rsidRDefault="00522B91" w:rsidP="00522B91">
      <w:pPr>
        <w:numPr>
          <w:ilvl w:val="0"/>
          <w:numId w:val="19"/>
        </w:numPr>
        <w:rPr>
          <w:noProof/>
        </w:rPr>
      </w:pPr>
      <w:r w:rsidRPr="001C2B64">
        <w:rPr>
          <w:noProof/>
        </w:rPr>
        <w:t>Kamkorder izvedbe  za snemanje z roke.</w:t>
      </w:r>
    </w:p>
    <w:p w14:paraId="28A1F7E5" w14:textId="77777777" w:rsidR="00522B91" w:rsidRPr="001C2B64" w:rsidRDefault="00522B91" w:rsidP="00522B91">
      <w:pPr>
        <w:numPr>
          <w:ilvl w:val="0"/>
          <w:numId w:val="19"/>
        </w:numPr>
        <w:rPr>
          <w:noProof/>
        </w:rPr>
      </w:pPr>
      <w:r w:rsidRPr="001C2B64">
        <w:rPr>
          <w:noProof/>
        </w:rPr>
        <w:t>Kamerni del mora imeti tri  1/2’’ UHD CMOS senzorje z najmanj V (2160) x H (3840) efektivnih pixel-ov.</w:t>
      </w:r>
    </w:p>
    <w:p w14:paraId="68AFDFCF" w14:textId="77777777" w:rsidR="00522B91" w:rsidRPr="001C2B64" w:rsidRDefault="00522B91" w:rsidP="00522B91">
      <w:pPr>
        <w:numPr>
          <w:ilvl w:val="0"/>
          <w:numId w:val="19"/>
        </w:numPr>
        <w:rPr>
          <w:noProof/>
        </w:rPr>
      </w:pPr>
      <w:r w:rsidRPr="001C2B64">
        <w:rPr>
          <w:noProof/>
        </w:rPr>
        <w:t>Kamera mora imeti  horizontalno resolucijo vsaj 1000 TV linij v načinu 1920x1080p in najmanj 2000 TV linij v načinu 2160p x 3840p načinu</w:t>
      </w:r>
    </w:p>
    <w:p w14:paraId="3E29FD50" w14:textId="77777777" w:rsidR="00522B91" w:rsidRPr="001C2B64" w:rsidRDefault="00522B91" w:rsidP="00522B91">
      <w:pPr>
        <w:numPr>
          <w:ilvl w:val="0"/>
          <w:numId w:val="19"/>
        </w:numPr>
        <w:rPr>
          <w:noProof/>
        </w:rPr>
      </w:pPr>
      <w:r w:rsidRPr="001C2B64">
        <w:rPr>
          <w:noProof/>
          <w:sz w:val="19"/>
        </w:rPr>
        <w:t>Kamkorder mora imeti vgrajene neutralne optične in barvne elektronske filtre.</w:t>
      </w:r>
    </w:p>
    <w:p w14:paraId="6BE7BC3A" w14:textId="77777777" w:rsidR="00522B91" w:rsidRPr="001C2B64" w:rsidRDefault="00522B91" w:rsidP="00522B91">
      <w:pPr>
        <w:numPr>
          <w:ilvl w:val="0"/>
          <w:numId w:val="19"/>
        </w:numPr>
        <w:rPr>
          <w:noProof/>
        </w:rPr>
      </w:pPr>
      <w:r w:rsidRPr="001C2B64">
        <w:rPr>
          <w:noProof/>
        </w:rPr>
        <w:t>Mora imeti vgrajeno 3.5 colsko barvno LCD iskalo slike z vsaj 1.56M pixlov in 0.5 colsko OLED iskalo slike z vsaj 2.36M pixlov.</w:t>
      </w:r>
    </w:p>
    <w:p w14:paraId="342CF8EE" w14:textId="77777777" w:rsidR="00522B91" w:rsidRPr="001C2B64" w:rsidRDefault="00522B91" w:rsidP="00522B91">
      <w:pPr>
        <w:numPr>
          <w:ilvl w:val="0"/>
          <w:numId w:val="19"/>
        </w:numPr>
        <w:rPr>
          <w:noProof/>
        </w:rPr>
      </w:pPr>
      <w:r w:rsidRPr="001C2B64">
        <w:rPr>
          <w:noProof/>
        </w:rPr>
        <w:t>Kamkorder mora snemati na SxS spominske kartice.</w:t>
      </w:r>
    </w:p>
    <w:p w14:paraId="3C567FAE" w14:textId="77777777" w:rsidR="00522B91" w:rsidRPr="001C2B64" w:rsidRDefault="00522B91" w:rsidP="00522B91">
      <w:pPr>
        <w:numPr>
          <w:ilvl w:val="0"/>
          <w:numId w:val="19"/>
        </w:numPr>
        <w:rPr>
          <w:noProof/>
        </w:rPr>
      </w:pPr>
      <w:r w:rsidRPr="001C2B64">
        <w:rPr>
          <w:noProof/>
        </w:rPr>
        <w:lastRenderedPageBreak/>
        <w:t>Format snemanja videosignala:</w:t>
      </w:r>
    </w:p>
    <w:p w14:paraId="5D6CF90C" w14:textId="77777777" w:rsidR="00522B91" w:rsidRPr="001C2B64" w:rsidRDefault="00522B91" w:rsidP="00522B91">
      <w:pPr>
        <w:ind w:left="360" w:firstLine="720"/>
        <w:rPr>
          <w:noProof/>
        </w:rPr>
      </w:pPr>
    </w:p>
    <w:p w14:paraId="389B1C19" w14:textId="77777777" w:rsidR="00522B91" w:rsidRPr="001C2B64" w:rsidRDefault="00522B91" w:rsidP="00522B91">
      <w:pPr>
        <w:ind w:left="360" w:firstLine="720"/>
        <w:rPr>
          <w:noProof/>
        </w:rPr>
      </w:pPr>
      <w:r w:rsidRPr="001C2B64">
        <w:rPr>
          <w:noProof/>
        </w:rPr>
        <w:t>&lt;XAVC Intra&gt;</w:t>
      </w:r>
    </w:p>
    <w:p w14:paraId="3191C3A6" w14:textId="77777777" w:rsidR="00522B91" w:rsidRPr="001C2B64" w:rsidRDefault="00522B91" w:rsidP="00522B91">
      <w:pPr>
        <w:ind w:left="360" w:firstLine="720"/>
        <w:rPr>
          <w:noProof/>
        </w:rPr>
      </w:pPr>
      <w:r w:rsidRPr="001C2B64">
        <w:rPr>
          <w:noProof/>
        </w:rPr>
        <w:t>XAVC-I QFHD mode: MPEG-4 AVC/H.264, CBG, Max.600 Mbps</w:t>
      </w:r>
    </w:p>
    <w:p w14:paraId="400B859B" w14:textId="77777777" w:rsidR="00522B91" w:rsidRPr="001C2B64" w:rsidRDefault="00522B91" w:rsidP="00522B91">
      <w:pPr>
        <w:ind w:left="360" w:firstLine="720"/>
        <w:rPr>
          <w:noProof/>
        </w:rPr>
      </w:pPr>
      <w:r w:rsidRPr="001C2B64">
        <w:rPr>
          <w:noProof/>
        </w:rPr>
        <w:t>XAVC-I HD mode: MPEG-4 AVC/H.264, CBG, Max.222 Mbps</w:t>
      </w:r>
    </w:p>
    <w:p w14:paraId="15115E08" w14:textId="77777777" w:rsidR="00522B91" w:rsidRPr="001C2B64" w:rsidRDefault="00522B91" w:rsidP="00522B91">
      <w:pPr>
        <w:ind w:left="360" w:firstLine="720"/>
        <w:rPr>
          <w:noProof/>
        </w:rPr>
      </w:pPr>
    </w:p>
    <w:p w14:paraId="565120C3" w14:textId="77777777" w:rsidR="00522B91" w:rsidRPr="001C2B64" w:rsidRDefault="00522B91" w:rsidP="00522B91">
      <w:pPr>
        <w:ind w:left="360" w:firstLine="720"/>
        <w:rPr>
          <w:noProof/>
        </w:rPr>
      </w:pPr>
      <w:r w:rsidRPr="001C2B64">
        <w:rPr>
          <w:noProof/>
        </w:rPr>
        <w:t xml:space="preserve">&lt;XAVC Long&gt;  </w:t>
      </w:r>
    </w:p>
    <w:p w14:paraId="0162BA1A" w14:textId="77777777" w:rsidR="00522B91" w:rsidRPr="001C2B64" w:rsidRDefault="00522B91" w:rsidP="00522B91">
      <w:pPr>
        <w:ind w:left="360" w:firstLine="720"/>
        <w:rPr>
          <w:noProof/>
        </w:rPr>
      </w:pPr>
      <w:r w:rsidRPr="001C2B64">
        <w:rPr>
          <w:noProof/>
        </w:rPr>
        <w:t>XAVC-L QFHD mode: VBR, maximum bit rate 150Mbps, MPEG-4 H.264/AVC</w:t>
      </w:r>
    </w:p>
    <w:p w14:paraId="438A2214" w14:textId="77777777" w:rsidR="00522B91" w:rsidRPr="001C2B64" w:rsidRDefault="00522B91" w:rsidP="00522B91">
      <w:pPr>
        <w:ind w:left="360" w:firstLine="720"/>
        <w:rPr>
          <w:noProof/>
        </w:rPr>
      </w:pPr>
      <w:r w:rsidRPr="001C2B64">
        <w:rPr>
          <w:noProof/>
        </w:rPr>
        <w:t>XAVC-L HD 50 mode: VBR, maximum bit rate 50Mbps, MPEG-4 H.264/AVC</w:t>
      </w:r>
    </w:p>
    <w:p w14:paraId="254A40AB" w14:textId="77777777" w:rsidR="00522B91" w:rsidRPr="001C2B64" w:rsidRDefault="00522B91" w:rsidP="00522B91">
      <w:pPr>
        <w:ind w:left="360" w:firstLine="720"/>
        <w:rPr>
          <w:noProof/>
        </w:rPr>
      </w:pPr>
      <w:r w:rsidRPr="001C2B64">
        <w:rPr>
          <w:noProof/>
        </w:rPr>
        <w:t>AVC-L HD 35 mode: VBR, maximum bit rate 35Mbps, MPEG-4 H.264/AVC</w:t>
      </w:r>
    </w:p>
    <w:p w14:paraId="2C9FB88A" w14:textId="77777777" w:rsidR="00522B91" w:rsidRPr="001C2B64" w:rsidRDefault="00522B91" w:rsidP="00522B91">
      <w:pPr>
        <w:ind w:left="360" w:firstLine="720"/>
        <w:rPr>
          <w:noProof/>
        </w:rPr>
      </w:pPr>
      <w:r w:rsidRPr="001C2B64">
        <w:rPr>
          <w:noProof/>
        </w:rPr>
        <w:t>XAVC-L HD 25 mode: VBR, maximum bit rate 25Mbps, MPEG-4 H.264/AVC</w:t>
      </w:r>
    </w:p>
    <w:p w14:paraId="06774680" w14:textId="77777777" w:rsidR="00522B91" w:rsidRPr="001C2B64" w:rsidRDefault="00522B91" w:rsidP="00522B91">
      <w:pPr>
        <w:ind w:left="360" w:firstLine="720"/>
        <w:rPr>
          <w:noProof/>
        </w:rPr>
      </w:pPr>
    </w:p>
    <w:p w14:paraId="28D8511A" w14:textId="77777777" w:rsidR="00522B91" w:rsidRPr="001C2B64" w:rsidRDefault="00522B91" w:rsidP="00522B91">
      <w:pPr>
        <w:ind w:left="360" w:firstLine="720"/>
        <w:rPr>
          <w:noProof/>
        </w:rPr>
      </w:pPr>
      <w:r w:rsidRPr="001C2B64">
        <w:rPr>
          <w:noProof/>
        </w:rPr>
        <w:t xml:space="preserve">&lt;MPEG-2 Long GOP&gt; </w:t>
      </w:r>
    </w:p>
    <w:p w14:paraId="0DAC198E" w14:textId="77777777" w:rsidR="00522B91" w:rsidRPr="001C2B64" w:rsidRDefault="00522B91" w:rsidP="00522B91">
      <w:pPr>
        <w:ind w:left="360" w:firstLine="720"/>
        <w:rPr>
          <w:noProof/>
        </w:rPr>
      </w:pPr>
      <w:r w:rsidRPr="001C2B64">
        <w:rPr>
          <w:noProof/>
        </w:rPr>
        <w:t>MPEG HD422 mode: CBR, maximum bit rate 50Mbps, MPEG-2 422P@HL</w:t>
      </w:r>
    </w:p>
    <w:p w14:paraId="1E5D1E86" w14:textId="77777777" w:rsidR="00522B91" w:rsidRPr="001C2B64" w:rsidRDefault="00522B91" w:rsidP="00522B91">
      <w:pPr>
        <w:ind w:left="360" w:firstLine="720"/>
        <w:rPr>
          <w:noProof/>
        </w:rPr>
      </w:pPr>
      <w:r w:rsidRPr="001C2B64">
        <w:rPr>
          <w:noProof/>
        </w:rPr>
        <w:t>MPEG HD420 HQ mode: VBR, maximum bit rate 35Mbps, MPEG-2 MP@HL</w:t>
      </w:r>
    </w:p>
    <w:p w14:paraId="7568CE86" w14:textId="77777777" w:rsidR="00522B91" w:rsidRPr="001C2B64" w:rsidRDefault="00522B91" w:rsidP="00522B91">
      <w:pPr>
        <w:ind w:left="360" w:firstLine="720"/>
        <w:rPr>
          <w:noProof/>
        </w:rPr>
      </w:pPr>
    </w:p>
    <w:p w14:paraId="50C7CE55" w14:textId="77777777" w:rsidR="00522B91" w:rsidRPr="001C2B64" w:rsidRDefault="00522B91" w:rsidP="00522B91">
      <w:pPr>
        <w:ind w:left="360" w:firstLine="720"/>
        <w:rPr>
          <w:noProof/>
        </w:rPr>
      </w:pPr>
      <w:r w:rsidRPr="001C2B64">
        <w:rPr>
          <w:noProof/>
        </w:rPr>
        <w:t xml:space="preserve">&lt;DVCAM&gt; </w:t>
      </w:r>
    </w:p>
    <w:p w14:paraId="1C438333" w14:textId="77777777" w:rsidR="00522B91" w:rsidRPr="001C2B64" w:rsidRDefault="00522B91" w:rsidP="00522B91">
      <w:pPr>
        <w:ind w:left="360" w:firstLine="720"/>
        <w:rPr>
          <w:noProof/>
        </w:rPr>
      </w:pPr>
      <w:r w:rsidRPr="001C2B64">
        <w:rPr>
          <w:noProof/>
        </w:rPr>
        <w:t>DVCAM mode: CBR, 25Mbps, DVCAMXAVC-I mode: max. 112Mbps, MPEG-4 H.264/AVC</w:t>
      </w:r>
    </w:p>
    <w:p w14:paraId="650CF9B7" w14:textId="77777777" w:rsidR="00522B91" w:rsidRPr="001C2B64" w:rsidRDefault="00522B91" w:rsidP="00522B91">
      <w:pPr>
        <w:ind w:left="360" w:firstLine="720"/>
        <w:rPr>
          <w:noProof/>
        </w:rPr>
      </w:pPr>
    </w:p>
    <w:p w14:paraId="3DD4D88B" w14:textId="77777777" w:rsidR="00522B91" w:rsidRPr="001C2B64" w:rsidRDefault="00522B91" w:rsidP="00522B91">
      <w:pPr>
        <w:numPr>
          <w:ilvl w:val="0"/>
          <w:numId w:val="19"/>
        </w:numPr>
        <w:rPr>
          <w:noProof/>
        </w:rPr>
      </w:pPr>
      <w:r w:rsidRPr="001C2B64">
        <w:rPr>
          <w:noProof/>
        </w:rPr>
        <w:t>Format snemanja audio signalov:</w:t>
      </w:r>
    </w:p>
    <w:p w14:paraId="29841807" w14:textId="77777777" w:rsidR="00522B91" w:rsidRPr="001C2B64" w:rsidRDefault="00522B91" w:rsidP="00522B91">
      <w:pPr>
        <w:ind w:left="284"/>
        <w:rPr>
          <w:noProof/>
        </w:rPr>
      </w:pPr>
      <w:r w:rsidRPr="001C2B64">
        <w:rPr>
          <w:noProof/>
        </w:rPr>
        <w:t xml:space="preserve">       </w:t>
      </w:r>
    </w:p>
    <w:p w14:paraId="4B9A7B9D" w14:textId="77777777" w:rsidR="00522B91" w:rsidRPr="001C2B64" w:rsidRDefault="00522B91" w:rsidP="00522B91">
      <w:pPr>
        <w:ind w:left="992"/>
        <w:rPr>
          <w:noProof/>
        </w:rPr>
      </w:pPr>
      <w:r w:rsidRPr="001C2B64">
        <w:rPr>
          <w:noProof/>
        </w:rPr>
        <w:t>&lt;XAVC Intra&gt;</w:t>
      </w:r>
    </w:p>
    <w:p w14:paraId="00852349" w14:textId="77777777" w:rsidR="00522B91" w:rsidRPr="001C2B64" w:rsidRDefault="00522B91" w:rsidP="00522B91">
      <w:pPr>
        <w:ind w:left="709" w:firstLine="283"/>
        <w:rPr>
          <w:noProof/>
        </w:rPr>
      </w:pPr>
      <w:r w:rsidRPr="001C2B64">
        <w:rPr>
          <w:noProof/>
        </w:rPr>
        <w:t>XAVC-I mode: LPCM 24-bit, 48kHz, 4 channels</w:t>
      </w:r>
    </w:p>
    <w:p w14:paraId="0EA7548E" w14:textId="77777777" w:rsidR="00522B91" w:rsidRPr="001C2B64" w:rsidRDefault="00522B91" w:rsidP="00522B91">
      <w:pPr>
        <w:ind w:left="709"/>
        <w:rPr>
          <w:noProof/>
        </w:rPr>
      </w:pPr>
    </w:p>
    <w:p w14:paraId="4463856F" w14:textId="77777777" w:rsidR="00522B91" w:rsidRPr="001C2B64" w:rsidRDefault="00522B91" w:rsidP="00522B91">
      <w:pPr>
        <w:ind w:left="709" w:firstLine="283"/>
        <w:rPr>
          <w:noProof/>
        </w:rPr>
      </w:pPr>
      <w:r w:rsidRPr="001C2B64">
        <w:rPr>
          <w:noProof/>
        </w:rPr>
        <w:t>&lt;XAVC Long&gt;</w:t>
      </w:r>
    </w:p>
    <w:p w14:paraId="3902BAFE" w14:textId="77777777" w:rsidR="00522B91" w:rsidRPr="001C2B64" w:rsidRDefault="00522B91" w:rsidP="00522B91">
      <w:pPr>
        <w:ind w:left="709" w:firstLine="283"/>
        <w:rPr>
          <w:noProof/>
        </w:rPr>
      </w:pPr>
      <w:r w:rsidRPr="001C2B64">
        <w:rPr>
          <w:noProof/>
        </w:rPr>
        <w:t>XAVC-L mode: LPCM 24-bit, 48kHz, 4 channels</w:t>
      </w:r>
    </w:p>
    <w:p w14:paraId="38CC8554" w14:textId="77777777" w:rsidR="00522B91" w:rsidRPr="001C2B64" w:rsidRDefault="00522B91" w:rsidP="00522B91">
      <w:pPr>
        <w:ind w:left="709"/>
        <w:rPr>
          <w:noProof/>
        </w:rPr>
      </w:pPr>
    </w:p>
    <w:p w14:paraId="1923C64D" w14:textId="77777777" w:rsidR="00522B91" w:rsidRPr="001C2B64" w:rsidRDefault="00522B91" w:rsidP="00522B91">
      <w:pPr>
        <w:ind w:left="709" w:firstLine="283"/>
        <w:rPr>
          <w:noProof/>
        </w:rPr>
      </w:pPr>
      <w:r w:rsidRPr="001C2B64">
        <w:rPr>
          <w:noProof/>
        </w:rPr>
        <w:t>&lt;MPEG-2 Long GOP&gt;</w:t>
      </w:r>
    </w:p>
    <w:p w14:paraId="0C7B4933" w14:textId="77777777" w:rsidR="00522B91" w:rsidRPr="001C2B64" w:rsidRDefault="00522B91" w:rsidP="00522B91">
      <w:pPr>
        <w:ind w:left="709" w:firstLine="283"/>
        <w:rPr>
          <w:noProof/>
        </w:rPr>
      </w:pPr>
      <w:r w:rsidRPr="001C2B64">
        <w:rPr>
          <w:noProof/>
        </w:rPr>
        <w:t>MPEG HD422 mode: LPCM 24-bit, 48kHz, 4 channels</w:t>
      </w:r>
    </w:p>
    <w:p w14:paraId="70B3D91B" w14:textId="77777777" w:rsidR="00522B91" w:rsidRPr="001C2B64" w:rsidRDefault="00522B91" w:rsidP="00522B91">
      <w:pPr>
        <w:ind w:left="709" w:firstLine="283"/>
        <w:rPr>
          <w:noProof/>
        </w:rPr>
      </w:pPr>
      <w:r w:rsidRPr="001C2B64">
        <w:rPr>
          <w:noProof/>
        </w:rPr>
        <w:t>MPEG HD420 HQ mode: LPCM 16-bit, 48kHz, 4 channels</w:t>
      </w:r>
    </w:p>
    <w:p w14:paraId="3E9CC7C3" w14:textId="77777777" w:rsidR="00522B91" w:rsidRPr="001C2B64" w:rsidRDefault="00522B91" w:rsidP="00522B91">
      <w:pPr>
        <w:ind w:left="709"/>
        <w:rPr>
          <w:noProof/>
        </w:rPr>
      </w:pPr>
    </w:p>
    <w:p w14:paraId="1FA84D7F" w14:textId="77777777" w:rsidR="00522B91" w:rsidRPr="001C2B64" w:rsidRDefault="00522B91" w:rsidP="00522B91">
      <w:pPr>
        <w:ind w:left="709" w:firstLine="283"/>
        <w:rPr>
          <w:noProof/>
        </w:rPr>
      </w:pPr>
      <w:r w:rsidRPr="001C2B64">
        <w:rPr>
          <w:noProof/>
        </w:rPr>
        <w:t>&lt;DVCAM&gt;</w:t>
      </w:r>
    </w:p>
    <w:p w14:paraId="16B1C9D2" w14:textId="77777777" w:rsidR="00522B91" w:rsidRPr="001C2B64" w:rsidRDefault="00522B91" w:rsidP="00522B91">
      <w:pPr>
        <w:ind w:left="709" w:firstLine="283"/>
        <w:rPr>
          <w:noProof/>
        </w:rPr>
      </w:pPr>
      <w:r w:rsidRPr="001C2B64">
        <w:rPr>
          <w:noProof/>
        </w:rPr>
        <w:t>DVCAM mode: LPCM 16-bit, 48kHz, 4 channels</w:t>
      </w:r>
    </w:p>
    <w:p w14:paraId="3D98381C" w14:textId="77777777" w:rsidR="00522B91" w:rsidRPr="001C2B64" w:rsidRDefault="00522B91" w:rsidP="00522B91">
      <w:pPr>
        <w:numPr>
          <w:ilvl w:val="0"/>
          <w:numId w:val="19"/>
        </w:numPr>
        <w:rPr>
          <w:noProof/>
        </w:rPr>
      </w:pPr>
      <w:r w:rsidRPr="001C2B64">
        <w:rPr>
          <w:noProof/>
        </w:rPr>
        <w:t>Kamkorder mora imeti možnost snemanja proxy signala na SD kartico z 9Mbps, 1920x1080 9Mbps, 1280x720 6Mbps, 1280x720 3Mbps, 640x360 1Mbps, 480x270 5Mbps. Tako datoteko je mogoče strimati direktno iz kamkorderja brez uporabe PC-ja.</w:t>
      </w:r>
    </w:p>
    <w:p w14:paraId="13AD5434" w14:textId="77777777" w:rsidR="00522B91" w:rsidRPr="001C2B64" w:rsidRDefault="00522B91" w:rsidP="00522B91">
      <w:pPr>
        <w:numPr>
          <w:ilvl w:val="0"/>
          <w:numId w:val="19"/>
        </w:numPr>
        <w:rPr>
          <w:noProof/>
        </w:rPr>
      </w:pPr>
      <w:r w:rsidRPr="001C2B64">
        <w:rPr>
          <w:noProof/>
        </w:rPr>
        <w:t>Kamkorder mora s pomočjo WLAN-a omogočati FTP prenos v Hi-res posnetih datotek.</w:t>
      </w:r>
    </w:p>
    <w:p w14:paraId="7B84140C" w14:textId="77777777" w:rsidR="00522B91" w:rsidRPr="001C2B64" w:rsidRDefault="00522B91" w:rsidP="00522B91">
      <w:pPr>
        <w:numPr>
          <w:ilvl w:val="0"/>
          <w:numId w:val="19"/>
        </w:numPr>
        <w:rPr>
          <w:noProof/>
        </w:rPr>
      </w:pPr>
      <w:r w:rsidRPr="001C2B64">
        <w:rPr>
          <w:noProof/>
        </w:rPr>
        <w:t xml:space="preserve">Možnost dostopati Preko ” air XDCAM, “storitve opearter v postprodukciji bo imel možnost </w:t>
      </w:r>
      <w:r w:rsidRPr="001C2B64">
        <w:rPr>
          <w:noProof/>
          <w:lang w:eastAsia="sl-SI"/>
        </w:rPr>
        <w:t>dotopa do Hi res datotek na kamkorderju seveda s predogledom proxy datotek.</w:t>
      </w:r>
      <w:r w:rsidRPr="001C2B64">
        <w:rPr>
          <w:noProof/>
        </w:rPr>
        <w:t xml:space="preserve"> </w:t>
      </w:r>
    </w:p>
    <w:p w14:paraId="1502034D" w14:textId="77777777" w:rsidR="00522B91" w:rsidRPr="001C2B64" w:rsidRDefault="00522B91" w:rsidP="00522B91">
      <w:pPr>
        <w:numPr>
          <w:ilvl w:val="0"/>
          <w:numId w:val="19"/>
        </w:numPr>
        <w:rPr>
          <w:noProof/>
        </w:rPr>
      </w:pPr>
      <w:r w:rsidRPr="001C2B64">
        <w:rPr>
          <w:noProof/>
        </w:rPr>
        <w:t>Občutljivost kamere vsaj F13 / 2000lux /89.9% odbojnost (kamkorder v načinu dela 1080/50p).</w:t>
      </w:r>
    </w:p>
    <w:p w14:paraId="09456D07" w14:textId="77777777" w:rsidR="00522B91" w:rsidRPr="001C2B64" w:rsidRDefault="00522B91" w:rsidP="00522B91">
      <w:pPr>
        <w:numPr>
          <w:ilvl w:val="0"/>
          <w:numId w:val="19"/>
        </w:numPr>
        <w:rPr>
          <w:noProof/>
        </w:rPr>
      </w:pPr>
      <w:r w:rsidRPr="001C2B64">
        <w:rPr>
          <w:noProof/>
        </w:rPr>
        <w:t xml:space="preserve">Razmerje signal/šum  vsaj -58 dB (Y). </w:t>
      </w:r>
    </w:p>
    <w:p w14:paraId="47746708" w14:textId="77777777" w:rsidR="00522B91" w:rsidRPr="001C2B64" w:rsidRDefault="00522B91" w:rsidP="00522B91">
      <w:pPr>
        <w:numPr>
          <w:ilvl w:val="0"/>
          <w:numId w:val="19"/>
        </w:numPr>
        <w:rPr>
          <w:noProof/>
        </w:rPr>
      </w:pPr>
      <w:r w:rsidRPr="001C2B64">
        <w:rPr>
          <w:noProof/>
        </w:rPr>
        <w:t xml:space="preserve">Kamkorder mora podpirati funkcionalnost CACHE RECORDING, slika se vedno snema v predpomnilnik (najmanj 15 s) in se zapiše na nosilec v primeru pritiska na tipko SNEMAJ. </w:t>
      </w:r>
    </w:p>
    <w:p w14:paraId="57A16E4E" w14:textId="77777777" w:rsidR="00522B91" w:rsidRPr="001C2B64" w:rsidRDefault="00522B91" w:rsidP="00522B91">
      <w:pPr>
        <w:numPr>
          <w:ilvl w:val="0"/>
          <w:numId w:val="19"/>
        </w:numPr>
        <w:rPr>
          <w:noProof/>
        </w:rPr>
      </w:pPr>
      <w:r w:rsidRPr="001C2B64">
        <w:rPr>
          <w:noProof/>
        </w:rPr>
        <w:t>Kamkorder mora imeti video izhode: 1 x HD/SD-SDI izhod (BNC konektor) kjer dobimo sliko HD/SD posnetkov na rekorderskem delu kamkorderja in sliko iz kamernega dela.</w:t>
      </w:r>
    </w:p>
    <w:p w14:paraId="67117C5A" w14:textId="77777777" w:rsidR="00522B91" w:rsidRPr="001C2B64" w:rsidRDefault="00522B91" w:rsidP="00522B91">
      <w:pPr>
        <w:numPr>
          <w:ilvl w:val="0"/>
          <w:numId w:val="19"/>
        </w:numPr>
        <w:rPr>
          <w:noProof/>
        </w:rPr>
      </w:pPr>
      <w:r w:rsidRPr="001C2B64">
        <w:rPr>
          <w:noProof/>
        </w:rPr>
        <w:t>Mikrofonski/linijski vhod  preko XLR konektorja (3-pinski ženski z napajalno napetostjo +48V) za kanal 1 in kanal 2. Omogočena mora biti ročna in avtomatska regulacija nivoja audio signala.</w:t>
      </w:r>
    </w:p>
    <w:p w14:paraId="24DC769E" w14:textId="77777777" w:rsidR="00522B91" w:rsidRPr="001C2B64" w:rsidRDefault="00522B91" w:rsidP="00522B91">
      <w:pPr>
        <w:numPr>
          <w:ilvl w:val="0"/>
          <w:numId w:val="19"/>
        </w:numPr>
        <w:contextualSpacing/>
        <w:rPr>
          <w:noProof/>
        </w:rPr>
      </w:pPr>
      <w:r w:rsidRPr="001C2B64">
        <w:rPr>
          <w:noProof/>
        </w:rPr>
        <w:t>Kamkorder mora vsebovati mehansko električni priključek MI (Multi-Interface), ki omogoča namestitev in priključitev nekaterih brezžičnih mikrofonskih sprejemnikov ter njihovo napajanje.</w:t>
      </w:r>
    </w:p>
    <w:p w14:paraId="38BF50C8" w14:textId="77777777" w:rsidR="00522B91" w:rsidRPr="001C2B64" w:rsidRDefault="00522B91" w:rsidP="00522B91">
      <w:pPr>
        <w:numPr>
          <w:ilvl w:val="0"/>
          <w:numId w:val="19"/>
        </w:numPr>
        <w:rPr>
          <w:noProof/>
        </w:rPr>
      </w:pPr>
      <w:r w:rsidRPr="001C2B64">
        <w:rPr>
          <w:noProof/>
        </w:rPr>
        <w:t>Analog audio izhod (kanal 1,2) XLR 5-pinski.</w:t>
      </w:r>
    </w:p>
    <w:p w14:paraId="1E8AEA24" w14:textId="77777777" w:rsidR="00522B91" w:rsidRPr="001C2B64" w:rsidRDefault="00522B91" w:rsidP="00522B91">
      <w:pPr>
        <w:numPr>
          <w:ilvl w:val="0"/>
          <w:numId w:val="19"/>
        </w:numPr>
        <w:rPr>
          <w:noProof/>
        </w:rPr>
      </w:pPr>
      <w:r w:rsidRPr="001C2B64">
        <w:rPr>
          <w:noProof/>
        </w:rPr>
        <w:t>TC (časovna koda) vhod in izhod.</w:t>
      </w:r>
      <w:r w:rsidRPr="001C2B64">
        <w:rPr>
          <w:noProof/>
        </w:rPr>
        <w:tab/>
      </w:r>
      <w:r w:rsidRPr="001C2B64">
        <w:rPr>
          <w:noProof/>
        </w:rPr>
        <w:tab/>
      </w:r>
    </w:p>
    <w:p w14:paraId="5245269E" w14:textId="77777777" w:rsidR="00522B91" w:rsidRPr="001C2B64" w:rsidRDefault="00522B91" w:rsidP="00522B91">
      <w:pPr>
        <w:numPr>
          <w:ilvl w:val="0"/>
          <w:numId w:val="19"/>
        </w:numPr>
        <w:rPr>
          <w:noProof/>
        </w:rPr>
      </w:pPr>
      <w:r w:rsidRPr="001C2B64">
        <w:rPr>
          <w:noProof/>
        </w:rPr>
        <w:t xml:space="preserve">Monitoring izhod za slušalke stereo, stereo mini jack.   </w:t>
      </w:r>
    </w:p>
    <w:p w14:paraId="41E75670" w14:textId="77777777" w:rsidR="00522B91" w:rsidRPr="001C2B64" w:rsidRDefault="00522B91" w:rsidP="00522B91">
      <w:pPr>
        <w:numPr>
          <w:ilvl w:val="0"/>
          <w:numId w:val="19"/>
        </w:numPr>
        <w:rPr>
          <w:noProof/>
        </w:rPr>
      </w:pPr>
      <w:r w:rsidRPr="001C2B64">
        <w:rPr>
          <w:noProof/>
        </w:rPr>
        <w:t>HDMI izhod, A-tip.</w:t>
      </w:r>
    </w:p>
    <w:p w14:paraId="62EBD4C3" w14:textId="77777777" w:rsidR="00522B91" w:rsidRPr="001C2B64" w:rsidRDefault="00522B91" w:rsidP="00522B91">
      <w:pPr>
        <w:numPr>
          <w:ilvl w:val="0"/>
          <w:numId w:val="19"/>
        </w:numPr>
        <w:rPr>
          <w:noProof/>
        </w:rPr>
      </w:pPr>
      <w:r w:rsidRPr="001C2B64">
        <w:rPr>
          <w:noProof/>
        </w:rPr>
        <w:t>USB priključek, Mini-B.</w:t>
      </w:r>
    </w:p>
    <w:p w14:paraId="0C4E2106" w14:textId="77777777" w:rsidR="00522B91" w:rsidRPr="001C2B64" w:rsidRDefault="00522B91" w:rsidP="00522B91">
      <w:pPr>
        <w:rPr>
          <w:noProof/>
        </w:rPr>
      </w:pPr>
    </w:p>
    <w:p w14:paraId="2C55910A" w14:textId="77777777" w:rsidR="00522B91" w:rsidRPr="001C2B64" w:rsidRDefault="00522B91" w:rsidP="00522B91">
      <w:pPr>
        <w:rPr>
          <w:noProof/>
        </w:rPr>
      </w:pPr>
    </w:p>
    <w:p w14:paraId="7C673DDC" w14:textId="77777777" w:rsidR="00522B91" w:rsidRPr="001C2B64" w:rsidRDefault="00522B91">
      <w:pPr>
        <w:spacing w:after="200" w:line="276" w:lineRule="auto"/>
        <w:jc w:val="left"/>
        <w:rPr>
          <w:b/>
          <w:noProof/>
          <w:szCs w:val="22"/>
          <w:u w:val="single"/>
          <w:lang w:eastAsia="sl-SI"/>
        </w:rPr>
      </w:pPr>
      <w:r w:rsidRPr="001C2B64">
        <w:rPr>
          <w:b/>
          <w:noProof/>
          <w:szCs w:val="22"/>
          <w:u w:val="single"/>
          <w:lang w:eastAsia="sl-SI"/>
        </w:rPr>
        <w:br w:type="page"/>
      </w:r>
    </w:p>
    <w:p w14:paraId="69A9E666" w14:textId="58F090CD" w:rsidR="00522B91" w:rsidRPr="001C2B64" w:rsidRDefault="00522B91" w:rsidP="00522B91">
      <w:pPr>
        <w:rPr>
          <w:b/>
          <w:noProof/>
          <w:szCs w:val="22"/>
          <w:u w:val="single"/>
          <w:lang w:eastAsia="sl-SI"/>
        </w:rPr>
      </w:pPr>
      <w:r w:rsidRPr="001C2B64">
        <w:rPr>
          <w:b/>
          <w:noProof/>
          <w:szCs w:val="22"/>
          <w:u w:val="single"/>
          <w:lang w:eastAsia="sl-SI"/>
        </w:rPr>
        <w:lastRenderedPageBreak/>
        <w:t>Kamkorder tip 3 z dodatno opremo</w:t>
      </w:r>
    </w:p>
    <w:p w14:paraId="35F8D8FB" w14:textId="5DE2238E" w:rsidR="00522B91" w:rsidRPr="001C2B64" w:rsidRDefault="00522B91" w:rsidP="00522B91">
      <w:pPr>
        <w:rPr>
          <w:noProof/>
          <w:sz w:val="28"/>
          <w:szCs w:val="22"/>
        </w:rPr>
      </w:pPr>
    </w:p>
    <w:tbl>
      <w:tblPr>
        <w:tblW w:w="7600" w:type="dxa"/>
        <w:tblCellMar>
          <w:left w:w="70" w:type="dxa"/>
          <w:right w:w="70" w:type="dxa"/>
        </w:tblCellMar>
        <w:tblLook w:val="04A0" w:firstRow="1" w:lastRow="0" w:firstColumn="1" w:lastColumn="0" w:noHBand="0" w:noVBand="1"/>
      </w:tblPr>
      <w:tblGrid>
        <w:gridCol w:w="540"/>
        <w:gridCol w:w="2760"/>
        <w:gridCol w:w="2840"/>
        <w:gridCol w:w="580"/>
        <w:gridCol w:w="420"/>
        <w:gridCol w:w="460"/>
      </w:tblGrid>
      <w:tr w:rsidR="0013540C" w:rsidRPr="001C2B64" w14:paraId="4726F393" w14:textId="77777777" w:rsidTr="0013540C">
        <w:trPr>
          <w:trHeight w:val="495"/>
        </w:trPr>
        <w:tc>
          <w:tcPr>
            <w:tcW w:w="540"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119A10E6"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Št.</w:t>
            </w:r>
          </w:p>
        </w:tc>
        <w:tc>
          <w:tcPr>
            <w:tcW w:w="2760" w:type="dxa"/>
            <w:tcBorders>
              <w:top w:val="double" w:sz="6" w:space="0" w:color="auto"/>
              <w:left w:val="nil"/>
              <w:bottom w:val="single" w:sz="4" w:space="0" w:color="auto"/>
              <w:right w:val="single" w:sz="4" w:space="0" w:color="auto"/>
            </w:tcBorders>
            <w:shd w:val="clear" w:color="000000" w:fill="D9D9D9"/>
            <w:vAlign w:val="center"/>
            <w:hideMark/>
          </w:tcPr>
          <w:p w14:paraId="5E87012C"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2840" w:type="dxa"/>
            <w:tcBorders>
              <w:top w:val="double" w:sz="6" w:space="0" w:color="auto"/>
              <w:left w:val="nil"/>
              <w:bottom w:val="single" w:sz="4" w:space="0" w:color="auto"/>
              <w:right w:val="single" w:sz="4" w:space="0" w:color="auto"/>
            </w:tcBorders>
            <w:shd w:val="clear" w:color="000000" w:fill="D9D9D9"/>
            <w:vAlign w:val="center"/>
            <w:hideMark/>
          </w:tcPr>
          <w:p w14:paraId="7C44E8F8"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primer ali enakovreden</w:t>
            </w:r>
          </w:p>
        </w:tc>
        <w:tc>
          <w:tcPr>
            <w:tcW w:w="580" w:type="dxa"/>
            <w:tcBorders>
              <w:top w:val="double" w:sz="6" w:space="0" w:color="auto"/>
              <w:left w:val="nil"/>
              <w:bottom w:val="single" w:sz="4" w:space="0" w:color="auto"/>
              <w:right w:val="single" w:sz="4" w:space="0" w:color="auto"/>
            </w:tcBorders>
            <w:shd w:val="clear" w:color="000000" w:fill="D9D9D9"/>
            <w:vAlign w:val="center"/>
            <w:hideMark/>
          </w:tcPr>
          <w:p w14:paraId="7AAA7930"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Kos</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78F81374" w14:textId="77777777" w:rsidR="0013540C" w:rsidRPr="001C2B64" w:rsidRDefault="0013540C" w:rsidP="0013540C">
            <w:pPr>
              <w:jc w:val="center"/>
              <w:rPr>
                <w:rFonts w:cs="Arial"/>
                <w:b/>
                <w:bCs/>
                <w:i/>
                <w:iCs/>
                <w:noProof/>
                <w:color w:val="A6A6A6"/>
                <w:sz w:val="18"/>
                <w:szCs w:val="18"/>
                <w:lang w:eastAsia="sl-SI"/>
              </w:rPr>
            </w:pPr>
            <w:r w:rsidRPr="001C2B64">
              <w:rPr>
                <w:rFonts w:cs="Arial"/>
                <w:b/>
                <w:bCs/>
                <w:i/>
                <w:iCs/>
                <w:noProof/>
                <w:color w:val="A6A6A6"/>
                <w:sz w:val="18"/>
                <w:szCs w:val="18"/>
                <w:lang w:eastAsia="sl-SI"/>
              </w:rPr>
              <w:t>KP</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600F546E" w14:textId="77777777" w:rsidR="0013540C" w:rsidRPr="001C2B64" w:rsidRDefault="0013540C" w:rsidP="0013540C">
            <w:pPr>
              <w:jc w:val="center"/>
              <w:rPr>
                <w:rFonts w:cs="Arial"/>
                <w:b/>
                <w:bCs/>
                <w:i/>
                <w:iCs/>
                <w:noProof/>
                <w:color w:val="A6A6A6"/>
                <w:sz w:val="18"/>
                <w:szCs w:val="18"/>
                <w:lang w:eastAsia="sl-SI"/>
              </w:rPr>
            </w:pPr>
            <w:r w:rsidRPr="001C2B64">
              <w:rPr>
                <w:rFonts w:cs="Arial"/>
                <w:b/>
                <w:bCs/>
                <w:i/>
                <w:iCs/>
                <w:noProof/>
                <w:color w:val="A6A6A6"/>
                <w:sz w:val="18"/>
                <w:szCs w:val="18"/>
                <w:lang w:eastAsia="sl-SI"/>
              </w:rPr>
              <w:t>MB</w:t>
            </w:r>
          </w:p>
        </w:tc>
      </w:tr>
      <w:tr w:rsidR="0013540C" w:rsidRPr="001C2B64" w14:paraId="45E6ABC5" w14:textId="77777777" w:rsidTr="0013540C">
        <w:trPr>
          <w:trHeight w:val="102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B32A8"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B33239"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HD/UHD XDCAM kamkorder s 4K 2/3"  R CMOS senzorjem </w:t>
            </w:r>
            <w:r w:rsidRPr="001C2B64">
              <w:rPr>
                <w:rFonts w:cs="Arial"/>
                <w:noProof/>
                <w:sz w:val="18"/>
                <w:szCs w:val="18"/>
                <w:lang w:eastAsia="sl-SI"/>
              </w:rPr>
              <w:t>z vključeno avdio podporo</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29A6A5C"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PXW-Z450/NAM</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8EF010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single" w:sz="4" w:space="0" w:color="auto"/>
              <w:left w:val="nil"/>
              <w:bottom w:val="single" w:sz="4" w:space="0" w:color="auto"/>
              <w:right w:val="single" w:sz="4" w:space="0" w:color="auto"/>
            </w:tcBorders>
            <w:shd w:val="clear" w:color="auto" w:fill="auto"/>
            <w:vAlign w:val="center"/>
            <w:hideMark/>
          </w:tcPr>
          <w:p w14:paraId="24060B9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6F8126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ECBE557"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D5880C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7522952"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Navodilo za uporabo za točko 1</w:t>
            </w:r>
          </w:p>
        </w:tc>
        <w:tc>
          <w:tcPr>
            <w:tcW w:w="2840" w:type="dxa"/>
            <w:tcBorders>
              <w:top w:val="nil"/>
              <w:left w:val="nil"/>
              <w:bottom w:val="single" w:sz="4" w:space="0" w:color="auto"/>
              <w:right w:val="single" w:sz="4" w:space="0" w:color="auto"/>
            </w:tcBorders>
            <w:shd w:val="clear" w:color="auto" w:fill="auto"/>
            <w:vAlign w:val="center"/>
            <w:hideMark/>
          </w:tcPr>
          <w:p w14:paraId="7607D107"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4EAFA1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658A456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495B84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91D9B94"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F2A4179"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31EBD5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Navodilo za vzdrževanje za točko 1</w:t>
            </w:r>
          </w:p>
        </w:tc>
        <w:tc>
          <w:tcPr>
            <w:tcW w:w="2840" w:type="dxa"/>
            <w:tcBorders>
              <w:top w:val="nil"/>
              <w:left w:val="nil"/>
              <w:bottom w:val="single" w:sz="4" w:space="0" w:color="auto"/>
              <w:right w:val="single" w:sz="4" w:space="0" w:color="auto"/>
            </w:tcBorders>
            <w:shd w:val="clear" w:color="auto" w:fill="auto"/>
            <w:vAlign w:val="center"/>
            <w:hideMark/>
          </w:tcPr>
          <w:p w14:paraId="0D535CC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219DB8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4508E46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12FFD8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3F7353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FE6427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F90184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3,5”   LCD iskalo slike tip 1</w:t>
            </w:r>
          </w:p>
        </w:tc>
        <w:tc>
          <w:tcPr>
            <w:tcW w:w="2840" w:type="dxa"/>
            <w:tcBorders>
              <w:top w:val="nil"/>
              <w:left w:val="nil"/>
              <w:bottom w:val="single" w:sz="4" w:space="0" w:color="auto"/>
              <w:right w:val="single" w:sz="4" w:space="0" w:color="auto"/>
            </w:tcBorders>
            <w:shd w:val="clear" w:color="auto" w:fill="auto"/>
            <w:vAlign w:val="center"/>
            <w:hideMark/>
          </w:tcPr>
          <w:p w14:paraId="05FFF34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HDVF-L10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7238C2E"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39C5A7D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EC3AE0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6B4F63F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C1DC6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130DED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0.7" OLED  iskalo slike</w:t>
            </w:r>
          </w:p>
        </w:tc>
        <w:tc>
          <w:tcPr>
            <w:tcW w:w="2840" w:type="dxa"/>
            <w:tcBorders>
              <w:top w:val="nil"/>
              <w:left w:val="nil"/>
              <w:bottom w:val="single" w:sz="4" w:space="0" w:color="auto"/>
              <w:right w:val="single" w:sz="4" w:space="0" w:color="auto"/>
            </w:tcBorders>
            <w:shd w:val="clear" w:color="auto" w:fill="auto"/>
            <w:vAlign w:val="center"/>
            <w:hideMark/>
          </w:tcPr>
          <w:p w14:paraId="3AE2ABC3"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SONY HDVF-EL20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4E42BC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06F9C1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4C4572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1DB5DCB"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FBB699A"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3CF157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Adapter za stativ</w:t>
            </w:r>
          </w:p>
        </w:tc>
        <w:tc>
          <w:tcPr>
            <w:tcW w:w="2840" w:type="dxa"/>
            <w:tcBorders>
              <w:top w:val="nil"/>
              <w:left w:val="nil"/>
              <w:bottom w:val="single" w:sz="4" w:space="0" w:color="auto"/>
              <w:right w:val="single" w:sz="4" w:space="0" w:color="auto"/>
            </w:tcBorders>
            <w:shd w:val="clear" w:color="auto" w:fill="auto"/>
            <w:vAlign w:val="center"/>
            <w:hideMark/>
          </w:tcPr>
          <w:p w14:paraId="2A77F60A"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VCT-14</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72695C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7E4BE8D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12FCD1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D519EA0"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7AA134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2B37A0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Kondenzatorski mikrofon za kamkorder tip 1</w:t>
            </w:r>
          </w:p>
        </w:tc>
        <w:tc>
          <w:tcPr>
            <w:tcW w:w="2840" w:type="dxa"/>
            <w:tcBorders>
              <w:top w:val="nil"/>
              <w:left w:val="nil"/>
              <w:bottom w:val="single" w:sz="4" w:space="0" w:color="auto"/>
              <w:right w:val="single" w:sz="4" w:space="0" w:color="auto"/>
            </w:tcBorders>
            <w:shd w:val="clear" w:color="auto" w:fill="auto"/>
            <w:vAlign w:val="center"/>
            <w:hideMark/>
          </w:tcPr>
          <w:p w14:paraId="0A5CCDC3"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ECM-678</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54E714E"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4D5D916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9A014F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3265D0B"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F3F37D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74F0E0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Kondenzatorski mikrofon za kamkorder tip 2</w:t>
            </w:r>
          </w:p>
        </w:tc>
        <w:tc>
          <w:tcPr>
            <w:tcW w:w="2840" w:type="dxa"/>
            <w:tcBorders>
              <w:top w:val="nil"/>
              <w:left w:val="nil"/>
              <w:bottom w:val="single" w:sz="4" w:space="0" w:color="auto"/>
              <w:right w:val="single" w:sz="4" w:space="0" w:color="auto"/>
            </w:tcBorders>
            <w:shd w:val="clear" w:color="auto" w:fill="auto"/>
            <w:vAlign w:val="center"/>
            <w:hideMark/>
          </w:tcPr>
          <w:p w14:paraId="1ED9D5DF"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ECM-680S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5EE8FC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4C0D74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B28B14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1637AE71"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1CC3DD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36C7E6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Stativ za kamkorder tip 1</w:t>
            </w:r>
          </w:p>
        </w:tc>
        <w:tc>
          <w:tcPr>
            <w:tcW w:w="2840" w:type="dxa"/>
            <w:tcBorders>
              <w:top w:val="nil"/>
              <w:left w:val="nil"/>
              <w:bottom w:val="single" w:sz="4" w:space="0" w:color="auto"/>
              <w:right w:val="single" w:sz="4" w:space="0" w:color="auto"/>
            </w:tcBorders>
            <w:shd w:val="clear" w:color="auto" w:fill="auto"/>
            <w:noWrap/>
            <w:vAlign w:val="center"/>
            <w:hideMark/>
          </w:tcPr>
          <w:p w14:paraId="543AECF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System aktiv14T flowtech100 MS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3A1C9F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20CE342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1B41FE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03804B79"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2BE54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C072EBB"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Stativ za kamkorder tip 2</w:t>
            </w:r>
          </w:p>
        </w:tc>
        <w:tc>
          <w:tcPr>
            <w:tcW w:w="2840" w:type="dxa"/>
            <w:tcBorders>
              <w:top w:val="nil"/>
              <w:left w:val="nil"/>
              <w:bottom w:val="single" w:sz="4" w:space="0" w:color="auto"/>
              <w:right w:val="single" w:sz="4" w:space="0" w:color="auto"/>
            </w:tcBorders>
            <w:shd w:val="clear" w:color="auto" w:fill="auto"/>
            <w:vAlign w:val="center"/>
            <w:hideMark/>
          </w:tcPr>
          <w:p w14:paraId="7A988B4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Sachtler System Video 18 FT MS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92430B5"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0C6D6AC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CA6BBD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1174D2D1" w14:textId="77777777" w:rsidTr="0013540C">
        <w:trPr>
          <w:trHeight w:val="49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BDC0ED0"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43121B1"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Torba za kamkorder, </w:t>
            </w:r>
            <w:r w:rsidRPr="001C2B64">
              <w:rPr>
                <w:rFonts w:cs="Arial"/>
                <w:noProof/>
                <w:sz w:val="18"/>
                <w:szCs w:val="18"/>
                <w:lang w:eastAsia="sl-SI"/>
              </w:rPr>
              <w:t>modra    tip 1</w:t>
            </w:r>
          </w:p>
        </w:tc>
        <w:tc>
          <w:tcPr>
            <w:tcW w:w="2840" w:type="dxa"/>
            <w:tcBorders>
              <w:top w:val="nil"/>
              <w:left w:val="nil"/>
              <w:bottom w:val="single" w:sz="4" w:space="0" w:color="auto"/>
              <w:right w:val="single" w:sz="4" w:space="0" w:color="auto"/>
            </w:tcBorders>
            <w:shd w:val="clear" w:color="auto" w:fill="auto"/>
            <w:vAlign w:val="center"/>
            <w:hideMark/>
          </w:tcPr>
          <w:p w14:paraId="1BE6854E"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 BRACE CC-HD1</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594BA8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5C3D76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52B840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1DBDFC1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C86056"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72496DD"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Torba za kamkorder, črna  tip  2</w:t>
            </w:r>
          </w:p>
        </w:tc>
        <w:tc>
          <w:tcPr>
            <w:tcW w:w="2840" w:type="dxa"/>
            <w:tcBorders>
              <w:top w:val="nil"/>
              <w:left w:val="nil"/>
              <w:bottom w:val="single" w:sz="4" w:space="0" w:color="auto"/>
              <w:right w:val="single" w:sz="4" w:space="0" w:color="auto"/>
            </w:tcBorders>
            <w:shd w:val="clear" w:color="auto" w:fill="auto"/>
            <w:vAlign w:val="center"/>
            <w:hideMark/>
          </w:tcPr>
          <w:p w14:paraId="41BC6B09"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PORTABRACE CC-PXWX400B</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4630E6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172DB42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F662C4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02EB790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C7C8C5F"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121CAB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Zaščitno pokrivalo za kamkorder, </w:t>
            </w:r>
            <w:r w:rsidRPr="001C2B64">
              <w:rPr>
                <w:rFonts w:cs="Arial"/>
                <w:noProof/>
                <w:sz w:val="18"/>
                <w:szCs w:val="18"/>
                <w:lang w:eastAsia="sl-SI"/>
              </w:rPr>
              <w:t>črn</w:t>
            </w:r>
          </w:p>
        </w:tc>
        <w:tc>
          <w:tcPr>
            <w:tcW w:w="2840" w:type="dxa"/>
            <w:tcBorders>
              <w:top w:val="nil"/>
              <w:left w:val="nil"/>
              <w:bottom w:val="single" w:sz="4" w:space="0" w:color="auto"/>
              <w:right w:val="single" w:sz="4" w:space="0" w:color="auto"/>
            </w:tcBorders>
            <w:shd w:val="clear" w:color="auto" w:fill="auto"/>
            <w:vAlign w:val="center"/>
            <w:hideMark/>
          </w:tcPr>
          <w:p w14:paraId="386A9CC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PORTABRACE SC-PXWZ450B</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D0D777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38AC6BF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9B6BFD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5C20934E"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E8E98B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F84C36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Lučka za kamero tip 2</w:t>
            </w:r>
          </w:p>
        </w:tc>
        <w:tc>
          <w:tcPr>
            <w:tcW w:w="2840" w:type="dxa"/>
            <w:tcBorders>
              <w:top w:val="nil"/>
              <w:left w:val="nil"/>
              <w:bottom w:val="single" w:sz="4" w:space="0" w:color="auto"/>
              <w:right w:val="single" w:sz="4" w:space="0" w:color="auto"/>
            </w:tcBorders>
            <w:shd w:val="clear" w:color="auto" w:fill="auto"/>
            <w:vAlign w:val="center"/>
            <w:hideMark/>
          </w:tcPr>
          <w:p w14:paraId="03481B23"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Swit S-2060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0045B85A"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0DBE15B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054B13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51D22B33" w14:textId="77777777" w:rsidTr="0013540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8BFF3DF"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6FB985E"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Akumulatorji za kamkorderje,  V-mount,  10400 mAh/150 Wh, max 13A/190W</w:t>
            </w:r>
          </w:p>
        </w:tc>
        <w:tc>
          <w:tcPr>
            <w:tcW w:w="2840" w:type="dxa"/>
            <w:tcBorders>
              <w:top w:val="nil"/>
              <w:left w:val="nil"/>
              <w:bottom w:val="single" w:sz="4" w:space="0" w:color="auto"/>
              <w:right w:val="single" w:sz="4" w:space="0" w:color="auto"/>
            </w:tcBorders>
            <w:shd w:val="clear" w:color="auto" w:fill="auto"/>
            <w:vAlign w:val="center"/>
            <w:hideMark/>
          </w:tcPr>
          <w:p w14:paraId="1D110646"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Hedbox Nero M</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12A60C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12</w:t>
            </w:r>
          </w:p>
        </w:tc>
        <w:tc>
          <w:tcPr>
            <w:tcW w:w="420" w:type="dxa"/>
            <w:tcBorders>
              <w:top w:val="nil"/>
              <w:left w:val="nil"/>
              <w:bottom w:val="single" w:sz="4" w:space="0" w:color="auto"/>
              <w:right w:val="single" w:sz="4" w:space="0" w:color="auto"/>
            </w:tcBorders>
            <w:shd w:val="clear" w:color="auto" w:fill="auto"/>
            <w:vAlign w:val="center"/>
            <w:hideMark/>
          </w:tcPr>
          <w:p w14:paraId="41CF98B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10</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22B04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4B76C18D"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6D02A5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AF4BA72"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Polnilec za akumulatorje, Dvojni, V-Mount</w:t>
            </w:r>
          </w:p>
        </w:tc>
        <w:tc>
          <w:tcPr>
            <w:tcW w:w="2840" w:type="dxa"/>
            <w:tcBorders>
              <w:top w:val="nil"/>
              <w:left w:val="nil"/>
              <w:bottom w:val="single" w:sz="4" w:space="0" w:color="auto"/>
              <w:right w:val="single" w:sz="4" w:space="0" w:color="auto"/>
            </w:tcBorders>
            <w:shd w:val="clear" w:color="auto" w:fill="auto"/>
            <w:vAlign w:val="center"/>
            <w:hideMark/>
          </w:tcPr>
          <w:p w14:paraId="19A190C4"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xml:space="preserve">Hedbox  RP-DC100V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63B71AA"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118465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F2437A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34AA3187"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5EC228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EF65D6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SxS čitalec  kartic</w:t>
            </w:r>
          </w:p>
        </w:tc>
        <w:tc>
          <w:tcPr>
            <w:tcW w:w="2840" w:type="dxa"/>
            <w:tcBorders>
              <w:top w:val="nil"/>
              <w:left w:val="nil"/>
              <w:bottom w:val="single" w:sz="4" w:space="0" w:color="auto"/>
              <w:right w:val="single" w:sz="4" w:space="0" w:color="auto"/>
            </w:tcBorders>
            <w:shd w:val="clear" w:color="auto" w:fill="auto"/>
            <w:noWrap/>
            <w:vAlign w:val="center"/>
            <w:hideMark/>
          </w:tcPr>
          <w:p w14:paraId="7C692A2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SBAC-US30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982105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3DBB0B5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BAFDC7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29EAB82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03ACF87"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B382C7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Dvokanalni sprejemnik za brezžične mikrofone</w:t>
            </w:r>
          </w:p>
        </w:tc>
        <w:tc>
          <w:tcPr>
            <w:tcW w:w="2840" w:type="dxa"/>
            <w:tcBorders>
              <w:top w:val="nil"/>
              <w:left w:val="nil"/>
              <w:bottom w:val="single" w:sz="4" w:space="0" w:color="auto"/>
              <w:right w:val="single" w:sz="4" w:space="0" w:color="auto"/>
            </w:tcBorders>
            <w:shd w:val="clear" w:color="auto" w:fill="auto"/>
            <w:vAlign w:val="center"/>
            <w:hideMark/>
          </w:tcPr>
          <w:p w14:paraId="650E6A1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EK 6042 A</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50981B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08C26FF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64E6E5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9F829A7"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CA74F6A"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99E6588"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 xml:space="preserve">Žepni oddajnik  za brezžični mikrofon </w:t>
            </w:r>
          </w:p>
        </w:tc>
        <w:tc>
          <w:tcPr>
            <w:tcW w:w="2840" w:type="dxa"/>
            <w:tcBorders>
              <w:top w:val="nil"/>
              <w:left w:val="nil"/>
              <w:bottom w:val="single" w:sz="4" w:space="0" w:color="auto"/>
              <w:right w:val="single" w:sz="4" w:space="0" w:color="auto"/>
            </w:tcBorders>
            <w:shd w:val="clear" w:color="auto" w:fill="auto"/>
            <w:vAlign w:val="center"/>
            <w:hideMark/>
          </w:tcPr>
          <w:p w14:paraId="3CA9EBF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xml:space="preserve">Sennheiser SK 6000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DCD7F1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2F90E5C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4CBD0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3CF2F600"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062E3B4"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CC649E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Baterija za ročni oddajnik  SKM6000</w:t>
            </w:r>
          </w:p>
        </w:tc>
        <w:tc>
          <w:tcPr>
            <w:tcW w:w="2840" w:type="dxa"/>
            <w:tcBorders>
              <w:top w:val="nil"/>
              <w:left w:val="nil"/>
              <w:bottom w:val="single" w:sz="4" w:space="0" w:color="auto"/>
              <w:right w:val="single" w:sz="4" w:space="0" w:color="auto"/>
            </w:tcBorders>
            <w:shd w:val="clear" w:color="auto" w:fill="auto"/>
            <w:vAlign w:val="center"/>
            <w:hideMark/>
          </w:tcPr>
          <w:p w14:paraId="4E0F0B9F"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BA60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23DBCA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057A85F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871486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35AE7F19"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FD43764"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B5DC58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Baterija za žepni oddajnik  SK6000</w:t>
            </w:r>
          </w:p>
        </w:tc>
        <w:tc>
          <w:tcPr>
            <w:tcW w:w="2840" w:type="dxa"/>
            <w:tcBorders>
              <w:top w:val="nil"/>
              <w:left w:val="nil"/>
              <w:bottom w:val="single" w:sz="4" w:space="0" w:color="auto"/>
              <w:right w:val="single" w:sz="4" w:space="0" w:color="auto"/>
            </w:tcBorders>
            <w:shd w:val="clear" w:color="auto" w:fill="auto"/>
            <w:vAlign w:val="center"/>
            <w:hideMark/>
          </w:tcPr>
          <w:p w14:paraId="7770A45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Sennheiser  BA61</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75D6995"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15A85A2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697B95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0588FDA7"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24EADFD"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F757677"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Polnilec baterij </w:t>
            </w:r>
            <w:r w:rsidRPr="001C2B64">
              <w:rPr>
                <w:rFonts w:cs="Arial"/>
                <w:noProof/>
                <w:sz w:val="18"/>
                <w:szCs w:val="18"/>
                <w:lang w:eastAsia="sl-SI"/>
              </w:rPr>
              <w:t xml:space="preserve">za BA60/BA61 </w:t>
            </w:r>
          </w:p>
        </w:tc>
        <w:tc>
          <w:tcPr>
            <w:tcW w:w="2840" w:type="dxa"/>
            <w:tcBorders>
              <w:top w:val="nil"/>
              <w:left w:val="nil"/>
              <w:bottom w:val="single" w:sz="4" w:space="0" w:color="auto"/>
              <w:right w:val="single" w:sz="4" w:space="0" w:color="auto"/>
            </w:tcBorders>
            <w:shd w:val="clear" w:color="auto" w:fill="auto"/>
            <w:vAlign w:val="center"/>
            <w:hideMark/>
          </w:tcPr>
          <w:p w14:paraId="784E658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L 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299187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764DAC1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CD07E4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50E7CA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377A850"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080EB3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Adapter priključni </w:t>
            </w:r>
            <w:r w:rsidRPr="001C2B64">
              <w:rPr>
                <w:rFonts w:cs="Arial"/>
                <w:noProof/>
                <w:sz w:val="18"/>
                <w:szCs w:val="18"/>
                <w:lang w:eastAsia="sl-SI"/>
              </w:rPr>
              <w:t xml:space="preserve">za L60, EU </w:t>
            </w:r>
          </w:p>
        </w:tc>
        <w:tc>
          <w:tcPr>
            <w:tcW w:w="2840" w:type="dxa"/>
            <w:tcBorders>
              <w:top w:val="nil"/>
              <w:left w:val="nil"/>
              <w:bottom w:val="single" w:sz="4" w:space="0" w:color="auto"/>
              <w:right w:val="single" w:sz="4" w:space="0" w:color="auto"/>
            </w:tcBorders>
            <w:shd w:val="clear" w:color="auto" w:fill="auto"/>
            <w:vAlign w:val="center"/>
            <w:hideMark/>
          </w:tcPr>
          <w:p w14:paraId="7CCB8074"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NT 3-1-EU</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60BD13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2E64D96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DF542B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05E0A68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7D17986"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A2FD59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Dodatki za MKE</w:t>
            </w:r>
          </w:p>
        </w:tc>
        <w:tc>
          <w:tcPr>
            <w:tcW w:w="2840" w:type="dxa"/>
            <w:tcBorders>
              <w:top w:val="nil"/>
              <w:left w:val="nil"/>
              <w:bottom w:val="single" w:sz="4" w:space="0" w:color="auto"/>
              <w:right w:val="single" w:sz="4" w:space="0" w:color="auto"/>
            </w:tcBorders>
            <w:shd w:val="clear" w:color="auto" w:fill="auto"/>
            <w:vAlign w:val="center"/>
            <w:hideMark/>
          </w:tcPr>
          <w:p w14:paraId="28218F0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MZ 2</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A7971A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4</w:t>
            </w:r>
          </w:p>
        </w:tc>
        <w:tc>
          <w:tcPr>
            <w:tcW w:w="420" w:type="dxa"/>
            <w:tcBorders>
              <w:top w:val="nil"/>
              <w:left w:val="nil"/>
              <w:bottom w:val="single" w:sz="4" w:space="0" w:color="auto"/>
              <w:right w:val="single" w:sz="4" w:space="0" w:color="auto"/>
            </w:tcBorders>
            <w:shd w:val="clear" w:color="auto" w:fill="auto"/>
            <w:vAlign w:val="center"/>
            <w:hideMark/>
          </w:tcPr>
          <w:p w14:paraId="10094F7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03B16A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4</w:t>
            </w:r>
          </w:p>
        </w:tc>
      </w:tr>
      <w:tr w:rsidR="0013540C" w:rsidRPr="001C2B64" w14:paraId="464EF6A9"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661B382"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D303E9F"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Adapter za dvokanalni sprejmnik za Sony kamkorder</w:t>
            </w:r>
          </w:p>
        </w:tc>
        <w:tc>
          <w:tcPr>
            <w:tcW w:w="2840" w:type="dxa"/>
            <w:tcBorders>
              <w:top w:val="nil"/>
              <w:left w:val="nil"/>
              <w:bottom w:val="single" w:sz="4" w:space="0" w:color="auto"/>
              <w:right w:val="single" w:sz="4" w:space="0" w:color="auto"/>
            </w:tcBorders>
            <w:shd w:val="clear" w:color="auto" w:fill="auto"/>
            <w:vAlign w:val="center"/>
            <w:hideMark/>
          </w:tcPr>
          <w:p w14:paraId="7EDF1CA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GA 6042-15</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05BD43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DE8303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F8FAF8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40C87D86" w14:textId="77777777" w:rsidTr="0013540C">
        <w:trPr>
          <w:trHeight w:val="8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E59990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lastRenderedPageBreak/>
              <w:t>26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E5036AD"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 xml:space="preserve">Kabel za mikrofon </w:t>
            </w:r>
            <w:r w:rsidRPr="001C2B64">
              <w:rPr>
                <w:rFonts w:cs="Arial"/>
                <w:noProof/>
                <w:szCs w:val="20"/>
                <w:lang w:eastAsia="sl-SI"/>
              </w:rPr>
              <w:t>z LEMO konektorjem na XLR 3Fkonektor</w:t>
            </w:r>
          </w:p>
        </w:tc>
        <w:tc>
          <w:tcPr>
            <w:tcW w:w="2840" w:type="dxa"/>
            <w:tcBorders>
              <w:top w:val="nil"/>
              <w:left w:val="nil"/>
              <w:bottom w:val="single" w:sz="4" w:space="0" w:color="auto"/>
              <w:right w:val="single" w:sz="4" w:space="0" w:color="auto"/>
            </w:tcBorders>
            <w:shd w:val="clear" w:color="auto" w:fill="auto"/>
            <w:vAlign w:val="center"/>
            <w:hideMark/>
          </w:tcPr>
          <w:p w14:paraId="564E46DD"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561073</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4017916"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178EEA9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0CA025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A87A191"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684672D"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771FF7"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Mikrofon mušica + gobica</w:t>
            </w:r>
          </w:p>
        </w:tc>
        <w:tc>
          <w:tcPr>
            <w:tcW w:w="2840" w:type="dxa"/>
            <w:tcBorders>
              <w:top w:val="nil"/>
              <w:left w:val="nil"/>
              <w:bottom w:val="single" w:sz="4" w:space="0" w:color="auto"/>
              <w:right w:val="single" w:sz="4" w:space="0" w:color="auto"/>
            </w:tcBorders>
            <w:shd w:val="clear" w:color="auto" w:fill="auto"/>
            <w:vAlign w:val="center"/>
            <w:hideMark/>
          </w:tcPr>
          <w:p w14:paraId="7511E87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MKE 2-4 GOLD-C</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B0F5394"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2606250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C6D28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51CE6C0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04E22AC"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950903"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Ročni mikrofonski oddajnik</w:t>
            </w:r>
          </w:p>
        </w:tc>
        <w:tc>
          <w:tcPr>
            <w:tcW w:w="2840" w:type="dxa"/>
            <w:tcBorders>
              <w:top w:val="nil"/>
              <w:left w:val="nil"/>
              <w:bottom w:val="single" w:sz="4" w:space="0" w:color="auto"/>
              <w:right w:val="single" w:sz="4" w:space="0" w:color="auto"/>
            </w:tcBorders>
            <w:shd w:val="clear" w:color="auto" w:fill="auto"/>
            <w:vAlign w:val="center"/>
            <w:hideMark/>
          </w:tcPr>
          <w:p w14:paraId="70877A8C"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SKM 6000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875517D"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7C3D46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EB7F21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10185238" w14:textId="77777777" w:rsidTr="0013540C">
        <w:trPr>
          <w:trHeight w:val="6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77138AC1"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29</w:t>
            </w:r>
          </w:p>
        </w:tc>
        <w:tc>
          <w:tcPr>
            <w:tcW w:w="2760" w:type="dxa"/>
            <w:tcBorders>
              <w:top w:val="single" w:sz="4" w:space="0" w:color="auto"/>
              <w:left w:val="nil"/>
              <w:bottom w:val="double" w:sz="6" w:space="0" w:color="auto"/>
              <w:right w:val="single" w:sz="4" w:space="0" w:color="auto"/>
            </w:tcBorders>
            <w:shd w:val="clear" w:color="auto" w:fill="auto"/>
            <w:vAlign w:val="center"/>
            <w:hideMark/>
          </w:tcPr>
          <w:p w14:paraId="43BF071F"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Glava za ročni mikrofonski oddajnik</w:t>
            </w:r>
          </w:p>
        </w:tc>
        <w:tc>
          <w:tcPr>
            <w:tcW w:w="2840" w:type="dxa"/>
            <w:tcBorders>
              <w:top w:val="single" w:sz="4" w:space="0" w:color="auto"/>
              <w:left w:val="nil"/>
              <w:bottom w:val="double" w:sz="6" w:space="0" w:color="auto"/>
              <w:right w:val="single" w:sz="4" w:space="0" w:color="auto"/>
            </w:tcBorders>
            <w:shd w:val="clear" w:color="auto" w:fill="auto"/>
            <w:vAlign w:val="center"/>
            <w:hideMark/>
          </w:tcPr>
          <w:p w14:paraId="12811797"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ME 9005</w:t>
            </w:r>
          </w:p>
        </w:tc>
        <w:tc>
          <w:tcPr>
            <w:tcW w:w="580" w:type="dxa"/>
            <w:tcBorders>
              <w:top w:val="nil"/>
              <w:left w:val="nil"/>
              <w:bottom w:val="double" w:sz="6" w:space="0" w:color="auto"/>
              <w:right w:val="double" w:sz="6" w:space="0" w:color="auto"/>
            </w:tcBorders>
            <w:shd w:val="clear" w:color="auto" w:fill="auto"/>
            <w:vAlign w:val="center"/>
            <w:hideMark/>
          </w:tcPr>
          <w:p w14:paraId="7D72C1D6"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single" w:sz="4" w:space="0" w:color="auto"/>
              <w:left w:val="nil"/>
              <w:bottom w:val="double" w:sz="6" w:space="0" w:color="auto"/>
              <w:right w:val="single" w:sz="4" w:space="0" w:color="auto"/>
            </w:tcBorders>
            <w:shd w:val="clear" w:color="auto" w:fill="auto"/>
            <w:vAlign w:val="center"/>
            <w:hideMark/>
          </w:tcPr>
          <w:p w14:paraId="3683219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nil"/>
              <w:bottom w:val="double" w:sz="6" w:space="0" w:color="auto"/>
              <w:right w:val="double" w:sz="6" w:space="0" w:color="auto"/>
            </w:tcBorders>
            <w:shd w:val="clear" w:color="auto" w:fill="auto"/>
            <w:vAlign w:val="center"/>
            <w:hideMark/>
          </w:tcPr>
          <w:p w14:paraId="5FAD22A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bl>
    <w:p w14:paraId="477AD79A" w14:textId="4EAE00B1" w:rsidR="0013540C" w:rsidRPr="001C2B64" w:rsidRDefault="0013540C" w:rsidP="00522B91">
      <w:pPr>
        <w:rPr>
          <w:noProof/>
          <w:sz w:val="28"/>
          <w:szCs w:val="22"/>
        </w:rPr>
      </w:pPr>
    </w:p>
    <w:p w14:paraId="045D66AA" w14:textId="77777777" w:rsidR="0013540C" w:rsidRPr="001C2B64" w:rsidRDefault="0013540C" w:rsidP="00522B91">
      <w:pPr>
        <w:rPr>
          <w:noProof/>
          <w:sz w:val="28"/>
          <w:szCs w:val="22"/>
        </w:rPr>
      </w:pPr>
    </w:p>
    <w:p w14:paraId="74F2A81F" w14:textId="77777777" w:rsidR="00522B91" w:rsidRPr="001C2B64" w:rsidRDefault="00522B91" w:rsidP="00522B91">
      <w:pPr>
        <w:ind w:left="116"/>
        <w:jc w:val="left"/>
        <w:rPr>
          <w:rFonts w:cs="Arial"/>
          <w:noProof/>
          <w:szCs w:val="20"/>
        </w:rPr>
      </w:pPr>
      <w:r w:rsidRPr="001C2B64">
        <w:rPr>
          <w:noProof/>
          <w:szCs w:val="22"/>
          <w:u w:val="single"/>
        </w:rPr>
        <w:t>Tehnične zahteve za kamkorder tip 3</w:t>
      </w:r>
      <w:r w:rsidRPr="001C2B64">
        <w:rPr>
          <w:rFonts w:cs="Arial"/>
          <w:noProof/>
          <w:szCs w:val="20"/>
        </w:rPr>
        <w:t>:</w:t>
      </w:r>
    </w:p>
    <w:p w14:paraId="1C289DCE" w14:textId="77777777" w:rsidR="00522B91" w:rsidRPr="001C2B64" w:rsidRDefault="00522B91" w:rsidP="00522B91">
      <w:pPr>
        <w:ind w:left="116"/>
        <w:jc w:val="left"/>
        <w:rPr>
          <w:rFonts w:cs="Arial"/>
          <w:noProof/>
          <w:szCs w:val="20"/>
        </w:rPr>
      </w:pPr>
    </w:p>
    <w:p w14:paraId="5D3ABB14" w14:textId="77777777" w:rsidR="00522B91" w:rsidRPr="001C2B64" w:rsidRDefault="00522B91" w:rsidP="00522B91">
      <w:pPr>
        <w:numPr>
          <w:ilvl w:val="0"/>
          <w:numId w:val="36"/>
        </w:numPr>
        <w:rPr>
          <w:noProof/>
          <w:szCs w:val="20"/>
        </w:rPr>
      </w:pPr>
      <w:r w:rsidRPr="001C2B64">
        <w:rPr>
          <w:noProof/>
          <w:szCs w:val="20"/>
        </w:rPr>
        <w:t>Naramni tip kamkorderja</w:t>
      </w:r>
    </w:p>
    <w:p w14:paraId="3127E6E7" w14:textId="77777777" w:rsidR="00522B91" w:rsidRPr="001C2B64" w:rsidRDefault="00522B91" w:rsidP="00522B91">
      <w:pPr>
        <w:numPr>
          <w:ilvl w:val="0"/>
          <w:numId w:val="36"/>
        </w:numPr>
        <w:rPr>
          <w:noProof/>
          <w:szCs w:val="20"/>
        </w:rPr>
      </w:pPr>
      <w:r w:rsidRPr="001C2B64">
        <w:rPr>
          <w:noProof/>
          <w:szCs w:val="20"/>
        </w:rPr>
        <w:t>Kamkorder mora imeti vgrajen senzor, ki vsebuje najmanj 3840 x 2160 pixel-ov</w:t>
      </w:r>
    </w:p>
    <w:p w14:paraId="62D1F053" w14:textId="77777777" w:rsidR="00522B91" w:rsidRPr="001C2B64" w:rsidRDefault="00522B91" w:rsidP="00522B91">
      <w:pPr>
        <w:numPr>
          <w:ilvl w:val="0"/>
          <w:numId w:val="36"/>
        </w:numPr>
        <w:rPr>
          <w:noProof/>
          <w:szCs w:val="20"/>
        </w:rPr>
      </w:pPr>
      <w:r w:rsidRPr="001C2B64">
        <w:rPr>
          <w:noProof/>
          <w:szCs w:val="20"/>
        </w:rPr>
        <w:t>Vgrajeni morajo biti optični sivi filtri</w:t>
      </w:r>
    </w:p>
    <w:p w14:paraId="2AFD9A23" w14:textId="77777777" w:rsidR="00522B91" w:rsidRPr="001C2B64" w:rsidRDefault="00522B91" w:rsidP="00522B91">
      <w:pPr>
        <w:numPr>
          <w:ilvl w:val="0"/>
          <w:numId w:val="36"/>
        </w:numPr>
        <w:rPr>
          <w:noProof/>
          <w:szCs w:val="20"/>
        </w:rPr>
      </w:pPr>
      <w:r w:rsidRPr="001C2B64">
        <w:rPr>
          <w:noProof/>
          <w:szCs w:val="20"/>
        </w:rPr>
        <w:t xml:space="preserve">Vložišče za brezžični mikrofon s konektorjem D-Sub 15-pin mora biti del ohišja kamkorderja </w:t>
      </w:r>
    </w:p>
    <w:p w14:paraId="5E0EFF77" w14:textId="77777777" w:rsidR="00522B91" w:rsidRPr="001C2B64" w:rsidRDefault="00522B91" w:rsidP="00522B91">
      <w:pPr>
        <w:numPr>
          <w:ilvl w:val="0"/>
          <w:numId w:val="36"/>
        </w:numPr>
        <w:jc w:val="left"/>
        <w:rPr>
          <w:rFonts w:cs="Arial"/>
          <w:noProof/>
          <w:szCs w:val="20"/>
        </w:rPr>
      </w:pPr>
      <w:r w:rsidRPr="001C2B64">
        <w:rPr>
          <w:rFonts w:cs="Arial"/>
          <w:noProof/>
          <w:szCs w:val="20"/>
        </w:rPr>
        <w:t xml:space="preserve">Kamera mora imeti tip senzorja  2/3'' </w:t>
      </w:r>
      <w:r w:rsidRPr="001C2B64">
        <w:rPr>
          <w:rFonts w:ascii="Verdana" w:hAnsi="Verdana"/>
          <w:noProof/>
          <w:color w:val="4A4A4A"/>
          <w:sz w:val="21"/>
          <w:szCs w:val="21"/>
          <w:shd w:val="clear" w:color="auto" w:fill="FFFFFF"/>
        </w:rPr>
        <w:t> "Exmor R" 4K CMOS</w:t>
      </w:r>
    </w:p>
    <w:p w14:paraId="006B4E67" w14:textId="77777777" w:rsidR="00522B91" w:rsidRPr="001C2B64" w:rsidRDefault="00522B91" w:rsidP="00522B91">
      <w:pPr>
        <w:numPr>
          <w:ilvl w:val="0"/>
          <w:numId w:val="36"/>
        </w:numPr>
        <w:jc w:val="left"/>
        <w:rPr>
          <w:rFonts w:cs="Arial"/>
          <w:noProof/>
          <w:szCs w:val="20"/>
        </w:rPr>
      </w:pPr>
      <w:r w:rsidRPr="001C2B64">
        <w:rPr>
          <w:rFonts w:cs="Arial"/>
          <w:noProof/>
          <w:szCs w:val="20"/>
        </w:rPr>
        <w:t>Mora biti sposoben snemanja HD načinu in UHD načinu</w:t>
      </w:r>
    </w:p>
    <w:p w14:paraId="2FAB748D" w14:textId="77777777" w:rsidR="00522B91" w:rsidRPr="001C2B64" w:rsidRDefault="00522B91" w:rsidP="00522B91">
      <w:pPr>
        <w:numPr>
          <w:ilvl w:val="0"/>
          <w:numId w:val="36"/>
        </w:numPr>
        <w:rPr>
          <w:noProof/>
          <w:szCs w:val="20"/>
        </w:rPr>
      </w:pPr>
      <w:r w:rsidRPr="001C2B64">
        <w:rPr>
          <w:noProof/>
          <w:szCs w:val="20"/>
        </w:rPr>
        <w:t xml:space="preserve">Občutljivost kamere vsaj  F11 / 2000lux /89.9% odbojnosti bele (kamkorder v načinu 1080/50i in v načinu </w:t>
      </w:r>
      <w:r w:rsidRPr="001C2B64">
        <w:rPr>
          <w:rFonts w:ascii="Verdana" w:hAnsi="Verdana"/>
          <w:noProof/>
          <w:color w:val="4A4A4A"/>
          <w:sz w:val="21"/>
          <w:szCs w:val="21"/>
          <w:shd w:val="clear" w:color="auto" w:fill="FFFFFF"/>
        </w:rPr>
        <w:t>3840 x 2160/50p</w:t>
      </w:r>
      <w:r w:rsidRPr="001C2B64">
        <w:rPr>
          <w:noProof/>
          <w:szCs w:val="20"/>
        </w:rPr>
        <w:t>)</w:t>
      </w:r>
    </w:p>
    <w:p w14:paraId="5FA3025D" w14:textId="77777777" w:rsidR="00522B91" w:rsidRPr="001C2B64" w:rsidRDefault="00522B91" w:rsidP="00522B91">
      <w:pPr>
        <w:numPr>
          <w:ilvl w:val="0"/>
          <w:numId w:val="36"/>
        </w:numPr>
        <w:rPr>
          <w:noProof/>
          <w:szCs w:val="20"/>
        </w:rPr>
      </w:pPr>
      <w:r w:rsidRPr="001C2B64">
        <w:rPr>
          <w:noProof/>
          <w:szCs w:val="20"/>
        </w:rPr>
        <w:t>Mora imeti razmerje signal/šum najmanj 61 dB v načinu 1920 x 1080 50i</w:t>
      </w:r>
    </w:p>
    <w:p w14:paraId="0B9E9785" w14:textId="77777777" w:rsidR="00522B91" w:rsidRPr="001C2B64" w:rsidRDefault="00522B91" w:rsidP="00522B91">
      <w:pPr>
        <w:numPr>
          <w:ilvl w:val="0"/>
          <w:numId w:val="36"/>
        </w:numPr>
        <w:rPr>
          <w:noProof/>
          <w:szCs w:val="20"/>
        </w:rPr>
      </w:pPr>
      <w:r w:rsidRPr="001C2B64">
        <w:rPr>
          <w:noProof/>
          <w:szCs w:val="20"/>
        </w:rPr>
        <w:t>Omogočati mora hkratno snemanje na dve SXS kartici</w:t>
      </w:r>
    </w:p>
    <w:p w14:paraId="5E27907F" w14:textId="77777777" w:rsidR="00522B91" w:rsidRPr="001C2B64" w:rsidRDefault="00522B91" w:rsidP="00522B91">
      <w:pPr>
        <w:numPr>
          <w:ilvl w:val="0"/>
          <w:numId w:val="36"/>
        </w:numPr>
        <w:rPr>
          <w:noProof/>
          <w:szCs w:val="20"/>
        </w:rPr>
      </w:pPr>
      <w:r w:rsidRPr="001C2B64">
        <w:rPr>
          <w:noProof/>
          <w:szCs w:val="20"/>
        </w:rPr>
        <w:t>Kamkorder mora imeti vgrajen način snemanja v zanki (cache recording)</w:t>
      </w:r>
    </w:p>
    <w:p w14:paraId="2EDF4768" w14:textId="77777777" w:rsidR="00522B91" w:rsidRPr="001C2B64" w:rsidRDefault="00522B91" w:rsidP="00522B91">
      <w:pPr>
        <w:numPr>
          <w:ilvl w:val="0"/>
          <w:numId w:val="36"/>
        </w:numPr>
        <w:jc w:val="left"/>
        <w:rPr>
          <w:rFonts w:cs="Arial"/>
          <w:noProof/>
          <w:szCs w:val="20"/>
        </w:rPr>
      </w:pPr>
      <w:r w:rsidRPr="001C2B64">
        <w:rPr>
          <w:rFonts w:cs="Arial"/>
          <w:noProof/>
          <w:szCs w:val="20"/>
        </w:rPr>
        <w:t xml:space="preserve">Omogočati mora snemanje v najmanj naslednjih video kodekih (vsi morajo hkrati snemati tudi 4 kanalni avdio signal (mikrofonski in linijski) in sicer z naslednjimi parametri: </w:t>
      </w:r>
      <w:r w:rsidRPr="001C2B64">
        <w:rPr>
          <w:rFonts w:ascii="Verdana" w:hAnsi="Verdana"/>
          <w:noProof/>
          <w:color w:val="4A4A4A"/>
          <w:sz w:val="21"/>
          <w:szCs w:val="21"/>
          <w:shd w:val="clear" w:color="auto" w:fill="FFFFFF"/>
        </w:rPr>
        <w:t>LPCM 24 bits, 48 kHz, 4 channels)</w:t>
      </w:r>
      <w:r w:rsidRPr="001C2B64">
        <w:rPr>
          <w:rFonts w:cs="Arial"/>
          <w:noProof/>
          <w:szCs w:val="20"/>
        </w:rPr>
        <w:t xml:space="preserve">: </w:t>
      </w:r>
    </w:p>
    <w:p w14:paraId="46C33081" w14:textId="77777777" w:rsidR="00522B91" w:rsidRPr="001C2B64" w:rsidRDefault="00522B91" w:rsidP="00522B91">
      <w:pPr>
        <w:ind w:left="836"/>
        <w:jc w:val="left"/>
        <w:rPr>
          <w:rFonts w:cs="Arial"/>
          <w:noProof/>
          <w:szCs w:val="20"/>
        </w:rPr>
      </w:pPr>
    </w:p>
    <w:p w14:paraId="4928A8E4"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 xml:space="preserve">UHD (3840 x 2160 50p) </w:t>
      </w:r>
      <w:r w:rsidRPr="001C2B64">
        <w:rPr>
          <w:rFonts w:ascii="Verdana" w:hAnsi="Verdana"/>
          <w:noProof/>
          <w:color w:val="4A4A4A"/>
          <w:sz w:val="21"/>
          <w:szCs w:val="21"/>
          <w:shd w:val="clear" w:color="auto" w:fill="FFFFFF"/>
        </w:rPr>
        <w:t xml:space="preserve">XAVC-I 223Mbps </w:t>
      </w:r>
      <w:r w:rsidRPr="001C2B64">
        <w:rPr>
          <w:rFonts w:cs="Arial"/>
          <w:noProof/>
          <w:szCs w:val="20"/>
        </w:rPr>
        <w:t>(MXF ovoj)</w:t>
      </w:r>
    </w:p>
    <w:p w14:paraId="37E41F7A"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UHD (3840 x 2160 50p) XAVC-L 100Mbps (MXF ovoj)</w:t>
      </w:r>
    </w:p>
    <w:p w14:paraId="45984D55"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UHD (3840 x 2160 50p) XAVC-L 150Mbps (MXF ovoj)</w:t>
      </w:r>
    </w:p>
    <w:p w14:paraId="7EDB90B0"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 (1920×1080 50i) MPEG-2 422 50 Mb/s (MXF ovoj)</w:t>
      </w:r>
    </w:p>
    <w:p w14:paraId="484AB5D6"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 (1920x1080 50i) XAVC-L422 50Mbps ((MXF ovoj)</w:t>
      </w:r>
    </w:p>
    <w:p w14:paraId="752E9CFE" w14:textId="77777777" w:rsidR="00522B91" w:rsidRPr="001C2B64" w:rsidRDefault="00522B91" w:rsidP="00522B91">
      <w:pPr>
        <w:pStyle w:val="ListParagraph"/>
        <w:ind w:left="1080"/>
        <w:jc w:val="left"/>
        <w:rPr>
          <w:rFonts w:cs="Arial"/>
          <w:noProof/>
          <w:szCs w:val="20"/>
        </w:rPr>
      </w:pPr>
    </w:p>
    <w:p w14:paraId="1849BCB4" w14:textId="77777777" w:rsidR="00522B91" w:rsidRPr="001C2B64" w:rsidRDefault="00522B91" w:rsidP="00522B91">
      <w:pPr>
        <w:pStyle w:val="ListParagraph"/>
        <w:numPr>
          <w:ilvl w:val="0"/>
          <w:numId w:val="36"/>
        </w:numPr>
        <w:jc w:val="left"/>
        <w:rPr>
          <w:rFonts w:cs="Arial"/>
          <w:noProof/>
          <w:szCs w:val="20"/>
        </w:rPr>
      </w:pPr>
      <w:r w:rsidRPr="001C2B64">
        <w:rPr>
          <w:rFonts w:cs="Arial"/>
          <w:noProof/>
          <w:szCs w:val="20"/>
        </w:rPr>
        <w:t>Mora imeti naslednje priključke:</w:t>
      </w:r>
    </w:p>
    <w:p w14:paraId="5FD905C1" w14:textId="77777777" w:rsidR="00522B91" w:rsidRPr="001C2B64" w:rsidRDefault="00522B91" w:rsidP="00522B91">
      <w:pPr>
        <w:pStyle w:val="ListParagraph"/>
        <w:ind w:left="836"/>
        <w:jc w:val="left"/>
        <w:rPr>
          <w:rFonts w:cs="Arial"/>
          <w:noProof/>
          <w:szCs w:val="20"/>
        </w:rPr>
      </w:pPr>
    </w:p>
    <w:p w14:paraId="23BE9814"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Vhod za referenčni signal</w:t>
      </w:r>
    </w:p>
    <w:p w14:paraId="61DCFE5F"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Vhod za časovno kodo</w:t>
      </w:r>
    </w:p>
    <w:p w14:paraId="76176ACF"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 xml:space="preserve">SDI video vhod </w:t>
      </w:r>
    </w:p>
    <w:p w14:paraId="7B698167"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2 × linijski, mikrofonski, mikrofonski z + 48V, XLR-3 vhodi</w:t>
      </w:r>
    </w:p>
    <w:p w14:paraId="19965683"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XLR-5 stereo mikrofonski vhod</w:t>
      </w:r>
    </w:p>
    <w:p w14:paraId="3781B070"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Kompozitni video izhod (1×BNC)</w:t>
      </w:r>
    </w:p>
    <w:p w14:paraId="055A9228"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HD/SD SDI video izhod (1×BNC)</w:t>
      </w:r>
    </w:p>
    <w:p w14:paraId="7EA5B75C"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2 kanalni simetrični audio izhod (XLR-5)</w:t>
      </w:r>
    </w:p>
    <w:p w14:paraId="3678326B"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Izhod za časovno kodo</w:t>
      </w:r>
    </w:p>
    <w:p w14:paraId="3C32FF39"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Stereo izhod za slušalke - tip konektorja mini-jack</w:t>
      </w:r>
    </w:p>
    <w:p w14:paraId="0B760B12" w14:textId="77777777" w:rsidR="00522B91" w:rsidRPr="001C2B64" w:rsidRDefault="00522B91" w:rsidP="00522B91">
      <w:pPr>
        <w:jc w:val="left"/>
        <w:rPr>
          <w:rFonts w:cs="Arial"/>
          <w:noProof/>
          <w:szCs w:val="20"/>
        </w:rPr>
      </w:pPr>
    </w:p>
    <w:p w14:paraId="4A937174" w14:textId="77777777" w:rsidR="00522B91" w:rsidRPr="001C2B64" w:rsidRDefault="00522B91" w:rsidP="00522B91">
      <w:pPr>
        <w:jc w:val="left"/>
        <w:rPr>
          <w:rFonts w:cs="Arial"/>
          <w:noProof/>
          <w:szCs w:val="20"/>
        </w:rPr>
      </w:pPr>
    </w:p>
    <w:p w14:paraId="157446A9" w14:textId="77777777" w:rsidR="00522B91" w:rsidRPr="001C2B64" w:rsidRDefault="00522B91" w:rsidP="00522B91">
      <w:pPr>
        <w:spacing w:after="160" w:line="259" w:lineRule="auto"/>
        <w:jc w:val="left"/>
        <w:rPr>
          <w:b/>
          <w:noProof/>
          <w:szCs w:val="22"/>
          <w:u w:val="single"/>
          <w:lang w:eastAsia="sl-SI"/>
        </w:rPr>
      </w:pPr>
      <w:r w:rsidRPr="001C2B64">
        <w:rPr>
          <w:b/>
          <w:noProof/>
          <w:szCs w:val="22"/>
          <w:u w:val="single"/>
          <w:lang w:eastAsia="sl-SI"/>
        </w:rPr>
        <w:br w:type="page"/>
      </w:r>
    </w:p>
    <w:p w14:paraId="28C77ADE" w14:textId="77777777" w:rsidR="00522B91" w:rsidRPr="001C2B64" w:rsidRDefault="00522B91" w:rsidP="00522B91">
      <w:pPr>
        <w:rPr>
          <w:b/>
          <w:noProof/>
          <w:szCs w:val="22"/>
          <w:u w:val="single"/>
          <w:lang w:eastAsia="sl-SI"/>
        </w:rPr>
      </w:pPr>
      <w:r w:rsidRPr="001C2B64">
        <w:rPr>
          <w:b/>
          <w:noProof/>
          <w:szCs w:val="22"/>
          <w:u w:val="single"/>
          <w:lang w:eastAsia="sl-SI"/>
        </w:rPr>
        <w:lastRenderedPageBreak/>
        <w:t>Kamkorder tip 4 z dodatno opremo</w:t>
      </w:r>
    </w:p>
    <w:p w14:paraId="07C15657" w14:textId="77777777" w:rsidR="00522B91" w:rsidRPr="001C2B64" w:rsidRDefault="00522B91" w:rsidP="00522B91">
      <w:pPr>
        <w:rPr>
          <w:noProof/>
          <w:sz w:val="28"/>
          <w:szCs w:val="22"/>
        </w:rPr>
      </w:pPr>
    </w:p>
    <w:tbl>
      <w:tblPr>
        <w:tblW w:w="7760" w:type="dxa"/>
        <w:tblCellMar>
          <w:left w:w="70" w:type="dxa"/>
          <w:right w:w="70" w:type="dxa"/>
        </w:tblCellMar>
        <w:tblLook w:val="04A0" w:firstRow="1" w:lastRow="0" w:firstColumn="1" w:lastColumn="0" w:noHBand="0" w:noVBand="1"/>
      </w:tblPr>
      <w:tblGrid>
        <w:gridCol w:w="540"/>
        <w:gridCol w:w="3360"/>
        <w:gridCol w:w="3100"/>
        <w:gridCol w:w="760"/>
      </w:tblGrid>
      <w:tr w:rsidR="00522B91" w:rsidRPr="001C2B64" w14:paraId="1899AE62" w14:textId="77777777" w:rsidTr="00EF56EC">
        <w:trPr>
          <w:trHeight w:val="330"/>
        </w:trPr>
        <w:tc>
          <w:tcPr>
            <w:tcW w:w="540" w:type="dxa"/>
            <w:tcBorders>
              <w:top w:val="double" w:sz="6" w:space="0" w:color="auto"/>
              <w:left w:val="double" w:sz="6" w:space="0" w:color="auto"/>
              <w:bottom w:val="nil"/>
              <w:right w:val="single" w:sz="4" w:space="0" w:color="auto"/>
            </w:tcBorders>
            <w:shd w:val="clear" w:color="000000" w:fill="D9D9D9"/>
            <w:vAlign w:val="center"/>
            <w:hideMark/>
          </w:tcPr>
          <w:p w14:paraId="1F1A0A38"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Št.</w:t>
            </w:r>
          </w:p>
        </w:tc>
        <w:tc>
          <w:tcPr>
            <w:tcW w:w="3360" w:type="dxa"/>
            <w:tcBorders>
              <w:top w:val="double" w:sz="6" w:space="0" w:color="auto"/>
              <w:left w:val="nil"/>
              <w:bottom w:val="nil"/>
              <w:right w:val="single" w:sz="4" w:space="0" w:color="auto"/>
            </w:tcBorders>
            <w:shd w:val="clear" w:color="000000" w:fill="D9D9D9"/>
            <w:vAlign w:val="center"/>
            <w:hideMark/>
          </w:tcPr>
          <w:p w14:paraId="4506CC2D"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3100" w:type="dxa"/>
            <w:tcBorders>
              <w:top w:val="double" w:sz="6" w:space="0" w:color="auto"/>
              <w:left w:val="nil"/>
              <w:bottom w:val="nil"/>
              <w:right w:val="single" w:sz="4" w:space="0" w:color="auto"/>
            </w:tcBorders>
            <w:shd w:val="clear" w:color="000000" w:fill="D9D9D9"/>
            <w:vAlign w:val="center"/>
            <w:hideMark/>
          </w:tcPr>
          <w:p w14:paraId="30D3BF47"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primer ali enakovreden</w:t>
            </w:r>
          </w:p>
        </w:tc>
        <w:tc>
          <w:tcPr>
            <w:tcW w:w="760" w:type="dxa"/>
            <w:tcBorders>
              <w:top w:val="double" w:sz="6" w:space="0" w:color="auto"/>
              <w:left w:val="nil"/>
              <w:bottom w:val="nil"/>
              <w:right w:val="double" w:sz="6" w:space="0" w:color="auto"/>
            </w:tcBorders>
            <w:shd w:val="clear" w:color="000000" w:fill="D9D9D9"/>
            <w:vAlign w:val="center"/>
            <w:hideMark/>
          </w:tcPr>
          <w:p w14:paraId="465DD3F8"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 xml:space="preserve">Kosov </w:t>
            </w:r>
          </w:p>
        </w:tc>
      </w:tr>
      <w:tr w:rsidR="00522B91" w:rsidRPr="001C2B64" w14:paraId="5CF8BDF6" w14:textId="77777777" w:rsidTr="00EF56EC">
        <w:trPr>
          <w:trHeight w:val="73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5AC39E8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w:t>
            </w:r>
          </w:p>
        </w:tc>
        <w:tc>
          <w:tcPr>
            <w:tcW w:w="3360" w:type="dxa"/>
            <w:tcBorders>
              <w:top w:val="double" w:sz="6" w:space="0" w:color="auto"/>
              <w:left w:val="nil"/>
              <w:bottom w:val="single" w:sz="4" w:space="0" w:color="auto"/>
              <w:right w:val="single" w:sz="4" w:space="0" w:color="auto"/>
            </w:tcBorders>
            <w:shd w:val="clear" w:color="auto" w:fill="auto"/>
            <w:vAlign w:val="center"/>
            <w:hideMark/>
          </w:tcPr>
          <w:p w14:paraId="1DA63C8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HD/UHD XDCAM kamkorder s 3 x 2/3" 4K  CMOS senzorjem z vključeno avdio podporo</w:t>
            </w:r>
          </w:p>
        </w:tc>
        <w:tc>
          <w:tcPr>
            <w:tcW w:w="3100" w:type="dxa"/>
            <w:tcBorders>
              <w:top w:val="double" w:sz="6" w:space="0" w:color="auto"/>
              <w:left w:val="nil"/>
              <w:bottom w:val="single" w:sz="4" w:space="0" w:color="auto"/>
              <w:right w:val="single" w:sz="4" w:space="0" w:color="auto"/>
            </w:tcBorders>
            <w:shd w:val="clear" w:color="auto" w:fill="auto"/>
            <w:vAlign w:val="center"/>
            <w:hideMark/>
          </w:tcPr>
          <w:p w14:paraId="0D6BB39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PXW-Z750/NAM</w:t>
            </w:r>
          </w:p>
        </w:tc>
        <w:tc>
          <w:tcPr>
            <w:tcW w:w="760" w:type="dxa"/>
            <w:tcBorders>
              <w:top w:val="double" w:sz="6" w:space="0" w:color="auto"/>
              <w:left w:val="nil"/>
              <w:bottom w:val="single" w:sz="4" w:space="0" w:color="auto"/>
              <w:right w:val="double" w:sz="6" w:space="0" w:color="auto"/>
            </w:tcBorders>
            <w:shd w:val="clear" w:color="auto" w:fill="auto"/>
            <w:vAlign w:val="center"/>
            <w:hideMark/>
          </w:tcPr>
          <w:p w14:paraId="77D5B7CA"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5</w:t>
            </w:r>
          </w:p>
        </w:tc>
      </w:tr>
      <w:tr w:rsidR="00522B91" w:rsidRPr="001C2B64" w14:paraId="330D4226"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D9C70B1"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2</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067A"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Navodilo za uporabo za točko 1</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4DB1376F" w14:textId="77777777" w:rsidR="00522B91" w:rsidRPr="001C2B64" w:rsidRDefault="00522B91" w:rsidP="00EF56EC">
            <w:pPr>
              <w:jc w:val="left"/>
              <w:rPr>
                <w:rFonts w:cs="Arial"/>
                <w:noProof/>
                <w:szCs w:val="20"/>
                <w:lang w:eastAsia="sl-SI"/>
              </w:rPr>
            </w:pPr>
            <w:r w:rsidRPr="001C2B64">
              <w:rPr>
                <w:rFonts w:cs="Arial"/>
                <w:noProof/>
                <w:szCs w:val="20"/>
                <w:lang w:eastAsia="sl-SI"/>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22A8713F"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54837F25"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EAF717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BA19F67"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Navodilo za vzdrževanje za točko 1</w:t>
            </w:r>
          </w:p>
        </w:tc>
        <w:tc>
          <w:tcPr>
            <w:tcW w:w="3100" w:type="dxa"/>
            <w:tcBorders>
              <w:top w:val="nil"/>
              <w:left w:val="nil"/>
              <w:bottom w:val="single" w:sz="4" w:space="0" w:color="auto"/>
              <w:right w:val="single" w:sz="4" w:space="0" w:color="auto"/>
            </w:tcBorders>
            <w:shd w:val="clear" w:color="auto" w:fill="auto"/>
            <w:vAlign w:val="center"/>
            <w:hideMark/>
          </w:tcPr>
          <w:p w14:paraId="126D07D7"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BD27946"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1</w:t>
            </w:r>
          </w:p>
        </w:tc>
      </w:tr>
      <w:tr w:rsidR="00522B91" w:rsidRPr="001C2B64" w14:paraId="774F6117"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3B18D13"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D7DFB8D" w14:textId="77777777" w:rsidR="00522B91" w:rsidRPr="001C2B64" w:rsidRDefault="00522B91" w:rsidP="00EF56EC">
            <w:pPr>
              <w:jc w:val="left"/>
              <w:rPr>
                <w:rFonts w:cs="Arial"/>
                <w:noProof/>
                <w:szCs w:val="20"/>
                <w:lang w:eastAsia="sl-SI"/>
              </w:rPr>
            </w:pPr>
            <w:r w:rsidRPr="001C2B64">
              <w:rPr>
                <w:rFonts w:cs="Arial"/>
                <w:noProof/>
                <w:szCs w:val="20"/>
                <w:lang w:eastAsia="sl-SI"/>
              </w:rPr>
              <w:t>0.7" OLED  iskalo slike</w:t>
            </w:r>
          </w:p>
        </w:tc>
        <w:tc>
          <w:tcPr>
            <w:tcW w:w="3100" w:type="dxa"/>
            <w:tcBorders>
              <w:top w:val="nil"/>
              <w:left w:val="nil"/>
              <w:bottom w:val="single" w:sz="4" w:space="0" w:color="auto"/>
              <w:right w:val="single" w:sz="4" w:space="0" w:color="auto"/>
            </w:tcBorders>
            <w:shd w:val="clear" w:color="auto" w:fill="auto"/>
            <w:vAlign w:val="center"/>
            <w:hideMark/>
          </w:tcPr>
          <w:p w14:paraId="45282E6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HDVF-EL20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18931FC"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0B5C5EBE"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B4CB9A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97BE151"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Adapter za stativ</w:t>
            </w:r>
          </w:p>
        </w:tc>
        <w:tc>
          <w:tcPr>
            <w:tcW w:w="3100" w:type="dxa"/>
            <w:tcBorders>
              <w:top w:val="nil"/>
              <w:left w:val="nil"/>
              <w:bottom w:val="single" w:sz="4" w:space="0" w:color="auto"/>
              <w:right w:val="single" w:sz="4" w:space="0" w:color="auto"/>
            </w:tcBorders>
            <w:shd w:val="clear" w:color="auto" w:fill="auto"/>
            <w:vAlign w:val="center"/>
            <w:hideMark/>
          </w:tcPr>
          <w:p w14:paraId="707F8E2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VCT-14</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87C808C"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08814214" w14:textId="77777777" w:rsidTr="00EF56E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AB575E"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6</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543A1C4"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Kondenzatorski mikrofon z zaščitno gobico proti vetru tip</w:t>
            </w:r>
          </w:p>
        </w:tc>
        <w:tc>
          <w:tcPr>
            <w:tcW w:w="3100" w:type="dxa"/>
            <w:tcBorders>
              <w:top w:val="nil"/>
              <w:left w:val="nil"/>
              <w:bottom w:val="single" w:sz="4" w:space="0" w:color="auto"/>
              <w:right w:val="single" w:sz="4" w:space="0" w:color="auto"/>
            </w:tcBorders>
            <w:shd w:val="clear" w:color="auto" w:fill="auto"/>
            <w:vAlign w:val="center"/>
            <w:hideMark/>
          </w:tcPr>
          <w:p w14:paraId="1EA1B65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ECM-678</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CDD152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9203500"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1D0A2A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7</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BFBB828"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Stativ za kamkorder </w:t>
            </w:r>
          </w:p>
        </w:tc>
        <w:tc>
          <w:tcPr>
            <w:tcW w:w="3100" w:type="dxa"/>
            <w:tcBorders>
              <w:top w:val="nil"/>
              <w:left w:val="nil"/>
              <w:bottom w:val="single" w:sz="4" w:space="0" w:color="auto"/>
              <w:right w:val="single" w:sz="4" w:space="0" w:color="auto"/>
            </w:tcBorders>
            <w:shd w:val="clear" w:color="auto" w:fill="auto"/>
            <w:vAlign w:val="center"/>
            <w:hideMark/>
          </w:tcPr>
          <w:p w14:paraId="22D49CD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Sachtler System Video 18 FT MS</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190BFF0"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3754A945"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39E208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8</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452F1F4" w14:textId="77777777" w:rsidR="00522B91" w:rsidRPr="001C2B64" w:rsidRDefault="00522B91" w:rsidP="00EF56EC">
            <w:pPr>
              <w:jc w:val="left"/>
              <w:rPr>
                <w:rFonts w:cs="Arial"/>
                <w:noProof/>
                <w:szCs w:val="20"/>
                <w:lang w:eastAsia="sl-SI"/>
              </w:rPr>
            </w:pPr>
            <w:r w:rsidRPr="001C2B64">
              <w:rPr>
                <w:rFonts w:cs="Arial"/>
                <w:noProof/>
                <w:szCs w:val="20"/>
                <w:lang w:eastAsia="sl-SI"/>
              </w:rPr>
              <w:t>Torba za kamkorder, modra</w:t>
            </w:r>
          </w:p>
        </w:tc>
        <w:tc>
          <w:tcPr>
            <w:tcW w:w="3100" w:type="dxa"/>
            <w:tcBorders>
              <w:top w:val="nil"/>
              <w:left w:val="nil"/>
              <w:bottom w:val="single" w:sz="4" w:space="0" w:color="auto"/>
              <w:right w:val="single" w:sz="4" w:space="0" w:color="auto"/>
            </w:tcBorders>
            <w:shd w:val="clear" w:color="auto" w:fill="auto"/>
            <w:vAlign w:val="center"/>
            <w:hideMark/>
          </w:tcPr>
          <w:p w14:paraId="7D18CA5F"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PORTA BRACE CC-HD1</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B188936"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EFECBCA" w14:textId="77777777" w:rsidTr="00EF56E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5EE8E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9</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6BEE62FA"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Zaščitno pokrivalo za kamkorder, modra</w:t>
            </w:r>
          </w:p>
        </w:tc>
        <w:tc>
          <w:tcPr>
            <w:tcW w:w="3100" w:type="dxa"/>
            <w:tcBorders>
              <w:top w:val="nil"/>
              <w:left w:val="nil"/>
              <w:bottom w:val="single" w:sz="4" w:space="0" w:color="auto"/>
              <w:right w:val="single" w:sz="4" w:space="0" w:color="auto"/>
            </w:tcBorders>
            <w:shd w:val="clear" w:color="auto" w:fill="auto"/>
            <w:vAlign w:val="center"/>
            <w:hideMark/>
          </w:tcPr>
          <w:p w14:paraId="33581033"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PORTABRACE CBA-PXWZ750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4724646"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7CBDFEBE"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FDCCE7C"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10</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64EA5D89" w14:textId="77777777" w:rsidR="00522B91" w:rsidRPr="001C2B64" w:rsidRDefault="00522B91" w:rsidP="00EF56EC">
            <w:pPr>
              <w:jc w:val="left"/>
              <w:rPr>
                <w:rFonts w:cs="Arial"/>
                <w:noProof/>
                <w:szCs w:val="20"/>
                <w:lang w:eastAsia="sl-SI"/>
              </w:rPr>
            </w:pPr>
            <w:r w:rsidRPr="001C2B64">
              <w:rPr>
                <w:rFonts w:cs="Arial"/>
                <w:noProof/>
                <w:szCs w:val="20"/>
                <w:lang w:eastAsia="sl-SI"/>
              </w:rPr>
              <w:t>Lučka za kamero B-Color LED</w:t>
            </w:r>
          </w:p>
        </w:tc>
        <w:tc>
          <w:tcPr>
            <w:tcW w:w="3100" w:type="dxa"/>
            <w:tcBorders>
              <w:top w:val="nil"/>
              <w:left w:val="nil"/>
              <w:bottom w:val="single" w:sz="4" w:space="0" w:color="auto"/>
              <w:right w:val="single" w:sz="4" w:space="0" w:color="auto"/>
            </w:tcBorders>
            <w:shd w:val="clear" w:color="auto" w:fill="auto"/>
            <w:vAlign w:val="center"/>
            <w:hideMark/>
          </w:tcPr>
          <w:p w14:paraId="0E133F98" w14:textId="77777777" w:rsidR="00522B91" w:rsidRPr="001C2B64" w:rsidRDefault="00522B91" w:rsidP="00EF56EC">
            <w:pPr>
              <w:jc w:val="left"/>
              <w:rPr>
                <w:rFonts w:cs="Arial"/>
                <w:noProof/>
                <w:szCs w:val="20"/>
                <w:lang w:eastAsia="sl-SI"/>
              </w:rPr>
            </w:pPr>
            <w:r w:rsidRPr="001C2B64">
              <w:rPr>
                <w:rFonts w:cs="Arial"/>
                <w:noProof/>
                <w:szCs w:val="20"/>
                <w:lang w:eastAsia="sl-SI"/>
              </w:rPr>
              <w:t>Lowel Blender XL</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137B502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4ECDF2AC" w14:textId="77777777" w:rsidTr="00EF56E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FE2A96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11</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58A6B60" w14:textId="77777777" w:rsidR="00522B91" w:rsidRPr="001C2B64" w:rsidRDefault="00522B91" w:rsidP="00EF56EC">
            <w:pPr>
              <w:jc w:val="left"/>
              <w:rPr>
                <w:rFonts w:cs="Arial"/>
                <w:noProof/>
                <w:szCs w:val="20"/>
                <w:lang w:eastAsia="sl-SI"/>
              </w:rPr>
            </w:pPr>
            <w:r w:rsidRPr="001C2B64">
              <w:rPr>
                <w:rFonts w:cs="Arial"/>
                <w:noProof/>
                <w:szCs w:val="20"/>
                <w:lang w:eastAsia="sl-SI"/>
              </w:rPr>
              <w:t>Akumulatorji za kamkorderje, V-mount, 10400 mAh/150 Wh, max 13A/190W</w:t>
            </w:r>
          </w:p>
        </w:tc>
        <w:tc>
          <w:tcPr>
            <w:tcW w:w="3100" w:type="dxa"/>
            <w:tcBorders>
              <w:top w:val="nil"/>
              <w:left w:val="nil"/>
              <w:bottom w:val="single" w:sz="4" w:space="0" w:color="auto"/>
              <w:right w:val="single" w:sz="4" w:space="0" w:color="auto"/>
            </w:tcBorders>
            <w:shd w:val="clear" w:color="auto" w:fill="auto"/>
            <w:vAlign w:val="center"/>
            <w:hideMark/>
          </w:tcPr>
          <w:p w14:paraId="3A46253B"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HEDBOX NERO M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00F1CBB"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10</w:t>
            </w:r>
          </w:p>
        </w:tc>
      </w:tr>
      <w:tr w:rsidR="00522B91" w:rsidRPr="001C2B64" w14:paraId="2B84B5A7"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DE387ED"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12</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CE267F7" w14:textId="77777777" w:rsidR="00522B91" w:rsidRPr="001C2B64" w:rsidRDefault="00522B91" w:rsidP="00EF56EC">
            <w:pPr>
              <w:jc w:val="left"/>
              <w:rPr>
                <w:rFonts w:cs="Arial"/>
                <w:noProof/>
                <w:szCs w:val="20"/>
                <w:lang w:eastAsia="sl-SI"/>
              </w:rPr>
            </w:pPr>
            <w:r w:rsidRPr="001C2B64">
              <w:rPr>
                <w:rFonts w:cs="Arial"/>
                <w:noProof/>
                <w:szCs w:val="20"/>
                <w:lang w:eastAsia="sl-SI"/>
              </w:rPr>
              <w:t>Polnilec za akumulatorje</w:t>
            </w:r>
          </w:p>
        </w:tc>
        <w:tc>
          <w:tcPr>
            <w:tcW w:w="3100" w:type="dxa"/>
            <w:tcBorders>
              <w:top w:val="nil"/>
              <w:left w:val="nil"/>
              <w:bottom w:val="single" w:sz="4" w:space="0" w:color="auto"/>
              <w:right w:val="single" w:sz="4" w:space="0" w:color="auto"/>
            </w:tcBorders>
            <w:shd w:val="clear" w:color="auto" w:fill="auto"/>
            <w:vAlign w:val="center"/>
            <w:hideMark/>
          </w:tcPr>
          <w:p w14:paraId="04BB328B"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Hedbox  RP-DC100V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1C8EC0BC"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7FB197FD"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399AD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5F5F569"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Monitor 7"</w:t>
            </w:r>
          </w:p>
        </w:tc>
        <w:tc>
          <w:tcPr>
            <w:tcW w:w="3100" w:type="dxa"/>
            <w:tcBorders>
              <w:top w:val="nil"/>
              <w:left w:val="nil"/>
              <w:bottom w:val="single" w:sz="4" w:space="0" w:color="auto"/>
              <w:right w:val="single" w:sz="4" w:space="0" w:color="auto"/>
            </w:tcBorders>
            <w:shd w:val="clear" w:color="auto" w:fill="auto"/>
            <w:vAlign w:val="center"/>
            <w:hideMark/>
          </w:tcPr>
          <w:p w14:paraId="07D485AE"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Atomos Shinobi 7</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F19111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486149C8" w14:textId="77777777" w:rsidTr="00EF56E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B20AFD5"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0066004"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Kabel z D-Tap in DC konektorjem za Shinobi 7</w:t>
            </w:r>
          </w:p>
        </w:tc>
        <w:tc>
          <w:tcPr>
            <w:tcW w:w="3100" w:type="dxa"/>
            <w:tcBorders>
              <w:top w:val="nil"/>
              <w:left w:val="nil"/>
              <w:bottom w:val="single" w:sz="4" w:space="0" w:color="auto"/>
              <w:right w:val="single" w:sz="4" w:space="0" w:color="auto"/>
            </w:tcBorders>
            <w:shd w:val="clear" w:color="auto" w:fill="auto"/>
            <w:vAlign w:val="center"/>
            <w:hideMark/>
          </w:tcPr>
          <w:p w14:paraId="5F9E2090"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Atomos  ATOMDTPCB2</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0542D79"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5AFBA7D" w14:textId="77777777" w:rsidTr="00EF56EC">
        <w:trPr>
          <w:trHeight w:val="3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57585AC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15</w:t>
            </w:r>
          </w:p>
        </w:tc>
        <w:tc>
          <w:tcPr>
            <w:tcW w:w="3360" w:type="dxa"/>
            <w:tcBorders>
              <w:top w:val="single" w:sz="4" w:space="0" w:color="auto"/>
              <w:left w:val="nil"/>
              <w:bottom w:val="double" w:sz="6" w:space="0" w:color="auto"/>
              <w:right w:val="single" w:sz="4" w:space="0" w:color="auto"/>
            </w:tcBorders>
            <w:shd w:val="clear" w:color="auto" w:fill="auto"/>
            <w:vAlign w:val="center"/>
            <w:hideMark/>
          </w:tcPr>
          <w:p w14:paraId="739FEF1E"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Roka za pričvrstitev monitorja</w:t>
            </w:r>
          </w:p>
        </w:tc>
        <w:tc>
          <w:tcPr>
            <w:tcW w:w="3100" w:type="dxa"/>
            <w:tcBorders>
              <w:top w:val="single" w:sz="4" w:space="0" w:color="auto"/>
              <w:left w:val="nil"/>
              <w:bottom w:val="double" w:sz="6" w:space="0" w:color="auto"/>
              <w:right w:val="single" w:sz="4" w:space="0" w:color="auto"/>
            </w:tcBorders>
            <w:shd w:val="clear" w:color="auto" w:fill="auto"/>
            <w:vAlign w:val="center"/>
            <w:hideMark/>
          </w:tcPr>
          <w:p w14:paraId="59A535C7"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SmallRig  1497</w:t>
            </w:r>
          </w:p>
        </w:tc>
        <w:tc>
          <w:tcPr>
            <w:tcW w:w="760" w:type="dxa"/>
            <w:tcBorders>
              <w:top w:val="nil"/>
              <w:left w:val="nil"/>
              <w:bottom w:val="double" w:sz="6" w:space="0" w:color="auto"/>
              <w:right w:val="double" w:sz="6" w:space="0" w:color="auto"/>
            </w:tcBorders>
            <w:shd w:val="clear" w:color="auto" w:fill="auto"/>
            <w:vAlign w:val="center"/>
            <w:hideMark/>
          </w:tcPr>
          <w:p w14:paraId="320CF214"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bl>
    <w:p w14:paraId="3192235B" w14:textId="77777777" w:rsidR="00522B91" w:rsidRPr="001C2B64" w:rsidRDefault="00522B91" w:rsidP="00522B91">
      <w:pPr>
        <w:rPr>
          <w:b/>
          <w:noProof/>
          <w:szCs w:val="22"/>
          <w:u w:val="single"/>
          <w:lang w:eastAsia="sl-SI"/>
        </w:rPr>
      </w:pPr>
    </w:p>
    <w:p w14:paraId="4E631AA5" w14:textId="77777777" w:rsidR="00522B91" w:rsidRPr="001C2B64" w:rsidRDefault="00522B91" w:rsidP="00522B91">
      <w:pPr>
        <w:ind w:left="476"/>
        <w:jc w:val="left"/>
        <w:rPr>
          <w:rFonts w:cs="Arial"/>
          <w:noProof/>
          <w:szCs w:val="20"/>
        </w:rPr>
      </w:pPr>
      <w:r w:rsidRPr="001C2B64">
        <w:rPr>
          <w:rFonts w:cs="Arial"/>
          <w:noProof/>
          <w:szCs w:val="20"/>
        </w:rPr>
        <w:tab/>
      </w:r>
      <w:r w:rsidRPr="001C2B64">
        <w:rPr>
          <w:rFonts w:cs="Arial"/>
          <w:noProof/>
          <w:szCs w:val="20"/>
        </w:rPr>
        <w:tab/>
      </w:r>
      <w:bookmarkStart w:id="62" w:name="_Hlk47455586"/>
    </w:p>
    <w:bookmarkEnd w:id="62"/>
    <w:p w14:paraId="4B021BCF" w14:textId="77777777" w:rsidR="00522B91" w:rsidRPr="001C2B64" w:rsidRDefault="00522B91" w:rsidP="00522B91">
      <w:pPr>
        <w:rPr>
          <w:b/>
          <w:noProof/>
          <w:szCs w:val="22"/>
          <w:u w:val="single"/>
          <w:lang w:eastAsia="sl-SI"/>
        </w:rPr>
      </w:pPr>
    </w:p>
    <w:p w14:paraId="2AF1B54F" w14:textId="77777777" w:rsidR="00522B91" w:rsidRPr="001C2B64" w:rsidRDefault="00522B91" w:rsidP="00522B91">
      <w:pPr>
        <w:ind w:left="116"/>
        <w:jc w:val="left"/>
        <w:rPr>
          <w:rFonts w:cs="Arial"/>
          <w:noProof/>
          <w:szCs w:val="20"/>
        </w:rPr>
      </w:pPr>
      <w:r w:rsidRPr="001C2B64">
        <w:rPr>
          <w:noProof/>
          <w:szCs w:val="22"/>
          <w:u w:val="single"/>
        </w:rPr>
        <w:t>Tehnične zahteve za kamkorder tip 4</w:t>
      </w:r>
      <w:r w:rsidRPr="001C2B64">
        <w:rPr>
          <w:rFonts w:cs="Arial"/>
          <w:noProof/>
          <w:szCs w:val="20"/>
        </w:rPr>
        <w:t>:</w:t>
      </w:r>
    </w:p>
    <w:p w14:paraId="15C55AC3" w14:textId="77777777" w:rsidR="00522B91" w:rsidRPr="001C2B64" w:rsidRDefault="00522B91" w:rsidP="00522B91">
      <w:pPr>
        <w:ind w:left="116"/>
        <w:jc w:val="left"/>
        <w:rPr>
          <w:rFonts w:cs="Arial"/>
          <w:noProof/>
          <w:szCs w:val="20"/>
        </w:rPr>
      </w:pPr>
    </w:p>
    <w:p w14:paraId="4F37B41E" w14:textId="77777777" w:rsidR="00522B91" w:rsidRPr="001C2B64" w:rsidRDefault="00522B91" w:rsidP="00522B91">
      <w:pPr>
        <w:pStyle w:val="ListParagraph"/>
        <w:numPr>
          <w:ilvl w:val="0"/>
          <w:numId w:val="38"/>
        </w:numPr>
        <w:rPr>
          <w:noProof/>
          <w:szCs w:val="20"/>
        </w:rPr>
      </w:pPr>
      <w:r w:rsidRPr="001C2B64">
        <w:rPr>
          <w:noProof/>
          <w:szCs w:val="20"/>
        </w:rPr>
        <w:t>Naramni tip kamkorderja</w:t>
      </w:r>
    </w:p>
    <w:p w14:paraId="2705D577" w14:textId="77777777" w:rsidR="00522B91" w:rsidRPr="001C2B64" w:rsidRDefault="00522B91" w:rsidP="00522B91">
      <w:pPr>
        <w:numPr>
          <w:ilvl w:val="0"/>
          <w:numId w:val="38"/>
        </w:numPr>
        <w:rPr>
          <w:noProof/>
          <w:szCs w:val="20"/>
        </w:rPr>
      </w:pPr>
      <w:r w:rsidRPr="001C2B64">
        <w:rPr>
          <w:noProof/>
          <w:szCs w:val="20"/>
        </w:rPr>
        <w:t xml:space="preserve">Kamkorder mora imeti resolucijo najmanj 2,000 TV linij v načinu delovanja 3840 x 2160p </w:t>
      </w:r>
    </w:p>
    <w:p w14:paraId="25DB05A8" w14:textId="77777777" w:rsidR="00522B91" w:rsidRPr="001C2B64" w:rsidRDefault="00522B91" w:rsidP="00522B91">
      <w:pPr>
        <w:numPr>
          <w:ilvl w:val="0"/>
          <w:numId w:val="38"/>
        </w:numPr>
        <w:rPr>
          <w:noProof/>
          <w:szCs w:val="20"/>
        </w:rPr>
      </w:pPr>
      <w:r w:rsidRPr="001C2B64">
        <w:rPr>
          <w:noProof/>
          <w:szCs w:val="20"/>
        </w:rPr>
        <w:t>Vgrajeni morajo biti optični sivi filtri</w:t>
      </w:r>
    </w:p>
    <w:p w14:paraId="5E74C630" w14:textId="77777777" w:rsidR="00522B91" w:rsidRPr="001C2B64" w:rsidRDefault="00522B91" w:rsidP="00522B91">
      <w:pPr>
        <w:numPr>
          <w:ilvl w:val="0"/>
          <w:numId w:val="38"/>
        </w:numPr>
        <w:rPr>
          <w:noProof/>
          <w:szCs w:val="20"/>
        </w:rPr>
      </w:pPr>
      <w:r w:rsidRPr="001C2B64">
        <w:rPr>
          <w:noProof/>
          <w:szCs w:val="20"/>
        </w:rPr>
        <w:t xml:space="preserve">Vložišče za brezžični mikrofon s konektorjem D-Sub 15-pin mora biti del ohišja kamkorderja </w:t>
      </w:r>
    </w:p>
    <w:p w14:paraId="40E3F634" w14:textId="77777777" w:rsidR="00522B91" w:rsidRPr="001C2B64" w:rsidRDefault="00522B91" w:rsidP="00522B91">
      <w:pPr>
        <w:numPr>
          <w:ilvl w:val="0"/>
          <w:numId w:val="38"/>
        </w:numPr>
        <w:jc w:val="left"/>
        <w:rPr>
          <w:rFonts w:cs="Arial"/>
          <w:noProof/>
          <w:szCs w:val="20"/>
        </w:rPr>
      </w:pPr>
      <w:r w:rsidRPr="001C2B64">
        <w:rPr>
          <w:rFonts w:cs="Arial"/>
          <w:noProof/>
          <w:szCs w:val="20"/>
        </w:rPr>
        <w:t xml:space="preserve">Kamera mora imeti tip senzorja 3 x 2/3" 4K  CMOS </w:t>
      </w:r>
    </w:p>
    <w:p w14:paraId="04690FC5" w14:textId="77777777" w:rsidR="00522B91" w:rsidRPr="001C2B64" w:rsidRDefault="00522B91" w:rsidP="00522B91">
      <w:pPr>
        <w:numPr>
          <w:ilvl w:val="0"/>
          <w:numId w:val="38"/>
        </w:numPr>
        <w:jc w:val="left"/>
        <w:rPr>
          <w:rFonts w:cs="Arial"/>
          <w:noProof/>
          <w:szCs w:val="20"/>
        </w:rPr>
      </w:pPr>
      <w:r w:rsidRPr="001C2B64">
        <w:rPr>
          <w:rFonts w:cs="Arial"/>
          <w:noProof/>
          <w:szCs w:val="20"/>
        </w:rPr>
        <w:t>Mora biti sposoben snemanja HD načinu in UHD načinu</w:t>
      </w:r>
    </w:p>
    <w:p w14:paraId="4D8EBB1A" w14:textId="77777777" w:rsidR="00522B91" w:rsidRPr="001C2B64" w:rsidRDefault="00522B91" w:rsidP="00522B91">
      <w:pPr>
        <w:numPr>
          <w:ilvl w:val="0"/>
          <w:numId w:val="38"/>
        </w:numPr>
        <w:rPr>
          <w:noProof/>
          <w:szCs w:val="20"/>
        </w:rPr>
      </w:pPr>
      <w:r w:rsidRPr="001C2B64">
        <w:rPr>
          <w:noProof/>
          <w:szCs w:val="20"/>
        </w:rPr>
        <w:t>Občutljivost kamere vsaj  F13 / 2000lux /89.9% odbojnosti bele (kamkorder v načinu 1080/50i in v načinu 3840 x 2160/50p)</w:t>
      </w:r>
    </w:p>
    <w:p w14:paraId="77ACB9AC" w14:textId="77777777" w:rsidR="00522B91" w:rsidRPr="001C2B64" w:rsidRDefault="00522B91" w:rsidP="00522B91">
      <w:pPr>
        <w:numPr>
          <w:ilvl w:val="0"/>
          <w:numId w:val="38"/>
        </w:numPr>
        <w:rPr>
          <w:noProof/>
          <w:szCs w:val="20"/>
        </w:rPr>
      </w:pPr>
      <w:r w:rsidRPr="001C2B64">
        <w:rPr>
          <w:noProof/>
          <w:szCs w:val="20"/>
        </w:rPr>
        <w:t>Mora imeti razmerje signal/šum najmanj 62 dB v načinu 1920 x 1080 50i</w:t>
      </w:r>
    </w:p>
    <w:p w14:paraId="385BE489" w14:textId="77777777" w:rsidR="00522B91" w:rsidRPr="001C2B64" w:rsidRDefault="00522B91" w:rsidP="00522B91">
      <w:pPr>
        <w:numPr>
          <w:ilvl w:val="0"/>
          <w:numId w:val="38"/>
        </w:numPr>
        <w:rPr>
          <w:noProof/>
          <w:szCs w:val="20"/>
        </w:rPr>
      </w:pPr>
      <w:r w:rsidRPr="001C2B64">
        <w:rPr>
          <w:noProof/>
          <w:szCs w:val="20"/>
        </w:rPr>
        <w:t>Omogočati mora hkratno snemanje na dve SXS kartici</w:t>
      </w:r>
    </w:p>
    <w:p w14:paraId="385B28B9" w14:textId="77777777" w:rsidR="00522B91" w:rsidRPr="001C2B64" w:rsidRDefault="00522B91" w:rsidP="00522B91">
      <w:pPr>
        <w:numPr>
          <w:ilvl w:val="0"/>
          <w:numId w:val="38"/>
        </w:numPr>
        <w:rPr>
          <w:noProof/>
          <w:szCs w:val="20"/>
        </w:rPr>
      </w:pPr>
      <w:r w:rsidRPr="001C2B64">
        <w:rPr>
          <w:noProof/>
          <w:szCs w:val="20"/>
        </w:rPr>
        <w:t>Kamkorder mora imeti vgrajen način snemanja (cache recording)</w:t>
      </w:r>
    </w:p>
    <w:p w14:paraId="1C360997" w14:textId="77777777" w:rsidR="00522B91" w:rsidRPr="001C2B64" w:rsidRDefault="00522B91" w:rsidP="00522B91">
      <w:pPr>
        <w:numPr>
          <w:ilvl w:val="0"/>
          <w:numId w:val="38"/>
        </w:numPr>
        <w:jc w:val="left"/>
        <w:rPr>
          <w:rFonts w:cs="Arial"/>
          <w:noProof/>
          <w:szCs w:val="20"/>
        </w:rPr>
      </w:pPr>
      <w:r w:rsidRPr="001C2B64">
        <w:rPr>
          <w:rFonts w:cs="Arial"/>
          <w:noProof/>
          <w:szCs w:val="20"/>
        </w:rPr>
        <w:t xml:space="preserve">Omogočati mora snemanje v najmanj naslednjih video kodekih (vsi morajo hkrati snemati tudi 4 kanalni avdio signal (mikrofonski in linijski) in sicer z naslednjimi parametri: </w:t>
      </w:r>
      <w:r w:rsidRPr="001C2B64">
        <w:rPr>
          <w:rFonts w:ascii="Verdana" w:hAnsi="Verdana"/>
          <w:noProof/>
          <w:color w:val="4A4A4A"/>
          <w:sz w:val="21"/>
          <w:szCs w:val="21"/>
          <w:shd w:val="clear" w:color="auto" w:fill="FFFFFF"/>
        </w:rPr>
        <w:t>LPCM 24 bits, 48 kHz, 4 channels)</w:t>
      </w:r>
      <w:r w:rsidRPr="001C2B64">
        <w:rPr>
          <w:rFonts w:cs="Arial"/>
          <w:noProof/>
          <w:szCs w:val="20"/>
        </w:rPr>
        <w:t xml:space="preserve">: </w:t>
      </w:r>
    </w:p>
    <w:p w14:paraId="601AAB2A" w14:textId="77777777" w:rsidR="00522B91" w:rsidRPr="001C2B64" w:rsidRDefault="00522B91" w:rsidP="00522B91">
      <w:pPr>
        <w:ind w:left="836"/>
        <w:jc w:val="left"/>
        <w:rPr>
          <w:rFonts w:cs="Arial"/>
          <w:noProof/>
          <w:szCs w:val="20"/>
        </w:rPr>
      </w:pPr>
    </w:p>
    <w:p w14:paraId="7A2544C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XAVC-I 223Mbps (MXF ovoj)</w:t>
      </w:r>
    </w:p>
    <w:p w14:paraId="02CC2398"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XAVC-L 100Mbps (MXF ovoj)</w:t>
      </w:r>
    </w:p>
    <w:p w14:paraId="6C7E3297"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XAVC-L 150Mbps (MXF ovoj)</w:t>
      </w:r>
    </w:p>
    <w:p w14:paraId="4067C9C9"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 (1920×1080 50i) MPEG-2 422 50 Mb/s (MXF ovoj)</w:t>
      </w:r>
    </w:p>
    <w:p w14:paraId="68B5096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 (1920x1080 50i) XAVC-L422 50Mbps (MXF ovoj)</w:t>
      </w:r>
    </w:p>
    <w:p w14:paraId="04365EAE" w14:textId="77777777" w:rsidR="00522B91" w:rsidRPr="001C2B64" w:rsidRDefault="00522B91" w:rsidP="00522B91">
      <w:pPr>
        <w:jc w:val="left"/>
        <w:rPr>
          <w:rFonts w:cs="Arial"/>
          <w:noProof/>
          <w:szCs w:val="20"/>
        </w:rPr>
      </w:pPr>
    </w:p>
    <w:p w14:paraId="34DAFDC5" w14:textId="77777777" w:rsidR="00522B91" w:rsidRPr="001C2B64" w:rsidRDefault="00522B91" w:rsidP="00522B91">
      <w:pPr>
        <w:jc w:val="left"/>
        <w:rPr>
          <w:rFonts w:cs="Arial"/>
          <w:noProof/>
          <w:szCs w:val="20"/>
        </w:rPr>
      </w:pPr>
    </w:p>
    <w:p w14:paraId="5046501F" w14:textId="77777777" w:rsidR="00522B91" w:rsidRPr="001C2B64" w:rsidRDefault="00522B91" w:rsidP="00522B91">
      <w:pPr>
        <w:jc w:val="left"/>
        <w:rPr>
          <w:rFonts w:cs="Arial"/>
          <w:noProof/>
          <w:szCs w:val="20"/>
        </w:rPr>
      </w:pPr>
    </w:p>
    <w:p w14:paraId="347CA222" w14:textId="77777777" w:rsidR="00522B91" w:rsidRPr="001C2B64" w:rsidRDefault="00522B91" w:rsidP="00522B91">
      <w:pPr>
        <w:numPr>
          <w:ilvl w:val="0"/>
          <w:numId w:val="38"/>
        </w:numPr>
        <w:jc w:val="left"/>
        <w:rPr>
          <w:rFonts w:cs="Arial"/>
          <w:noProof/>
          <w:szCs w:val="20"/>
        </w:rPr>
      </w:pPr>
      <w:r w:rsidRPr="001C2B64">
        <w:rPr>
          <w:rFonts w:cs="Arial"/>
          <w:noProof/>
          <w:szCs w:val="20"/>
        </w:rPr>
        <w:lastRenderedPageBreak/>
        <w:t>Mora imeti naslednje priključke:</w:t>
      </w:r>
    </w:p>
    <w:p w14:paraId="2C64C945" w14:textId="77777777" w:rsidR="00522B91" w:rsidRPr="001C2B64" w:rsidRDefault="00522B91" w:rsidP="00522B91">
      <w:pPr>
        <w:ind w:left="836"/>
        <w:jc w:val="left"/>
        <w:rPr>
          <w:rFonts w:cs="Arial"/>
          <w:noProof/>
          <w:szCs w:val="20"/>
        </w:rPr>
      </w:pPr>
    </w:p>
    <w:p w14:paraId="318A2A84"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Vhod za referenčni signal</w:t>
      </w:r>
    </w:p>
    <w:p w14:paraId="1C8DEA9D"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Vhod za časovno kodo</w:t>
      </w:r>
    </w:p>
    <w:p w14:paraId="0B6E48A7"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 xml:space="preserve">SDI video vhod </w:t>
      </w:r>
    </w:p>
    <w:p w14:paraId="20E5EA50"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2 × linijski, mikrofonski, mikrofonski z + 48V, XLR-3 vhodi</w:t>
      </w:r>
    </w:p>
    <w:p w14:paraId="2F5AC90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XLR-5 stereo mikrofonski vhod</w:t>
      </w:r>
    </w:p>
    <w:p w14:paraId="48DE8302"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HD/SD SDI video izhod (1×BNC)</w:t>
      </w:r>
    </w:p>
    <w:p w14:paraId="1B54B46D"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HDMI tip A 19 pinski video izhod</w:t>
      </w:r>
    </w:p>
    <w:p w14:paraId="1B9A8521"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2 kanalni simetrični audio izhod (XLR-5)</w:t>
      </w:r>
    </w:p>
    <w:p w14:paraId="11F1FA10"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Izhod za časovno kodo</w:t>
      </w:r>
    </w:p>
    <w:p w14:paraId="0B12FEB3"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Stereo izhod za slušalke - tip konektorja mini-jack</w:t>
      </w:r>
    </w:p>
    <w:p w14:paraId="72C1C60E" w14:textId="77777777" w:rsidR="00522B91" w:rsidRPr="001C2B64" w:rsidRDefault="00522B91" w:rsidP="00522B91">
      <w:pPr>
        <w:rPr>
          <w:b/>
          <w:noProof/>
          <w:szCs w:val="22"/>
          <w:u w:val="single"/>
          <w:lang w:eastAsia="sl-SI"/>
        </w:rPr>
      </w:pPr>
    </w:p>
    <w:p w14:paraId="0ED80DA9" w14:textId="77777777" w:rsidR="00522B91" w:rsidRPr="001C2B64" w:rsidRDefault="00522B91" w:rsidP="00522B91">
      <w:pPr>
        <w:rPr>
          <w:b/>
          <w:noProof/>
          <w:szCs w:val="22"/>
          <w:u w:val="single"/>
          <w:lang w:eastAsia="sl-SI"/>
        </w:rPr>
      </w:pPr>
    </w:p>
    <w:p w14:paraId="1190C891" w14:textId="77777777" w:rsidR="00522B91" w:rsidRPr="001C2B64" w:rsidRDefault="00522B91" w:rsidP="00522B91">
      <w:pPr>
        <w:rPr>
          <w:b/>
          <w:noProof/>
          <w:szCs w:val="22"/>
          <w:u w:val="single"/>
          <w:lang w:eastAsia="sl-SI"/>
        </w:rPr>
      </w:pPr>
    </w:p>
    <w:p w14:paraId="7A6B10AE" w14:textId="77777777" w:rsidR="00522B91" w:rsidRPr="001C2B64" w:rsidRDefault="00522B91" w:rsidP="00522B91">
      <w:pPr>
        <w:spacing w:after="160" w:line="259" w:lineRule="auto"/>
        <w:jc w:val="left"/>
        <w:rPr>
          <w:b/>
          <w:noProof/>
          <w:szCs w:val="22"/>
          <w:u w:val="single"/>
          <w:lang w:eastAsia="sl-SI"/>
        </w:rPr>
      </w:pPr>
      <w:r w:rsidRPr="001C2B64">
        <w:rPr>
          <w:b/>
          <w:noProof/>
          <w:szCs w:val="22"/>
          <w:u w:val="single"/>
          <w:lang w:eastAsia="sl-SI"/>
        </w:rPr>
        <w:br w:type="page"/>
      </w:r>
    </w:p>
    <w:p w14:paraId="786BD147" w14:textId="77777777" w:rsidR="00522B91" w:rsidRPr="001C2B64" w:rsidRDefault="00522B91" w:rsidP="00522B91">
      <w:pPr>
        <w:rPr>
          <w:b/>
          <w:noProof/>
          <w:szCs w:val="22"/>
          <w:u w:val="single"/>
          <w:lang w:eastAsia="sl-SI"/>
        </w:rPr>
      </w:pPr>
      <w:r w:rsidRPr="001C2B64">
        <w:rPr>
          <w:b/>
          <w:noProof/>
          <w:szCs w:val="22"/>
          <w:u w:val="single"/>
          <w:lang w:eastAsia="sl-SI"/>
        </w:rPr>
        <w:lastRenderedPageBreak/>
        <w:t>SKLOP B</w:t>
      </w:r>
    </w:p>
    <w:p w14:paraId="5B488A8D" w14:textId="77777777" w:rsidR="00522B91" w:rsidRPr="001C2B64" w:rsidRDefault="00522B91" w:rsidP="00522B91">
      <w:pPr>
        <w:rPr>
          <w:b/>
          <w:noProof/>
          <w:szCs w:val="22"/>
          <w:u w:val="single"/>
          <w:lang w:eastAsia="sl-SI"/>
        </w:rPr>
      </w:pPr>
    </w:p>
    <w:p w14:paraId="08F82382" w14:textId="62A5E63B" w:rsidR="00522B91" w:rsidRPr="001C2B64" w:rsidRDefault="004A6DC5" w:rsidP="00522B91">
      <w:pPr>
        <w:rPr>
          <w:b/>
          <w:noProof/>
          <w:szCs w:val="22"/>
          <w:lang w:eastAsia="sl-SI"/>
        </w:rPr>
      </w:pPr>
      <w:r w:rsidRPr="001C2B64">
        <w:rPr>
          <w:b/>
          <w:bCs/>
          <w:noProof/>
          <w:color w:val="000000"/>
        </w:rPr>
        <w:t>Predmet javnega naročila sklopa B je nakup</w:t>
      </w:r>
      <w:r w:rsidRPr="001C2B64">
        <w:rPr>
          <w:b/>
          <w:bCs/>
          <w:noProof/>
        </w:rPr>
        <w:t xml:space="preserve"> o</w:t>
      </w:r>
      <w:r w:rsidR="00522B91" w:rsidRPr="001C2B64">
        <w:rPr>
          <w:b/>
          <w:noProof/>
          <w:szCs w:val="22"/>
          <w:lang w:eastAsia="sl-SI"/>
        </w:rPr>
        <w:t>bjektiv</w:t>
      </w:r>
      <w:r w:rsidRPr="001C2B64">
        <w:rPr>
          <w:b/>
          <w:noProof/>
          <w:szCs w:val="22"/>
          <w:lang w:eastAsia="sl-SI"/>
        </w:rPr>
        <w:t>ov</w:t>
      </w:r>
      <w:r w:rsidR="00522B91" w:rsidRPr="001C2B64">
        <w:rPr>
          <w:b/>
          <w:noProof/>
          <w:szCs w:val="22"/>
          <w:lang w:eastAsia="sl-SI"/>
        </w:rPr>
        <w:t xml:space="preserve"> za tip 3 in 4 kamkorder iz sklopa A.</w:t>
      </w:r>
    </w:p>
    <w:p w14:paraId="3276F55D" w14:textId="77777777" w:rsidR="00522B91" w:rsidRPr="001C2B64" w:rsidRDefault="00522B91" w:rsidP="00522B91">
      <w:pPr>
        <w:rPr>
          <w:b/>
          <w:noProof/>
          <w:szCs w:val="22"/>
          <w:lang w:eastAsia="sl-SI"/>
        </w:rPr>
      </w:pPr>
    </w:p>
    <w:p w14:paraId="18AFC109" w14:textId="77777777" w:rsidR="00522B91" w:rsidRPr="001C2B64" w:rsidRDefault="00522B91" w:rsidP="00522B91">
      <w:pPr>
        <w:rPr>
          <w:noProof/>
        </w:rPr>
      </w:pPr>
      <w:r w:rsidRPr="001C2B64">
        <w:rPr>
          <w:noProof/>
        </w:rPr>
        <w:t xml:space="preserve">Ponudba mora vsebovati UHD objektive 2/3’’– </w:t>
      </w:r>
      <w:bookmarkStart w:id="63" w:name="_Hlk103582060"/>
      <w:r w:rsidRPr="001C2B64">
        <w:rPr>
          <w:noProof/>
        </w:rPr>
        <w:t>BROADCAST kvalitete</w:t>
      </w:r>
      <w:bookmarkEnd w:id="63"/>
      <w:r w:rsidRPr="001C2B64">
        <w:rPr>
          <w:noProof/>
        </w:rPr>
        <w:t>. Objektivi bodo uporabljeni za produkcijo TV oddaj najvišje kvalitete in bodo montirani na kamkorderje, ki so del tega  razpisa v sklopu A. Nastavek na objektivih mora biti bajonetni tip v velikosti 2/3".</w:t>
      </w:r>
    </w:p>
    <w:p w14:paraId="298D3E5A" w14:textId="77777777" w:rsidR="00522B91" w:rsidRPr="001C2B64" w:rsidRDefault="00522B91" w:rsidP="00522B91">
      <w:pPr>
        <w:rPr>
          <w:noProof/>
          <w:szCs w:val="22"/>
        </w:rPr>
      </w:pPr>
    </w:p>
    <w:p w14:paraId="2A9DD27F" w14:textId="77777777" w:rsidR="00522B91" w:rsidRPr="001C2B64" w:rsidRDefault="00522B91" w:rsidP="00522B91">
      <w:pPr>
        <w:numPr>
          <w:ilvl w:val="0"/>
          <w:numId w:val="23"/>
        </w:numPr>
        <w:tabs>
          <w:tab w:val="num" w:pos="720"/>
        </w:tabs>
        <w:suppressAutoHyphens/>
        <w:rPr>
          <w:b/>
          <w:noProof/>
          <w:color w:val="000000"/>
        </w:rPr>
      </w:pPr>
      <w:r w:rsidRPr="001C2B64">
        <w:rPr>
          <w:b/>
          <w:noProof/>
        </w:rPr>
        <w:t>Specifikacija objektivov za UHD kamkorderje</w:t>
      </w:r>
      <w:r w:rsidRPr="001C2B64">
        <w:rPr>
          <w:b/>
          <w:noProof/>
          <w:color w:val="000000"/>
        </w:rPr>
        <w:t>:</w:t>
      </w:r>
    </w:p>
    <w:p w14:paraId="03A116C6" w14:textId="77777777" w:rsidR="00522B91" w:rsidRPr="001C2B64" w:rsidRDefault="00522B91" w:rsidP="00522B91">
      <w:pPr>
        <w:suppressAutoHyphens/>
        <w:ind w:left="720"/>
        <w:rPr>
          <w:b/>
          <w:noProof/>
          <w:color w:val="000000"/>
        </w:rPr>
      </w:pPr>
    </w:p>
    <w:p w14:paraId="55F36C17" w14:textId="77777777" w:rsidR="00522B91" w:rsidRPr="001C2B64" w:rsidRDefault="00522B91" w:rsidP="00522B91">
      <w:pPr>
        <w:rPr>
          <w:b/>
          <w:noProof/>
          <w:szCs w:val="22"/>
          <w:u w:val="single"/>
          <w:lang w:eastAsia="sl-SI"/>
        </w:rPr>
      </w:pPr>
    </w:p>
    <w:tbl>
      <w:tblPr>
        <w:tblW w:w="8460" w:type="dxa"/>
        <w:tblCellMar>
          <w:left w:w="70" w:type="dxa"/>
          <w:right w:w="70" w:type="dxa"/>
        </w:tblCellMar>
        <w:tblLook w:val="04A0" w:firstRow="1" w:lastRow="0" w:firstColumn="1" w:lastColumn="0" w:noHBand="0" w:noVBand="1"/>
      </w:tblPr>
      <w:tblGrid>
        <w:gridCol w:w="641"/>
        <w:gridCol w:w="3338"/>
        <w:gridCol w:w="2998"/>
        <w:gridCol w:w="361"/>
        <w:gridCol w:w="331"/>
        <w:gridCol w:w="381"/>
        <w:gridCol w:w="410"/>
      </w:tblGrid>
      <w:tr w:rsidR="00522B91" w:rsidRPr="001C2B64" w14:paraId="5396762F" w14:textId="77777777" w:rsidTr="00EF56EC">
        <w:trPr>
          <w:trHeight w:val="645"/>
        </w:trPr>
        <w:tc>
          <w:tcPr>
            <w:tcW w:w="531"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768697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Zap.št</w:t>
            </w:r>
          </w:p>
        </w:tc>
        <w:tc>
          <w:tcPr>
            <w:tcW w:w="3622" w:type="dxa"/>
            <w:tcBorders>
              <w:top w:val="double" w:sz="6" w:space="0" w:color="000000"/>
              <w:left w:val="nil"/>
              <w:bottom w:val="single" w:sz="4" w:space="0" w:color="000000"/>
              <w:right w:val="single" w:sz="4" w:space="0" w:color="000000"/>
            </w:tcBorders>
            <w:shd w:val="clear" w:color="000000" w:fill="BFBFBF"/>
            <w:vAlign w:val="center"/>
            <w:hideMark/>
          </w:tcPr>
          <w:p w14:paraId="245FBE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Opis</w:t>
            </w:r>
          </w:p>
        </w:tc>
        <w:tc>
          <w:tcPr>
            <w:tcW w:w="2998" w:type="dxa"/>
            <w:tcBorders>
              <w:top w:val="double" w:sz="6" w:space="0" w:color="000000"/>
              <w:left w:val="nil"/>
              <w:bottom w:val="single" w:sz="4" w:space="0" w:color="000000"/>
              <w:right w:val="single" w:sz="4" w:space="0" w:color="000000"/>
            </w:tcBorders>
            <w:shd w:val="clear" w:color="000000" w:fill="BFBFBF"/>
            <w:vAlign w:val="center"/>
            <w:hideMark/>
          </w:tcPr>
          <w:p w14:paraId="080CB67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Vzorčni model ali enakovredno</w:t>
            </w:r>
          </w:p>
        </w:tc>
        <w:tc>
          <w:tcPr>
            <w:tcW w:w="317" w:type="dxa"/>
            <w:tcBorders>
              <w:top w:val="double" w:sz="6" w:space="0" w:color="000000"/>
              <w:left w:val="nil"/>
              <w:bottom w:val="single" w:sz="4" w:space="0" w:color="000000"/>
              <w:right w:val="double" w:sz="6" w:space="0" w:color="000000"/>
            </w:tcBorders>
            <w:shd w:val="clear" w:color="000000" w:fill="BFBFBF"/>
            <w:vAlign w:val="center"/>
            <w:hideMark/>
          </w:tcPr>
          <w:p w14:paraId="6AC02CC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Št.</w:t>
            </w:r>
          </w:p>
        </w:tc>
        <w:tc>
          <w:tcPr>
            <w:tcW w:w="297" w:type="dxa"/>
            <w:tcBorders>
              <w:top w:val="double" w:sz="6" w:space="0" w:color="000000"/>
              <w:left w:val="nil"/>
              <w:bottom w:val="single" w:sz="4" w:space="0" w:color="000000"/>
              <w:right w:val="single" w:sz="4" w:space="0" w:color="000000"/>
            </w:tcBorders>
            <w:shd w:val="clear" w:color="auto" w:fill="auto"/>
            <w:vAlign w:val="center"/>
            <w:hideMark/>
          </w:tcPr>
          <w:p w14:paraId="698371D6"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LJ</w:t>
            </w:r>
          </w:p>
        </w:tc>
        <w:tc>
          <w:tcPr>
            <w:tcW w:w="337" w:type="dxa"/>
            <w:tcBorders>
              <w:top w:val="double" w:sz="6" w:space="0" w:color="000000"/>
              <w:left w:val="nil"/>
              <w:bottom w:val="single" w:sz="4" w:space="0" w:color="000000"/>
              <w:right w:val="single" w:sz="4" w:space="0" w:color="000000"/>
            </w:tcBorders>
            <w:shd w:val="clear" w:color="auto" w:fill="auto"/>
            <w:vAlign w:val="center"/>
            <w:hideMark/>
          </w:tcPr>
          <w:p w14:paraId="72B315E0"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KP</w:t>
            </w:r>
          </w:p>
        </w:tc>
        <w:tc>
          <w:tcPr>
            <w:tcW w:w="358" w:type="dxa"/>
            <w:tcBorders>
              <w:top w:val="double" w:sz="6" w:space="0" w:color="000000"/>
              <w:left w:val="nil"/>
              <w:bottom w:val="single" w:sz="4" w:space="0" w:color="000000"/>
              <w:right w:val="double" w:sz="6" w:space="0" w:color="000000"/>
            </w:tcBorders>
            <w:shd w:val="clear" w:color="auto" w:fill="auto"/>
            <w:vAlign w:val="center"/>
            <w:hideMark/>
          </w:tcPr>
          <w:p w14:paraId="5B5B2B3C"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MB</w:t>
            </w:r>
          </w:p>
        </w:tc>
      </w:tr>
      <w:tr w:rsidR="00522B91" w:rsidRPr="001C2B64" w14:paraId="5D428626"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4E40DDA9" w14:textId="77777777" w:rsidR="00522B91" w:rsidRPr="001C2B64" w:rsidRDefault="00522B91" w:rsidP="00EF56EC">
            <w:pPr>
              <w:jc w:val="center"/>
              <w:rPr>
                <w:rFonts w:cs="Arial"/>
                <w:noProof/>
                <w:color w:val="000000"/>
                <w:sz w:val="22"/>
                <w:szCs w:val="22"/>
                <w:lang w:eastAsia="sl-SI"/>
              </w:rPr>
            </w:pPr>
            <w:r w:rsidRPr="001C2B64">
              <w:rPr>
                <w:rFonts w:cs="Arial"/>
                <w:noProof/>
                <w:color w:val="000000"/>
                <w:sz w:val="22"/>
                <w:szCs w:val="22"/>
                <w:lang w:eastAsia="sl-SI"/>
              </w:rPr>
              <w:t> </w:t>
            </w:r>
          </w:p>
        </w:tc>
        <w:tc>
          <w:tcPr>
            <w:tcW w:w="3622" w:type="dxa"/>
            <w:tcBorders>
              <w:top w:val="nil"/>
              <w:left w:val="nil"/>
              <w:bottom w:val="single" w:sz="4" w:space="0" w:color="000000"/>
              <w:right w:val="single" w:sz="4" w:space="0" w:color="000000"/>
            </w:tcBorders>
            <w:shd w:val="clear" w:color="auto" w:fill="auto"/>
            <w:vAlign w:val="center"/>
            <w:hideMark/>
          </w:tcPr>
          <w:p w14:paraId="29848E8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UHD OBJEKTIVI 2/3“</w:t>
            </w:r>
          </w:p>
        </w:tc>
        <w:tc>
          <w:tcPr>
            <w:tcW w:w="2998" w:type="dxa"/>
            <w:tcBorders>
              <w:top w:val="nil"/>
              <w:left w:val="nil"/>
              <w:bottom w:val="single" w:sz="4" w:space="0" w:color="000000"/>
              <w:right w:val="single" w:sz="4" w:space="0" w:color="000000"/>
            </w:tcBorders>
            <w:shd w:val="clear" w:color="auto" w:fill="auto"/>
            <w:vAlign w:val="center"/>
            <w:hideMark/>
          </w:tcPr>
          <w:p w14:paraId="5D5C0391"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w:t>
            </w:r>
          </w:p>
        </w:tc>
        <w:tc>
          <w:tcPr>
            <w:tcW w:w="317" w:type="dxa"/>
            <w:tcBorders>
              <w:top w:val="nil"/>
              <w:left w:val="nil"/>
              <w:bottom w:val="single" w:sz="4" w:space="0" w:color="000000"/>
              <w:right w:val="double" w:sz="6" w:space="0" w:color="000000"/>
            </w:tcBorders>
            <w:shd w:val="clear" w:color="auto" w:fill="auto"/>
            <w:vAlign w:val="center"/>
            <w:hideMark/>
          </w:tcPr>
          <w:p w14:paraId="2E01B28F" w14:textId="77777777" w:rsidR="00522B91" w:rsidRPr="001C2B64" w:rsidRDefault="00522B91" w:rsidP="00EF56EC">
            <w:pPr>
              <w:rPr>
                <w:rFonts w:cs="Arial"/>
                <w:noProof/>
                <w:color w:val="000000"/>
                <w:szCs w:val="20"/>
                <w:lang w:eastAsia="sl-SI"/>
              </w:rPr>
            </w:pPr>
            <w:r w:rsidRPr="001C2B64">
              <w:rPr>
                <w:rFonts w:cs="Arial"/>
                <w:noProof/>
                <w:color w:val="000000"/>
                <w:szCs w:val="20"/>
                <w:lang w:eastAsia="sl-SI"/>
              </w:rPr>
              <w:t> </w:t>
            </w:r>
          </w:p>
        </w:tc>
        <w:tc>
          <w:tcPr>
            <w:tcW w:w="297" w:type="dxa"/>
            <w:tcBorders>
              <w:top w:val="nil"/>
              <w:left w:val="nil"/>
              <w:bottom w:val="single" w:sz="4" w:space="0" w:color="000000"/>
              <w:right w:val="single" w:sz="4" w:space="0" w:color="000000"/>
            </w:tcBorders>
            <w:shd w:val="clear" w:color="auto" w:fill="auto"/>
            <w:vAlign w:val="center"/>
            <w:hideMark/>
          </w:tcPr>
          <w:p w14:paraId="122BEC79"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3A1B8D3D"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4E06283D"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r>
      <w:tr w:rsidR="00522B91" w:rsidRPr="001C2B64" w14:paraId="712F0457" w14:textId="77777777" w:rsidTr="00EF56EC">
        <w:trPr>
          <w:trHeight w:val="1785"/>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5C213F6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w:t>
            </w:r>
          </w:p>
        </w:tc>
        <w:tc>
          <w:tcPr>
            <w:tcW w:w="3622" w:type="dxa"/>
            <w:tcBorders>
              <w:top w:val="nil"/>
              <w:left w:val="nil"/>
              <w:bottom w:val="single" w:sz="4" w:space="0" w:color="000000"/>
              <w:right w:val="single" w:sz="4" w:space="0" w:color="000000"/>
            </w:tcBorders>
            <w:shd w:val="clear" w:color="auto" w:fill="auto"/>
            <w:vAlign w:val="center"/>
            <w:hideMark/>
          </w:tcPr>
          <w:p w14:paraId="028A96A9"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2/3’’ UHD zoom objektivi z maksimalno fokalno dolžino vsaj 100 mm ali več in  min.  fokalno dolžino 5,5 mm ali manj (brez dvakratne povečave).  Objektiv mora imeti dvakratno povečavo, interno fokusiranje, servo motorček za zoom in fokus - tip 1</w:t>
            </w:r>
          </w:p>
        </w:tc>
        <w:tc>
          <w:tcPr>
            <w:tcW w:w="2998" w:type="dxa"/>
            <w:tcBorders>
              <w:top w:val="nil"/>
              <w:left w:val="nil"/>
              <w:bottom w:val="single" w:sz="4" w:space="0" w:color="000000"/>
              <w:right w:val="single" w:sz="4" w:space="0" w:color="000000"/>
            </w:tcBorders>
            <w:shd w:val="clear" w:color="auto" w:fill="auto"/>
            <w:noWrap/>
            <w:vAlign w:val="center"/>
            <w:hideMark/>
          </w:tcPr>
          <w:p w14:paraId="19C27A02"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FUJINON UA 18x5,5 BERD-S6B</w:t>
            </w:r>
          </w:p>
        </w:tc>
        <w:tc>
          <w:tcPr>
            <w:tcW w:w="317" w:type="dxa"/>
            <w:tcBorders>
              <w:top w:val="nil"/>
              <w:left w:val="nil"/>
              <w:bottom w:val="single" w:sz="4" w:space="0" w:color="000000"/>
              <w:right w:val="double" w:sz="6" w:space="0" w:color="000000"/>
            </w:tcBorders>
            <w:shd w:val="clear" w:color="auto" w:fill="auto"/>
            <w:vAlign w:val="center"/>
            <w:hideMark/>
          </w:tcPr>
          <w:p w14:paraId="54CF6370"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c>
          <w:tcPr>
            <w:tcW w:w="297" w:type="dxa"/>
            <w:tcBorders>
              <w:top w:val="nil"/>
              <w:left w:val="nil"/>
              <w:bottom w:val="single" w:sz="4" w:space="0" w:color="000000"/>
              <w:right w:val="single" w:sz="4" w:space="0" w:color="000000"/>
            </w:tcBorders>
            <w:shd w:val="clear" w:color="auto" w:fill="auto"/>
            <w:vAlign w:val="center"/>
            <w:hideMark/>
          </w:tcPr>
          <w:p w14:paraId="33269FD2"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6BCE16D9"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5C4F81A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r w:rsidR="00522B91" w:rsidRPr="001C2B64" w14:paraId="72CA2D4F" w14:textId="77777777" w:rsidTr="00EF56EC">
        <w:trPr>
          <w:trHeight w:val="204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33C681C8"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2</w:t>
            </w:r>
          </w:p>
        </w:tc>
        <w:tc>
          <w:tcPr>
            <w:tcW w:w="3622" w:type="dxa"/>
            <w:tcBorders>
              <w:top w:val="nil"/>
              <w:left w:val="nil"/>
              <w:bottom w:val="single" w:sz="4" w:space="0" w:color="000000"/>
              <w:right w:val="single" w:sz="4" w:space="0" w:color="000000"/>
            </w:tcBorders>
            <w:shd w:val="clear" w:color="auto" w:fill="auto"/>
            <w:vAlign w:val="center"/>
            <w:hideMark/>
          </w:tcPr>
          <w:p w14:paraId="616D9904"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2/3’’ UHD zoom objektivi  2/3’’ UHD zoom objektivi z maksimalno fokalno dolžino vsaj 180 mm ali več in  min.  fokalno dolžino 7,5 mm ali manj (brez dvakratne povečave).  Objektiv mora imeti dvakratno povečavo, interno fokusiranje, servo motorček za zoom in fokus - tip 2</w:t>
            </w:r>
          </w:p>
        </w:tc>
        <w:tc>
          <w:tcPr>
            <w:tcW w:w="2998" w:type="dxa"/>
            <w:tcBorders>
              <w:top w:val="nil"/>
              <w:left w:val="nil"/>
              <w:bottom w:val="single" w:sz="4" w:space="0" w:color="000000"/>
              <w:right w:val="single" w:sz="4" w:space="0" w:color="000000"/>
            </w:tcBorders>
            <w:shd w:val="clear" w:color="auto" w:fill="auto"/>
            <w:noWrap/>
            <w:vAlign w:val="center"/>
            <w:hideMark/>
          </w:tcPr>
          <w:p w14:paraId="4494139B"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Canon CJ24x7,5IASE-S</w:t>
            </w:r>
          </w:p>
        </w:tc>
        <w:tc>
          <w:tcPr>
            <w:tcW w:w="317" w:type="dxa"/>
            <w:tcBorders>
              <w:top w:val="nil"/>
              <w:left w:val="nil"/>
              <w:bottom w:val="single" w:sz="4" w:space="0" w:color="000000"/>
              <w:right w:val="double" w:sz="6" w:space="0" w:color="000000"/>
            </w:tcBorders>
            <w:shd w:val="clear" w:color="auto" w:fill="auto"/>
            <w:vAlign w:val="center"/>
            <w:hideMark/>
          </w:tcPr>
          <w:p w14:paraId="7FC1036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3</w:t>
            </w:r>
          </w:p>
        </w:tc>
        <w:tc>
          <w:tcPr>
            <w:tcW w:w="297" w:type="dxa"/>
            <w:tcBorders>
              <w:top w:val="nil"/>
              <w:left w:val="nil"/>
              <w:bottom w:val="single" w:sz="4" w:space="0" w:color="000000"/>
              <w:right w:val="single" w:sz="4" w:space="0" w:color="000000"/>
            </w:tcBorders>
            <w:shd w:val="clear" w:color="auto" w:fill="auto"/>
            <w:vAlign w:val="center"/>
            <w:hideMark/>
          </w:tcPr>
          <w:p w14:paraId="2AABE441"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1F604BA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4C4449A5"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0D030ED0"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51391EE4"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3</w:t>
            </w:r>
          </w:p>
        </w:tc>
        <w:tc>
          <w:tcPr>
            <w:tcW w:w="3622" w:type="dxa"/>
            <w:tcBorders>
              <w:top w:val="nil"/>
              <w:left w:val="nil"/>
              <w:bottom w:val="single" w:sz="4" w:space="0" w:color="000000"/>
              <w:right w:val="single" w:sz="4" w:space="0" w:color="000000"/>
            </w:tcBorders>
            <w:shd w:val="clear" w:color="auto" w:fill="auto"/>
            <w:vAlign w:val="center"/>
            <w:hideMark/>
          </w:tcPr>
          <w:p w14:paraId="1762FFF3"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ND filter faktor za objektiv tip 1</w:t>
            </w:r>
          </w:p>
        </w:tc>
        <w:tc>
          <w:tcPr>
            <w:tcW w:w="2998" w:type="dxa"/>
            <w:tcBorders>
              <w:top w:val="nil"/>
              <w:left w:val="nil"/>
              <w:bottom w:val="single" w:sz="4" w:space="0" w:color="000000"/>
              <w:right w:val="single" w:sz="4" w:space="0" w:color="000000"/>
            </w:tcBorders>
            <w:shd w:val="clear" w:color="auto" w:fill="auto"/>
            <w:noWrap/>
            <w:vAlign w:val="center"/>
            <w:hideMark/>
          </w:tcPr>
          <w:p w14:paraId="4C01CF10"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Format Hitech FC127ND1.2</w:t>
            </w:r>
          </w:p>
        </w:tc>
        <w:tc>
          <w:tcPr>
            <w:tcW w:w="317" w:type="dxa"/>
            <w:tcBorders>
              <w:top w:val="nil"/>
              <w:left w:val="nil"/>
              <w:bottom w:val="single" w:sz="4" w:space="0" w:color="000000"/>
              <w:right w:val="double" w:sz="6" w:space="0" w:color="000000"/>
            </w:tcBorders>
            <w:shd w:val="clear" w:color="auto" w:fill="auto"/>
            <w:vAlign w:val="center"/>
            <w:hideMark/>
          </w:tcPr>
          <w:p w14:paraId="7C718515"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1</w:t>
            </w:r>
          </w:p>
        </w:tc>
        <w:tc>
          <w:tcPr>
            <w:tcW w:w="297" w:type="dxa"/>
            <w:tcBorders>
              <w:top w:val="nil"/>
              <w:left w:val="nil"/>
              <w:bottom w:val="single" w:sz="4" w:space="0" w:color="000000"/>
              <w:right w:val="single" w:sz="4" w:space="0" w:color="000000"/>
            </w:tcBorders>
            <w:shd w:val="clear" w:color="auto" w:fill="auto"/>
            <w:vAlign w:val="center"/>
            <w:hideMark/>
          </w:tcPr>
          <w:p w14:paraId="2A0B628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11CF9E1A"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64F102BE"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6514AA27"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495C0898"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4</w:t>
            </w:r>
          </w:p>
        </w:tc>
        <w:tc>
          <w:tcPr>
            <w:tcW w:w="3622" w:type="dxa"/>
            <w:tcBorders>
              <w:top w:val="nil"/>
              <w:left w:val="nil"/>
              <w:bottom w:val="single" w:sz="4" w:space="0" w:color="000000"/>
              <w:right w:val="single" w:sz="4" w:space="0" w:color="000000"/>
            </w:tcBorders>
            <w:shd w:val="clear" w:color="auto" w:fill="auto"/>
            <w:vAlign w:val="center"/>
            <w:hideMark/>
          </w:tcPr>
          <w:p w14:paraId="6AC2908C"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Polarizacijski filter za objektiv tip 1</w:t>
            </w:r>
          </w:p>
        </w:tc>
        <w:tc>
          <w:tcPr>
            <w:tcW w:w="2998" w:type="dxa"/>
            <w:tcBorders>
              <w:top w:val="nil"/>
              <w:left w:val="nil"/>
              <w:bottom w:val="single" w:sz="4" w:space="0" w:color="000000"/>
              <w:right w:val="single" w:sz="4" w:space="0" w:color="000000"/>
            </w:tcBorders>
            <w:shd w:val="clear" w:color="auto" w:fill="auto"/>
            <w:noWrap/>
            <w:vAlign w:val="center"/>
            <w:hideMark/>
          </w:tcPr>
          <w:p w14:paraId="45304930"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Format Hitech FC127SMCP</w:t>
            </w:r>
          </w:p>
        </w:tc>
        <w:tc>
          <w:tcPr>
            <w:tcW w:w="317" w:type="dxa"/>
            <w:tcBorders>
              <w:top w:val="nil"/>
              <w:left w:val="nil"/>
              <w:bottom w:val="single" w:sz="4" w:space="0" w:color="000000"/>
              <w:right w:val="double" w:sz="6" w:space="0" w:color="000000"/>
            </w:tcBorders>
            <w:shd w:val="clear" w:color="auto" w:fill="auto"/>
            <w:vAlign w:val="center"/>
            <w:hideMark/>
          </w:tcPr>
          <w:p w14:paraId="687499B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1</w:t>
            </w:r>
          </w:p>
        </w:tc>
        <w:tc>
          <w:tcPr>
            <w:tcW w:w="297" w:type="dxa"/>
            <w:tcBorders>
              <w:top w:val="nil"/>
              <w:left w:val="nil"/>
              <w:bottom w:val="single" w:sz="4" w:space="0" w:color="000000"/>
              <w:right w:val="single" w:sz="4" w:space="0" w:color="000000"/>
            </w:tcBorders>
            <w:shd w:val="clear" w:color="auto" w:fill="auto"/>
            <w:vAlign w:val="center"/>
            <w:hideMark/>
          </w:tcPr>
          <w:p w14:paraId="5C39F52B"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367F5DD8"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4F3FFE89"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530652A9"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64D098F2"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5</w:t>
            </w:r>
          </w:p>
        </w:tc>
        <w:tc>
          <w:tcPr>
            <w:tcW w:w="3622" w:type="dxa"/>
            <w:tcBorders>
              <w:top w:val="nil"/>
              <w:left w:val="nil"/>
              <w:bottom w:val="single" w:sz="4" w:space="0" w:color="000000"/>
              <w:right w:val="single" w:sz="4" w:space="0" w:color="000000"/>
            </w:tcBorders>
            <w:shd w:val="clear" w:color="auto" w:fill="auto"/>
            <w:vAlign w:val="center"/>
            <w:hideMark/>
          </w:tcPr>
          <w:p w14:paraId="318862A4" w14:textId="44645CBC"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xml:space="preserve">UV protection filter za objektiv tip </w:t>
            </w:r>
            <w:r w:rsidR="005B2A8E" w:rsidRPr="001C2B64">
              <w:rPr>
                <w:rFonts w:cs="Arial"/>
                <w:noProof/>
                <w:color w:val="000000"/>
                <w:szCs w:val="20"/>
                <w:lang w:eastAsia="sl-SI"/>
              </w:rPr>
              <w:t>1</w:t>
            </w:r>
          </w:p>
        </w:tc>
        <w:tc>
          <w:tcPr>
            <w:tcW w:w="2998" w:type="dxa"/>
            <w:tcBorders>
              <w:top w:val="nil"/>
              <w:left w:val="nil"/>
              <w:bottom w:val="single" w:sz="4" w:space="0" w:color="000000"/>
              <w:right w:val="single" w:sz="4" w:space="0" w:color="000000"/>
            </w:tcBorders>
            <w:shd w:val="clear" w:color="auto" w:fill="auto"/>
            <w:noWrap/>
            <w:vAlign w:val="center"/>
            <w:hideMark/>
          </w:tcPr>
          <w:p w14:paraId="583D088A" w14:textId="14FEF3C1" w:rsidR="00522B91" w:rsidRPr="001C2B64" w:rsidRDefault="00EB01F2" w:rsidP="00EF56EC">
            <w:pPr>
              <w:jc w:val="left"/>
              <w:rPr>
                <w:rFonts w:cs="Arial"/>
                <w:noProof/>
                <w:color w:val="000000"/>
                <w:szCs w:val="20"/>
                <w:lang w:eastAsia="sl-SI"/>
              </w:rPr>
            </w:pPr>
            <w:r w:rsidRPr="001C2B64">
              <w:rPr>
                <w:rFonts w:cs="Arial"/>
                <w:noProof/>
                <w:color w:val="000000"/>
                <w:szCs w:val="20"/>
                <w:lang w:eastAsia="sl-SI"/>
              </w:rPr>
              <w:t>Tiffen Filters 127UVP</w:t>
            </w:r>
          </w:p>
        </w:tc>
        <w:tc>
          <w:tcPr>
            <w:tcW w:w="317" w:type="dxa"/>
            <w:tcBorders>
              <w:top w:val="nil"/>
              <w:left w:val="nil"/>
              <w:bottom w:val="single" w:sz="4" w:space="0" w:color="000000"/>
              <w:right w:val="double" w:sz="6" w:space="0" w:color="000000"/>
            </w:tcBorders>
            <w:shd w:val="clear" w:color="auto" w:fill="auto"/>
            <w:vAlign w:val="center"/>
            <w:hideMark/>
          </w:tcPr>
          <w:p w14:paraId="387D839B"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c>
          <w:tcPr>
            <w:tcW w:w="297" w:type="dxa"/>
            <w:tcBorders>
              <w:top w:val="nil"/>
              <w:left w:val="nil"/>
              <w:bottom w:val="single" w:sz="4" w:space="0" w:color="000000"/>
              <w:right w:val="single" w:sz="4" w:space="0" w:color="000000"/>
            </w:tcBorders>
            <w:shd w:val="clear" w:color="auto" w:fill="auto"/>
            <w:vAlign w:val="center"/>
            <w:hideMark/>
          </w:tcPr>
          <w:p w14:paraId="422E933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0FD3ABBC"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4670089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r w:rsidR="00522B91" w:rsidRPr="001C2B64" w14:paraId="088EEDA3"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349DF403"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6</w:t>
            </w:r>
          </w:p>
        </w:tc>
        <w:tc>
          <w:tcPr>
            <w:tcW w:w="3622" w:type="dxa"/>
            <w:tcBorders>
              <w:top w:val="nil"/>
              <w:left w:val="nil"/>
              <w:bottom w:val="single" w:sz="4" w:space="0" w:color="000000"/>
              <w:right w:val="single" w:sz="4" w:space="0" w:color="000000"/>
            </w:tcBorders>
            <w:shd w:val="clear" w:color="auto" w:fill="auto"/>
            <w:vAlign w:val="center"/>
            <w:hideMark/>
          </w:tcPr>
          <w:p w14:paraId="2AA6F008" w14:textId="7EA3D9BD"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xml:space="preserve">UV protection filter za objektiv tip </w:t>
            </w:r>
            <w:r w:rsidR="005B2A8E" w:rsidRPr="001C2B64">
              <w:rPr>
                <w:rFonts w:cs="Arial"/>
                <w:noProof/>
                <w:color w:val="000000"/>
                <w:szCs w:val="20"/>
                <w:lang w:eastAsia="sl-SI"/>
              </w:rPr>
              <w:t>2</w:t>
            </w:r>
          </w:p>
        </w:tc>
        <w:tc>
          <w:tcPr>
            <w:tcW w:w="2998" w:type="dxa"/>
            <w:tcBorders>
              <w:top w:val="nil"/>
              <w:left w:val="nil"/>
              <w:bottom w:val="single" w:sz="4" w:space="0" w:color="000000"/>
              <w:right w:val="single" w:sz="4" w:space="0" w:color="000000"/>
            </w:tcBorders>
            <w:shd w:val="clear" w:color="auto" w:fill="auto"/>
            <w:noWrap/>
            <w:vAlign w:val="center"/>
            <w:hideMark/>
          </w:tcPr>
          <w:p w14:paraId="61532DAF" w14:textId="581D62A7" w:rsidR="00522B91" w:rsidRPr="001C2B64" w:rsidRDefault="00EB01F2" w:rsidP="00EF56EC">
            <w:pPr>
              <w:jc w:val="left"/>
              <w:rPr>
                <w:rFonts w:cs="Arial"/>
                <w:noProof/>
                <w:color w:val="000000"/>
                <w:szCs w:val="20"/>
                <w:lang w:eastAsia="sl-SI"/>
              </w:rPr>
            </w:pPr>
            <w:r w:rsidRPr="001C2B64">
              <w:rPr>
                <w:rFonts w:cs="Arial"/>
                <w:noProof/>
                <w:color w:val="000000"/>
                <w:szCs w:val="20"/>
                <w:lang w:eastAsia="sl-SI"/>
              </w:rPr>
              <w:t>Tiffen Filters 105CUVP</w:t>
            </w:r>
          </w:p>
        </w:tc>
        <w:tc>
          <w:tcPr>
            <w:tcW w:w="317" w:type="dxa"/>
            <w:tcBorders>
              <w:top w:val="nil"/>
              <w:left w:val="nil"/>
              <w:bottom w:val="single" w:sz="4" w:space="0" w:color="000000"/>
              <w:right w:val="double" w:sz="6" w:space="0" w:color="000000"/>
            </w:tcBorders>
            <w:shd w:val="clear" w:color="auto" w:fill="auto"/>
            <w:vAlign w:val="center"/>
            <w:hideMark/>
          </w:tcPr>
          <w:p w14:paraId="4F0C770D"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3</w:t>
            </w:r>
          </w:p>
        </w:tc>
        <w:tc>
          <w:tcPr>
            <w:tcW w:w="297" w:type="dxa"/>
            <w:tcBorders>
              <w:top w:val="nil"/>
              <w:left w:val="nil"/>
              <w:bottom w:val="single" w:sz="4" w:space="0" w:color="000000"/>
              <w:right w:val="single" w:sz="4" w:space="0" w:color="000000"/>
            </w:tcBorders>
            <w:shd w:val="clear" w:color="auto" w:fill="auto"/>
            <w:vAlign w:val="center"/>
            <w:hideMark/>
          </w:tcPr>
          <w:p w14:paraId="2C401DD1"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32C4AA93"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3DD0A67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52FF15C7" w14:textId="77777777" w:rsidTr="00EF56EC">
        <w:trPr>
          <w:trHeight w:val="315"/>
        </w:trPr>
        <w:tc>
          <w:tcPr>
            <w:tcW w:w="531" w:type="dxa"/>
            <w:tcBorders>
              <w:top w:val="nil"/>
              <w:left w:val="double" w:sz="6" w:space="0" w:color="000000"/>
              <w:bottom w:val="double" w:sz="6" w:space="0" w:color="000000"/>
              <w:right w:val="single" w:sz="4" w:space="0" w:color="000000"/>
            </w:tcBorders>
            <w:shd w:val="clear" w:color="auto" w:fill="auto"/>
            <w:vAlign w:val="center"/>
            <w:hideMark/>
          </w:tcPr>
          <w:p w14:paraId="6E3F47D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7</w:t>
            </w:r>
          </w:p>
        </w:tc>
        <w:tc>
          <w:tcPr>
            <w:tcW w:w="3622" w:type="dxa"/>
            <w:tcBorders>
              <w:top w:val="nil"/>
              <w:left w:val="nil"/>
              <w:bottom w:val="double" w:sz="6" w:space="0" w:color="000000"/>
              <w:right w:val="single" w:sz="4" w:space="0" w:color="000000"/>
            </w:tcBorders>
            <w:shd w:val="clear" w:color="auto" w:fill="auto"/>
            <w:vAlign w:val="center"/>
            <w:hideMark/>
          </w:tcPr>
          <w:p w14:paraId="0CB45489"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ZOOM ročica za objektiv tip 1</w:t>
            </w:r>
          </w:p>
        </w:tc>
        <w:tc>
          <w:tcPr>
            <w:tcW w:w="2998" w:type="dxa"/>
            <w:tcBorders>
              <w:top w:val="nil"/>
              <w:left w:val="nil"/>
              <w:bottom w:val="double" w:sz="6" w:space="0" w:color="000000"/>
              <w:right w:val="single" w:sz="4" w:space="0" w:color="000000"/>
            </w:tcBorders>
            <w:shd w:val="clear" w:color="auto" w:fill="auto"/>
            <w:noWrap/>
            <w:vAlign w:val="center"/>
            <w:hideMark/>
          </w:tcPr>
          <w:p w14:paraId="7D1BB341"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Fujinon ERD-40A-D01</w:t>
            </w:r>
          </w:p>
        </w:tc>
        <w:tc>
          <w:tcPr>
            <w:tcW w:w="317" w:type="dxa"/>
            <w:tcBorders>
              <w:top w:val="nil"/>
              <w:left w:val="nil"/>
              <w:bottom w:val="double" w:sz="6" w:space="0" w:color="000000"/>
              <w:right w:val="double" w:sz="6" w:space="0" w:color="000000"/>
            </w:tcBorders>
            <w:shd w:val="clear" w:color="auto" w:fill="auto"/>
            <w:vAlign w:val="center"/>
            <w:hideMark/>
          </w:tcPr>
          <w:p w14:paraId="2AB8BA41"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2</w:t>
            </w:r>
          </w:p>
        </w:tc>
        <w:tc>
          <w:tcPr>
            <w:tcW w:w="297" w:type="dxa"/>
            <w:tcBorders>
              <w:top w:val="nil"/>
              <w:left w:val="nil"/>
              <w:bottom w:val="double" w:sz="6" w:space="0" w:color="000000"/>
              <w:right w:val="single" w:sz="4" w:space="0" w:color="000000"/>
            </w:tcBorders>
            <w:shd w:val="clear" w:color="auto" w:fill="auto"/>
            <w:vAlign w:val="center"/>
            <w:hideMark/>
          </w:tcPr>
          <w:p w14:paraId="0BCE09FC"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double" w:sz="6" w:space="0" w:color="000000"/>
              <w:right w:val="single" w:sz="4" w:space="0" w:color="000000"/>
            </w:tcBorders>
            <w:shd w:val="clear" w:color="auto" w:fill="auto"/>
            <w:vAlign w:val="center"/>
            <w:hideMark/>
          </w:tcPr>
          <w:p w14:paraId="7A61CF20"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double" w:sz="6" w:space="0" w:color="000000"/>
              <w:right w:val="double" w:sz="6" w:space="0" w:color="000000"/>
            </w:tcBorders>
            <w:shd w:val="clear" w:color="auto" w:fill="auto"/>
            <w:vAlign w:val="center"/>
            <w:hideMark/>
          </w:tcPr>
          <w:p w14:paraId="155402E0"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bl>
    <w:p w14:paraId="1EF35B4C" w14:textId="77777777" w:rsidR="00522B91" w:rsidRPr="001C2B64" w:rsidRDefault="00522B91" w:rsidP="00522B91">
      <w:pPr>
        <w:rPr>
          <w:b/>
          <w:noProof/>
          <w:szCs w:val="22"/>
          <w:u w:val="single"/>
          <w:lang w:eastAsia="sl-SI"/>
        </w:rPr>
      </w:pPr>
    </w:p>
    <w:p w14:paraId="79022A94" w14:textId="77777777" w:rsidR="00522B91" w:rsidRPr="001C2B64" w:rsidRDefault="00522B91" w:rsidP="00522B91">
      <w:pPr>
        <w:ind w:left="476"/>
        <w:jc w:val="left"/>
        <w:rPr>
          <w:rFonts w:cs="Arial"/>
          <w:noProof/>
          <w:szCs w:val="20"/>
        </w:rPr>
      </w:pPr>
    </w:p>
    <w:p w14:paraId="632863E7" w14:textId="77777777" w:rsidR="00522B91" w:rsidRPr="001C2B64" w:rsidRDefault="00522B91" w:rsidP="00522B91">
      <w:pPr>
        <w:spacing w:after="200" w:line="276" w:lineRule="auto"/>
        <w:jc w:val="left"/>
        <w:rPr>
          <w:noProof/>
          <w:sz w:val="22"/>
          <w:szCs w:val="22"/>
          <w:lang w:eastAsia="ar-SA"/>
        </w:rPr>
      </w:pPr>
    </w:p>
    <w:p w14:paraId="1F8D83BD" w14:textId="77777777" w:rsidR="00522B91" w:rsidRPr="001C2B64" w:rsidRDefault="00522B91" w:rsidP="00522B91">
      <w:pPr>
        <w:spacing w:after="200" w:line="276" w:lineRule="auto"/>
        <w:jc w:val="left"/>
        <w:rPr>
          <w:noProof/>
          <w:sz w:val="22"/>
          <w:szCs w:val="22"/>
          <w:lang w:eastAsia="ar-SA"/>
        </w:rPr>
      </w:pPr>
    </w:p>
    <w:p w14:paraId="3750477E" w14:textId="77777777" w:rsidR="00522B91" w:rsidRPr="001C2B64" w:rsidRDefault="00522B91">
      <w:pPr>
        <w:spacing w:after="200" w:line="276" w:lineRule="auto"/>
        <w:jc w:val="left"/>
        <w:rPr>
          <w:b/>
          <w:caps/>
          <w:noProof/>
          <w:sz w:val="22"/>
          <w:szCs w:val="22"/>
          <w:lang w:eastAsia="ar-SA"/>
        </w:rPr>
      </w:pPr>
      <w:r w:rsidRPr="001C2B64">
        <w:rPr>
          <w:b/>
          <w:noProof/>
          <w:sz w:val="22"/>
          <w:szCs w:val="22"/>
          <w:lang w:eastAsia="ar-SA"/>
        </w:rPr>
        <w:br w:type="page"/>
      </w:r>
    </w:p>
    <w:p w14:paraId="055B1B2D" w14:textId="1FBD2C11" w:rsidR="00A039DB" w:rsidRPr="001C2B64" w:rsidRDefault="00A039DB" w:rsidP="00A039DB">
      <w:pPr>
        <w:pStyle w:val="Heading2"/>
        <w:numPr>
          <w:ilvl w:val="1"/>
          <w:numId w:val="1"/>
        </w:numPr>
        <w:spacing w:before="0" w:after="0"/>
        <w:rPr>
          <w:b/>
          <w:noProof/>
          <w:sz w:val="22"/>
          <w:szCs w:val="22"/>
          <w:lang w:eastAsia="ar-SA"/>
        </w:rPr>
      </w:pPr>
      <w:bookmarkStart w:id="64" w:name="_Toc103584982"/>
      <w:r w:rsidRPr="001C2B64">
        <w:rPr>
          <w:b/>
          <w:noProof/>
          <w:sz w:val="22"/>
          <w:szCs w:val="22"/>
          <w:lang w:eastAsia="ar-SA"/>
        </w:rPr>
        <w:lastRenderedPageBreak/>
        <w:t>Splošne zahteve</w:t>
      </w:r>
      <w:bookmarkEnd w:id="55"/>
      <w:bookmarkEnd w:id="64"/>
    </w:p>
    <w:p w14:paraId="132E3DFB" w14:textId="77777777" w:rsidR="00A039DB" w:rsidRPr="001C2B64" w:rsidRDefault="00A039DB" w:rsidP="00A039DB">
      <w:pPr>
        <w:pStyle w:val="Heading2"/>
        <w:spacing w:before="0" w:after="0"/>
        <w:ind w:left="576"/>
        <w:rPr>
          <w:b/>
          <w:noProof/>
          <w:sz w:val="22"/>
          <w:szCs w:val="22"/>
          <w:lang w:eastAsia="ar-SA"/>
        </w:rPr>
      </w:pPr>
    </w:p>
    <w:p w14:paraId="700C753C" w14:textId="77777777" w:rsidR="00A039DB" w:rsidRPr="001C2B64" w:rsidRDefault="00A039DB" w:rsidP="00A039DB">
      <w:pPr>
        <w:pStyle w:val="Heading2"/>
        <w:spacing w:before="0" w:after="0"/>
        <w:ind w:left="576"/>
        <w:rPr>
          <w:b/>
          <w:noProof/>
          <w:sz w:val="22"/>
          <w:szCs w:val="22"/>
          <w:lang w:eastAsia="ar-SA"/>
        </w:rPr>
      </w:pPr>
      <w:r w:rsidRPr="001C2B64">
        <w:rPr>
          <w:b/>
          <w:noProof/>
          <w:sz w:val="22"/>
          <w:szCs w:val="22"/>
          <w:lang w:eastAsia="ar-SA"/>
        </w:rPr>
        <w:t xml:space="preserve"> </w:t>
      </w:r>
    </w:p>
    <w:p w14:paraId="28FA81B3" w14:textId="77777777" w:rsidR="00A039DB" w:rsidRPr="001C2B64" w:rsidRDefault="00A039DB" w:rsidP="00A039DB">
      <w:pPr>
        <w:pStyle w:val="Heading3"/>
        <w:spacing w:before="0" w:after="0"/>
        <w:rPr>
          <w:b/>
          <w:noProof/>
          <w:sz w:val="22"/>
          <w:szCs w:val="22"/>
        </w:rPr>
      </w:pPr>
      <w:bookmarkStart w:id="65" w:name="_Toc46922241"/>
      <w:bookmarkStart w:id="66" w:name="_Toc103584983"/>
      <w:r w:rsidRPr="001C2B64">
        <w:rPr>
          <w:b/>
          <w:noProof/>
          <w:sz w:val="22"/>
          <w:szCs w:val="22"/>
        </w:rPr>
        <w:t>Kosovni prevzem opreme</w:t>
      </w:r>
      <w:bookmarkEnd w:id="65"/>
      <w:bookmarkEnd w:id="66"/>
    </w:p>
    <w:p w14:paraId="2D4E7018" w14:textId="77777777" w:rsidR="00A039DB" w:rsidRPr="001C2B64" w:rsidRDefault="00A039DB" w:rsidP="00A039DB">
      <w:pPr>
        <w:rPr>
          <w:rFonts w:cs="Arial"/>
          <w:noProof/>
        </w:rPr>
      </w:pPr>
    </w:p>
    <w:p w14:paraId="6E912C8C" w14:textId="77777777" w:rsidR="002C4003" w:rsidRPr="001C2B64" w:rsidRDefault="002C4003" w:rsidP="002C4003">
      <w:pPr>
        <w:rPr>
          <w:rFonts w:cs="Arial"/>
          <w:noProof/>
        </w:rPr>
      </w:pPr>
      <w:r w:rsidRPr="001C2B64">
        <w:rPr>
          <w:rFonts w:cs="Arial"/>
          <w:noProof/>
        </w:rPr>
        <w:t>Kosovni prevzem opreme bo opravil naročnik v skladišču RTV Slovenija, Čufarjeva 6 v Ljubljani. S  kosovnim prevzemom se ugotavlja celovitost dobavljene opreme. Kosovni prevzem opreme mora biti opravljen najkasneje v štirih (4) delovnih dneh po dobavi v skladišče RTV Slovenija.</w:t>
      </w:r>
    </w:p>
    <w:p w14:paraId="5266E647" w14:textId="77777777" w:rsidR="002C4003" w:rsidRPr="001C2B64" w:rsidRDefault="002C4003" w:rsidP="002C4003">
      <w:pPr>
        <w:rPr>
          <w:rFonts w:cs="Arial"/>
          <w:noProof/>
        </w:rPr>
      </w:pPr>
    </w:p>
    <w:p w14:paraId="509D0F87" w14:textId="77777777" w:rsidR="002C4003" w:rsidRPr="001C2B64" w:rsidRDefault="002C4003" w:rsidP="002C4003">
      <w:pPr>
        <w:pStyle w:val="Heading3"/>
        <w:rPr>
          <w:b/>
          <w:noProof/>
          <w:sz w:val="22"/>
          <w:szCs w:val="22"/>
        </w:rPr>
      </w:pPr>
      <w:bookmarkStart w:id="67" w:name="_Toc175367036"/>
      <w:bookmarkStart w:id="68" w:name="_Toc192645945"/>
      <w:bookmarkStart w:id="69" w:name="_Toc492638781"/>
      <w:bookmarkStart w:id="70" w:name="_Toc493238165"/>
      <w:bookmarkStart w:id="71" w:name="_Toc46922242"/>
      <w:bookmarkStart w:id="72" w:name="_Toc103584984"/>
      <w:r w:rsidRPr="001C2B64">
        <w:rPr>
          <w:b/>
          <w:noProof/>
          <w:sz w:val="22"/>
          <w:szCs w:val="22"/>
        </w:rPr>
        <w:t xml:space="preserve">Končni prevzem </w:t>
      </w:r>
      <w:bookmarkEnd w:id="67"/>
      <w:r w:rsidRPr="001C2B64">
        <w:rPr>
          <w:b/>
          <w:noProof/>
          <w:sz w:val="22"/>
          <w:szCs w:val="22"/>
        </w:rPr>
        <w:t>opreme</w:t>
      </w:r>
      <w:bookmarkEnd w:id="68"/>
      <w:bookmarkEnd w:id="69"/>
      <w:bookmarkEnd w:id="70"/>
      <w:bookmarkEnd w:id="71"/>
      <w:bookmarkEnd w:id="72"/>
    </w:p>
    <w:p w14:paraId="346990CD" w14:textId="77777777" w:rsidR="002C4003" w:rsidRPr="001C2B64" w:rsidRDefault="002C4003" w:rsidP="002C4003">
      <w:pPr>
        <w:rPr>
          <w:rFonts w:cs="Arial"/>
          <w:noProof/>
        </w:rPr>
      </w:pPr>
    </w:p>
    <w:p w14:paraId="50E4CB62" w14:textId="5F7DBB16" w:rsidR="002C4003" w:rsidRPr="001C2B64" w:rsidRDefault="002C4003" w:rsidP="002C4003">
      <w:pPr>
        <w:rPr>
          <w:rFonts w:cs="Arial"/>
          <w:noProof/>
        </w:rPr>
      </w:pPr>
      <w:r w:rsidRPr="001C2B64">
        <w:rPr>
          <w:rFonts w:cs="Arial"/>
          <w:noProof/>
        </w:rPr>
        <w:t xml:space="preserve">Končni prevzem bo uspešno opravljen, ko bo naročnik ugotovil, da vsa oprema deluje v skladu z v razpisnih pogojih zahtevanimi tehnološkimi in funkcionalnimi lastnostmi. Ob končnem prevzemu opreme je lahko prisoten predstavnik ponudnika. </w:t>
      </w:r>
    </w:p>
    <w:p w14:paraId="757F1C9F" w14:textId="77777777" w:rsidR="002C4003" w:rsidRPr="001C2B64" w:rsidRDefault="002C4003" w:rsidP="002C4003">
      <w:pPr>
        <w:rPr>
          <w:rFonts w:cs="Arial"/>
          <w:noProof/>
        </w:rPr>
      </w:pPr>
    </w:p>
    <w:p w14:paraId="745B504E" w14:textId="0C357416" w:rsidR="002C4003" w:rsidRPr="001C2B64" w:rsidRDefault="002C4003" w:rsidP="002C4003">
      <w:pPr>
        <w:rPr>
          <w:rFonts w:cs="Arial"/>
          <w:noProof/>
        </w:rPr>
      </w:pPr>
      <w:r w:rsidRPr="001C2B64">
        <w:rPr>
          <w:rFonts w:cs="Arial"/>
          <w:noProof/>
        </w:rPr>
        <w:t xml:space="preserve">Naročnik mora pristopiti h končnemu prevzemu dobavljenega blaga (opreme) najkasneje v roku </w:t>
      </w:r>
      <w:r w:rsidR="00E67F63" w:rsidRPr="001C2B64">
        <w:rPr>
          <w:rFonts w:cs="Arial"/>
          <w:noProof/>
        </w:rPr>
        <w:t>sedem (7)</w:t>
      </w:r>
      <w:r w:rsidRPr="001C2B64">
        <w:rPr>
          <w:rFonts w:cs="Arial"/>
          <w:noProof/>
        </w:rPr>
        <w:t xml:space="preserve"> dni od dneva kosovnega prevzema blaga.</w:t>
      </w:r>
    </w:p>
    <w:p w14:paraId="6E24BB24" w14:textId="77777777" w:rsidR="002C4003" w:rsidRPr="001C2B64" w:rsidRDefault="002C4003" w:rsidP="002C4003">
      <w:pPr>
        <w:rPr>
          <w:rFonts w:cs="Arial"/>
          <w:noProof/>
        </w:rPr>
      </w:pPr>
    </w:p>
    <w:p w14:paraId="122C4932" w14:textId="77777777" w:rsidR="002C4003" w:rsidRPr="001C2B64" w:rsidRDefault="002C4003" w:rsidP="002C4003">
      <w:pPr>
        <w:rPr>
          <w:rFonts w:cs="Arial"/>
          <w:noProof/>
          <w:szCs w:val="20"/>
        </w:rPr>
      </w:pPr>
      <w:r w:rsidRPr="001C2B64">
        <w:rPr>
          <w:rFonts w:cs="Arial"/>
          <w:noProof/>
          <w:szCs w:val="20"/>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pogodbenih obveznosti, ponudnik pa mora predložiti novo garancijo za dobro izvedbo pogodbenih obveznosti. </w:t>
      </w:r>
    </w:p>
    <w:p w14:paraId="4800B30B" w14:textId="77777777" w:rsidR="002C4003" w:rsidRPr="001C2B64" w:rsidRDefault="002C4003" w:rsidP="002C4003">
      <w:pPr>
        <w:rPr>
          <w:rFonts w:cs="Arial"/>
          <w:noProof/>
          <w:szCs w:val="20"/>
        </w:rPr>
      </w:pPr>
    </w:p>
    <w:p w14:paraId="5DE18975" w14:textId="77777777" w:rsidR="002C4003" w:rsidRPr="001C2B64" w:rsidRDefault="002C4003" w:rsidP="002C4003">
      <w:pPr>
        <w:rPr>
          <w:rFonts w:cs="Arial"/>
          <w:noProof/>
          <w:szCs w:val="20"/>
        </w:rPr>
      </w:pPr>
      <w:r w:rsidRPr="001C2B64">
        <w:rPr>
          <w:rFonts w:cs="Arial"/>
          <w:noProof/>
          <w:szCs w:val="20"/>
        </w:rPr>
        <w:t>Končni prevzem bo izveden, ko so odpravljene vse morebitne nepravilnosti.</w:t>
      </w:r>
    </w:p>
    <w:p w14:paraId="30632CE4" w14:textId="77777777" w:rsidR="002C4003" w:rsidRPr="001C2B64" w:rsidRDefault="002C4003" w:rsidP="002C4003">
      <w:pPr>
        <w:rPr>
          <w:rFonts w:cs="Arial"/>
          <w:noProof/>
          <w:szCs w:val="20"/>
        </w:rPr>
      </w:pPr>
    </w:p>
    <w:p w14:paraId="67BDE312" w14:textId="77777777" w:rsidR="002C4003" w:rsidRPr="001C2B64" w:rsidRDefault="002C4003" w:rsidP="002C4003">
      <w:pPr>
        <w:autoSpaceDE w:val="0"/>
        <w:autoSpaceDN w:val="0"/>
        <w:adjustRightInd w:val="0"/>
        <w:rPr>
          <w:rFonts w:eastAsiaTheme="minorHAnsi" w:cs="Arial"/>
          <w:noProof/>
          <w:szCs w:val="20"/>
        </w:rPr>
      </w:pPr>
      <w:r w:rsidRPr="001C2B64">
        <w:rPr>
          <w:rFonts w:eastAsiaTheme="minorHAnsi" w:cs="Arial"/>
          <w:noProof/>
          <w:szCs w:val="20"/>
        </w:rPr>
        <w:t xml:space="preserve">Po uspešno izvršenem končnem prevzemu naročnik izstavi in podpiše zapisnik o končnem prevzemu. </w:t>
      </w:r>
      <w:r w:rsidRPr="001C2B64">
        <w:rPr>
          <w:noProof/>
        </w:rPr>
        <w:t>Z dnem, ko naročnik podpiše zapisnik o uspešno opravljenem končnem prevzemu opreme, prične teči garancijski rok.</w:t>
      </w:r>
    </w:p>
    <w:p w14:paraId="7ABD04E0" w14:textId="77777777" w:rsidR="002C4003" w:rsidRPr="001C2B64" w:rsidRDefault="002C4003" w:rsidP="002C4003">
      <w:pPr>
        <w:rPr>
          <w:rFonts w:cs="Arial"/>
          <w:noProof/>
        </w:rPr>
      </w:pPr>
    </w:p>
    <w:p w14:paraId="4070EF53" w14:textId="77777777" w:rsidR="002C4003" w:rsidRPr="001C2B64" w:rsidRDefault="002C4003" w:rsidP="002C4003">
      <w:pPr>
        <w:pStyle w:val="Heading3"/>
        <w:rPr>
          <w:b/>
          <w:noProof/>
          <w:sz w:val="22"/>
          <w:szCs w:val="22"/>
        </w:rPr>
      </w:pPr>
      <w:bookmarkStart w:id="73" w:name="_Ref192578636"/>
      <w:bookmarkStart w:id="74" w:name="_Toc192645946"/>
      <w:bookmarkStart w:id="75" w:name="_Toc492638782"/>
      <w:bookmarkStart w:id="76" w:name="_Toc493238166"/>
      <w:bookmarkStart w:id="77" w:name="_Toc46922243"/>
      <w:bookmarkStart w:id="78" w:name="_Toc103584985"/>
      <w:r w:rsidRPr="001C2B64">
        <w:rPr>
          <w:b/>
          <w:noProof/>
          <w:sz w:val="22"/>
          <w:szCs w:val="22"/>
        </w:rPr>
        <w:t>Garancijski rok</w:t>
      </w:r>
      <w:bookmarkEnd w:id="73"/>
      <w:bookmarkEnd w:id="74"/>
      <w:bookmarkEnd w:id="75"/>
      <w:bookmarkEnd w:id="76"/>
      <w:bookmarkEnd w:id="77"/>
      <w:bookmarkEnd w:id="78"/>
    </w:p>
    <w:p w14:paraId="479A16FF" w14:textId="77777777" w:rsidR="002C4003" w:rsidRPr="001C2B64" w:rsidRDefault="002C4003" w:rsidP="002C4003">
      <w:pPr>
        <w:rPr>
          <w:rFonts w:cs="Arial"/>
          <w:noProof/>
        </w:rPr>
      </w:pPr>
    </w:p>
    <w:p w14:paraId="01527A7E" w14:textId="6F1BE533" w:rsidR="00D77FF3" w:rsidRPr="001C2B64" w:rsidRDefault="00C877AF" w:rsidP="002C4003">
      <w:pPr>
        <w:rPr>
          <w:rFonts w:cs="Arial"/>
          <w:b/>
          <w:bCs/>
          <w:noProof/>
        </w:rPr>
      </w:pPr>
      <w:r w:rsidRPr="001C2B64">
        <w:rPr>
          <w:rFonts w:cs="Arial"/>
          <w:noProof/>
        </w:rPr>
        <w:t xml:space="preserve">Zahtevani minimalni garancijski rok za vso opremo </w:t>
      </w:r>
      <w:r w:rsidRPr="001C2B64">
        <w:rPr>
          <w:rFonts w:cs="Arial"/>
          <w:b/>
          <w:bCs/>
          <w:noProof/>
        </w:rPr>
        <w:t>je dvanajst (12) mesecev</w:t>
      </w:r>
      <w:r w:rsidRPr="001C2B64">
        <w:rPr>
          <w:rFonts w:cs="Arial"/>
          <w:noProof/>
        </w:rPr>
        <w:t xml:space="preserve">, </w:t>
      </w:r>
      <w:r w:rsidRPr="001C2B64">
        <w:rPr>
          <w:rFonts w:cs="Arial"/>
          <w:noProof/>
          <w:u w:val="single"/>
        </w:rPr>
        <w:t>razen za kamkorderje tip 1, tip 2, tip 3 in tip 4,</w:t>
      </w:r>
      <w:r w:rsidRPr="001C2B64">
        <w:rPr>
          <w:rFonts w:cs="Arial"/>
          <w:noProof/>
        </w:rPr>
        <w:t xml:space="preserve"> za katere je zahtevano minimalno obdobje</w:t>
      </w:r>
      <w:r w:rsidRPr="001C2B64">
        <w:rPr>
          <w:rFonts w:cs="Arial"/>
          <w:b/>
          <w:bCs/>
          <w:noProof/>
        </w:rPr>
        <w:t xml:space="preserve"> štiriindvajset (24) mesecev</w:t>
      </w:r>
      <w:r w:rsidRPr="001C2B64">
        <w:rPr>
          <w:rFonts w:cs="Arial"/>
          <w:noProof/>
        </w:rPr>
        <w:t>.</w:t>
      </w:r>
    </w:p>
    <w:p w14:paraId="2D370AA9" w14:textId="77777777" w:rsidR="00C877AF" w:rsidRPr="001C2B64" w:rsidRDefault="00C877AF" w:rsidP="002C4003">
      <w:pPr>
        <w:rPr>
          <w:rFonts w:cs="Arial"/>
          <w:noProof/>
        </w:rPr>
      </w:pPr>
    </w:p>
    <w:p w14:paraId="68572C6A" w14:textId="6480FF31" w:rsidR="002C4003" w:rsidRPr="001C2B64" w:rsidRDefault="002C4003" w:rsidP="002C4003">
      <w:pPr>
        <w:rPr>
          <w:rFonts w:cs="Arial"/>
          <w:noProof/>
        </w:rPr>
      </w:pPr>
      <w:r w:rsidRPr="001C2B64">
        <w:rPr>
          <w:rFonts w:cs="Arial"/>
          <w:noProof/>
        </w:rPr>
        <w:t xml:space="preserve">Ponudniki lahko ponudijo tudi daljšo garancijsko dobo. Garancijski rok začne teči z dnem, ko </w:t>
      </w:r>
      <w:r w:rsidR="004951E2" w:rsidRPr="001C2B64">
        <w:rPr>
          <w:rFonts w:cs="Arial"/>
          <w:noProof/>
        </w:rPr>
        <w:t xml:space="preserve">naročnik </w:t>
      </w:r>
      <w:r w:rsidRPr="001C2B64">
        <w:rPr>
          <w:rFonts w:cs="Arial"/>
          <w:noProof/>
        </w:rPr>
        <w:t xml:space="preserve">podpiše </w:t>
      </w:r>
      <w:r w:rsidR="004951E2" w:rsidRPr="001C2B64">
        <w:rPr>
          <w:rFonts w:cs="Arial"/>
          <w:noProof/>
        </w:rPr>
        <w:t>zapisnik</w:t>
      </w:r>
      <w:r w:rsidR="00D77FF3" w:rsidRPr="001C2B64">
        <w:rPr>
          <w:rFonts w:cs="Arial"/>
          <w:noProof/>
        </w:rPr>
        <w:t xml:space="preserve"> </w:t>
      </w:r>
      <w:r w:rsidRPr="001C2B64">
        <w:rPr>
          <w:rFonts w:cs="Arial"/>
          <w:noProof/>
        </w:rPr>
        <w:t>o končnem prevzemu</w:t>
      </w:r>
      <w:r w:rsidR="00D77FF3" w:rsidRPr="001C2B64">
        <w:rPr>
          <w:rFonts w:cs="Arial"/>
          <w:noProof/>
        </w:rPr>
        <w:t xml:space="preserve"> opreme</w:t>
      </w:r>
      <w:r w:rsidRPr="001C2B64">
        <w:rPr>
          <w:rFonts w:cs="Arial"/>
          <w:noProof/>
        </w:rPr>
        <w:t>.</w:t>
      </w:r>
    </w:p>
    <w:p w14:paraId="734FBE7D" w14:textId="77777777" w:rsidR="002C4003" w:rsidRPr="001C2B64" w:rsidRDefault="002C4003" w:rsidP="002C4003">
      <w:pPr>
        <w:rPr>
          <w:rFonts w:cs="Arial"/>
          <w:noProof/>
        </w:rPr>
      </w:pPr>
    </w:p>
    <w:p w14:paraId="554BB566" w14:textId="77777777" w:rsidR="002C4003" w:rsidRPr="001C2B64" w:rsidRDefault="002C4003" w:rsidP="002C4003">
      <w:pPr>
        <w:pStyle w:val="Heading3"/>
        <w:rPr>
          <w:b/>
          <w:noProof/>
          <w:sz w:val="22"/>
          <w:szCs w:val="22"/>
        </w:rPr>
      </w:pPr>
      <w:bookmarkStart w:id="79" w:name="_Ref192578672"/>
      <w:bookmarkStart w:id="80" w:name="_Toc192645947"/>
      <w:bookmarkStart w:id="81" w:name="_Toc492638783"/>
      <w:bookmarkStart w:id="82" w:name="_Toc493238167"/>
      <w:bookmarkStart w:id="83" w:name="_Toc46922244"/>
      <w:bookmarkStart w:id="84" w:name="_Toc103584986"/>
      <w:r w:rsidRPr="001C2B64">
        <w:rPr>
          <w:b/>
          <w:noProof/>
          <w:sz w:val="22"/>
          <w:szCs w:val="22"/>
        </w:rPr>
        <w:t>Vzdrževanje opreme v času garancijskega roka</w:t>
      </w:r>
      <w:bookmarkEnd w:id="79"/>
      <w:bookmarkEnd w:id="80"/>
      <w:r w:rsidRPr="001C2B64">
        <w:rPr>
          <w:b/>
          <w:noProof/>
          <w:sz w:val="22"/>
          <w:szCs w:val="22"/>
        </w:rPr>
        <w:t xml:space="preserve"> in po izteku garancijskega roka</w:t>
      </w:r>
      <w:bookmarkEnd w:id="81"/>
      <w:bookmarkEnd w:id="82"/>
      <w:bookmarkEnd w:id="83"/>
      <w:bookmarkEnd w:id="84"/>
      <w:r w:rsidRPr="001C2B64">
        <w:rPr>
          <w:b/>
          <w:noProof/>
          <w:sz w:val="22"/>
          <w:szCs w:val="22"/>
        </w:rPr>
        <w:t xml:space="preserve"> </w:t>
      </w:r>
    </w:p>
    <w:p w14:paraId="547AEAC9" w14:textId="77777777" w:rsidR="002C4003" w:rsidRPr="001C2B64" w:rsidRDefault="002C4003" w:rsidP="002C4003">
      <w:pPr>
        <w:rPr>
          <w:rFonts w:cs="Arial"/>
          <w:noProof/>
        </w:rPr>
      </w:pPr>
    </w:p>
    <w:p w14:paraId="0A8E0DF8" w14:textId="77777777" w:rsidR="002C4003" w:rsidRPr="001C2B64" w:rsidRDefault="002C4003" w:rsidP="002C4003">
      <w:pPr>
        <w:rPr>
          <w:rFonts w:cs="Arial"/>
          <w:noProof/>
        </w:rPr>
      </w:pPr>
      <w:r w:rsidRPr="001C2B64">
        <w:rPr>
          <w:rFonts w:cs="Arial"/>
          <w:noProof/>
        </w:rPr>
        <w:t xml:space="preserve">Zahteva se brezplačno garancijsko vzdrževanje opreme z odpravo napak, brezplačna tehnična podpora ter brezplačne morebitne nadgradnje programske opreme v času garancijskega roka,  to je najmanj 12 ali 24 mesecev od uspešno opravljenega končnega prevzema. </w:t>
      </w:r>
    </w:p>
    <w:p w14:paraId="06BA9A9F" w14:textId="77777777" w:rsidR="002C4003" w:rsidRPr="001C2B64" w:rsidRDefault="002C4003" w:rsidP="002C4003">
      <w:pPr>
        <w:rPr>
          <w:rFonts w:cs="Arial"/>
          <w:noProof/>
        </w:rPr>
      </w:pPr>
    </w:p>
    <w:p w14:paraId="3FCA69BA" w14:textId="77777777" w:rsidR="002C4003" w:rsidRPr="001C2B64" w:rsidRDefault="002C4003" w:rsidP="002C4003">
      <w:pPr>
        <w:rPr>
          <w:rFonts w:cs="Arial"/>
          <w:noProof/>
        </w:rPr>
      </w:pPr>
      <w:r w:rsidRPr="001C2B64">
        <w:rPr>
          <w:rFonts w:cs="Arial"/>
          <w:noProof/>
        </w:rPr>
        <w:t>Ponudnik mora navesti kontaktne podatke za tehnično podporo uporabnikom z navedbo lokacije tehnične podpore in oseb za tehnično podporo za odpravo napak.</w:t>
      </w:r>
    </w:p>
    <w:p w14:paraId="5346E59A" w14:textId="77777777" w:rsidR="002C4003" w:rsidRPr="001C2B64" w:rsidRDefault="002C4003" w:rsidP="002C4003">
      <w:pPr>
        <w:rPr>
          <w:rFonts w:cs="Arial"/>
          <w:noProof/>
        </w:rPr>
      </w:pPr>
    </w:p>
    <w:p w14:paraId="626B67D1" w14:textId="33C34028" w:rsidR="002C4003" w:rsidRPr="001C2B64" w:rsidRDefault="002C4003" w:rsidP="002C4003">
      <w:pPr>
        <w:rPr>
          <w:rFonts w:cs="Arial"/>
          <w:noProof/>
        </w:rPr>
      </w:pPr>
      <w:r w:rsidRPr="001C2B64">
        <w:rPr>
          <w:rFonts w:cs="Arial"/>
          <w:noProof/>
        </w:rPr>
        <w:t xml:space="preserve">Ponudnik mora predložiti izjavo s podrobnejšimi podatki o vzdrževanju opreme v času garancijskega roka in po izteku garancijskega roka, iz katerih morajo biti razvidni: naslov evropskega servisa za ponujeno opremo, kontaktna oseba, telefon, e-mail, odzivni čas, rok, v katerem bo napaka odpravljena oz. v katerem bo ponudnik naročniku zagotovil nadomestno opremo. </w:t>
      </w:r>
    </w:p>
    <w:p w14:paraId="4D7AAF1E" w14:textId="77777777" w:rsidR="002C4003" w:rsidRPr="001C2B64" w:rsidRDefault="002C4003" w:rsidP="002C4003">
      <w:pPr>
        <w:rPr>
          <w:rFonts w:cs="Arial"/>
          <w:noProof/>
          <w:u w:val="single"/>
        </w:rPr>
      </w:pPr>
    </w:p>
    <w:p w14:paraId="38C96B74" w14:textId="43CAF1A3" w:rsidR="002C4003" w:rsidRPr="001C2B64" w:rsidRDefault="002C4003" w:rsidP="002C4003">
      <w:pPr>
        <w:rPr>
          <w:rFonts w:cs="Arial"/>
          <w:b/>
          <w:bCs/>
          <w:noProof/>
        </w:rPr>
      </w:pPr>
      <w:r w:rsidRPr="001C2B64">
        <w:rPr>
          <w:rFonts w:cs="Arial"/>
          <w:b/>
          <w:bCs/>
          <w:noProof/>
        </w:rPr>
        <w:t xml:space="preserve">Ponudnik mora obvezno zagotoviti: </w:t>
      </w:r>
    </w:p>
    <w:p w14:paraId="1155FDE2" w14:textId="21FF7172" w:rsidR="002C4003" w:rsidRPr="001C2B64" w:rsidRDefault="002C4003" w:rsidP="002C4003">
      <w:pPr>
        <w:numPr>
          <w:ilvl w:val="0"/>
          <w:numId w:val="16"/>
        </w:numPr>
        <w:contextualSpacing/>
        <w:rPr>
          <w:rFonts w:cs="Arial"/>
          <w:noProof/>
        </w:rPr>
      </w:pPr>
      <w:r w:rsidRPr="001C2B64">
        <w:rPr>
          <w:rFonts w:cs="Arial"/>
          <w:noProof/>
          <w:u w:val="single"/>
        </w:rPr>
        <w:t>za čas garancijskega roka:</w:t>
      </w:r>
      <w:r w:rsidRPr="001C2B64">
        <w:rPr>
          <w:rFonts w:cs="Arial"/>
          <w:noProof/>
        </w:rPr>
        <w:t xml:space="preserve"> </w:t>
      </w:r>
      <w:r w:rsidRPr="001C2B64">
        <w:rPr>
          <w:rFonts w:cs="Arial"/>
          <w:noProof/>
          <w:szCs w:val="20"/>
        </w:rPr>
        <w:t>brezplačno dobavo nadomestnih modulov</w:t>
      </w:r>
      <w:r w:rsidRPr="001C2B64">
        <w:rPr>
          <w:rFonts w:cs="Arial"/>
          <w:noProof/>
        </w:rPr>
        <w:t xml:space="preserve"> s hitro pošto v roku 48 ur po zahtevi,  upoštevajoč delovne dni. Zahteva naročnika bo poslana preko elektronske pošte. Naročnik bo na ponudnikove stroške vrnil defektni modul po prejetju nadomestnega.</w:t>
      </w:r>
    </w:p>
    <w:p w14:paraId="2AF98E6F" w14:textId="3150EAF4" w:rsidR="002C4003" w:rsidRPr="001C2B64" w:rsidRDefault="002C4003" w:rsidP="002C4003">
      <w:pPr>
        <w:numPr>
          <w:ilvl w:val="0"/>
          <w:numId w:val="16"/>
        </w:numPr>
        <w:contextualSpacing/>
        <w:rPr>
          <w:rFonts w:cs="Arial"/>
          <w:noProof/>
        </w:rPr>
      </w:pPr>
      <w:r w:rsidRPr="001C2B64">
        <w:rPr>
          <w:rFonts w:cs="Arial"/>
          <w:noProof/>
          <w:u w:val="single"/>
        </w:rPr>
        <w:lastRenderedPageBreak/>
        <w:t>za čas po preteku garancijskega roka  (</w:t>
      </w:r>
      <w:r w:rsidR="008C68DF" w:rsidRPr="001C2B64">
        <w:rPr>
          <w:rFonts w:cs="Arial"/>
          <w:noProof/>
          <w:u w:val="single"/>
        </w:rPr>
        <w:t>tj.</w:t>
      </w:r>
      <w:r w:rsidRPr="001C2B64">
        <w:rPr>
          <w:rFonts w:cs="Arial"/>
          <w:noProof/>
          <w:u w:val="single"/>
        </w:rPr>
        <w:t xml:space="preserve"> do 5 let po končnem prevzemu opreme):</w:t>
      </w:r>
      <w:r w:rsidRPr="001C2B64">
        <w:rPr>
          <w:rFonts w:cs="Arial"/>
          <w:noProof/>
        </w:rPr>
        <w:t xml:space="preserve"> dobavo nadomestnih modulov s hitro pošto v roku 48 ur po zahtevi, upoštevajoč delovne dni. Zahteva naročnika bo poslana preko elektronske pošte.  Naročnik bo</w:t>
      </w:r>
      <w:r w:rsidRPr="001C2B64">
        <w:rPr>
          <w:noProof/>
        </w:rPr>
        <w:t xml:space="preserve"> </w:t>
      </w:r>
      <w:r w:rsidRPr="001C2B64">
        <w:rPr>
          <w:rFonts w:cs="Arial"/>
          <w:noProof/>
        </w:rPr>
        <w:t>na svoje stroške vrnil defektni modul po prejetju nadomestnega.</w:t>
      </w:r>
    </w:p>
    <w:p w14:paraId="42DA0F2B" w14:textId="77777777" w:rsidR="002C4003" w:rsidRPr="001C2B64" w:rsidRDefault="002C4003" w:rsidP="002C4003">
      <w:pPr>
        <w:contextualSpacing/>
        <w:rPr>
          <w:rFonts w:cs="Arial"/>
          <w:noProof/>
          <w:u w:val="single"/>
        </w:rPr>
      </w:pPr>
    </w:p>
    <w:p w14:paraId="4284AC1A" w14:textId="77777777" w:rsidR="002C4003" w:rsidRPr="001C2B64" w:rsidRDefault="002C4003" w:rsidP="002C4003">
      <w:pPr>
        <w:contextualSpacing/>
        <w:rPr>
          <w:rFonts w:cs="Arial"/>
          <w:noProof/>
        </w:rPr>
      </w:pPr>
    </w:p>
    <w:p w14:paraId="76CB4639" w14:textId="77777777" w:rsidR="002C4003" w:rsidRPr="001C2B64" w:rsidRDefault="002C4003" w:rsidP="002C4003">
      <w:pPr>
        <w:pStyle w:val="Heading3"/>
        <w:spacing w:before="0" w:after="0"/>
        <w:rPr>
          <w:b/>
          <w:noProof/>
          <w:sz w:val="22"/>
          <w:szCs w:val="22"/>
        </w:rPr>
      </w:pPr>
      <w:bookmarkStart w:id="85" w:name="_Toc192645948"/>
      <w:bookmarkStart w:id="86" w:name="_Toc492638784"/>
      <w:bookmarkStart w:id="87" w:name="_Toc493238168"/>
      <w:bookmarkStart w:id="88" w:name="_Toc46922245"/>
      <w:bookmarkStart w:id="89" w:name="_Toc103584987"/>
      <w:r w:rsidRPr="001C2B64">
        <w:rPr>
          <w:b/>
          <w:noProof/>
          <w:sz w:val="22"/>
          <w:szCs w:val="22"/>
        </w:rPr>
        <w:t>Rezervni deli</w:t>
      </w:r>
      <w:bookmarkEnd w:id="85"/>
      <w:bookmarkEnd w:id="86"/>
      <w:bookmarkEnd w:id="87"/>
      <w:bookmarkEnd w:id="88"/>
      <w:bookmarkEnd w:id="89"/>
    </w:p>
    <w:p w14:paraId="6F51DE4F" w14:textId="77777777" w:rsidR="002C4003" w:rsidRPr="001C2B64" w:rsidRDefault="002C4003" w:rsidP="002C4003">
      <w:pPr>
        <w:rPr>
          <w:noProof/>
        </w:rPr>
      </w:pPr>
    </w:p>
    <w:p w14:paraId="32CA623A" w14:textId="5DE0A953" w:rsidR="002C4003" w:rsidRPr="001C2B64" w:rsidRDefault="002C4003" w:rsidP="002C4003">
      <w:pPr>
        <w:suppressAutoHyphens/>
        <w:rPr>
          <w:rFonts w:cs="Arial"/>
          <w:noProof/>
          <w:szCs w:val="20"/>
        </w:rPr>
      </w:pPr>
      <w:r w:rsidRPr="001C2B64">
        <w:rPr>
          <w:rFonts w:cs="Arial"/>
          <w:noProof/>
        </w:rPr>
        <w:t xml:space="preserve">Ponudnik mora zagotoviti dobavo rezervnih delov za ponujeno opremo za dobo najmanj 5 (pet) let po končnem prevzemu opreme, </w:t>
      </w:r>
      <w:r w:rsidRPr="001C2B64">
        <w:rPr>
          <w:rFonts w:cs="Arial"/>
          <w:noProof/>
          <w:szCs w:val="20"/>
        </w:rPr>
        <w:t>skladno z uradnim cenikom rezervnih delov.  V času garancijske dobe morajo biti rezervni deli brezplačni za naročnika.</w:t>
      </w:r>
    </w:p>
    <w:p w14:paraId="192729B5" w14:textId="77777777" w:rsidR="002C4003" w:rsidRPr="001C2B64" w:rsidRDefault="002C4003" w:rsidP="002C4003">
      <w:pPr>
        <w:rPr>
          <w:rFonts w:cs="Arial"/>
          <w:noProof/>
        </w:rPr>
      </w:pPr>
    </w:p>
    <w:p w14:paraId="0E77C80B" w14:textId="77777777" w:rsidR="002C4003" w:rsidRPr="001C2B64" w:rsidRDefault="002C4003" w:rsidP="002C4003">
      <w:pPr>
        <w:rPr>
          <w:rFonts w:cs="Arial"/>
          <w:noProof/>
        </w:rPr>
      </w:pPr>
    </w:p>
    <w:p w14:paraId="244205D2" w14:textId="77777777" w:rsidR="002C4003" w:rsidRPr="001C2B64" w:rsidRDefault="002C4003" w:rsidP="002C4003">
      <w:pPr>
        <w:pStyle w:val="Heading3"/>
        <w:spacing w:before="0" w:after="0"/>
        <w:rPr>
          <w:b/>
          <w:bCs w:val="0"/>
          <w:noProof/>
          <w:sz w:val="22"/>
          <w:szCs w:val="22"/>
        </w:rPr>
      </w:pPr>
      <w:bookmarkStart w:id="90" w:name="_Toc9420872"/>
      <w:bookmarkStart w:id="91" w:name="_Toc42513046"/>
      <w:bookmarkStart w:id="92" w:name="_Toc46922246"/>
      <w:bookmarkStart w:id="93" w:name="_Toc103584988"/>
      <w:r w:rsidRPr="001C2B64">
        <w:rPr>
          <w:b/>
          <w:bCs w:val="0"/>
          <w:noProof/>
          <w:sz w:val="22"/>
          <w:szCs w:val="22"/>
        </w:rPr>
        <w:t>Dobavni rok</w:t>
      </w:r>
      <w:bookmarkEnd w:id="90"/>
      <w:bookmarkEnd w:id="91"/>
      <w:bookmarkEnd w:id="92"/>
      <w:bookmarkEnd w:id="93"/>
    </w:p>
    <w:p w14:paraId="13E60922" w14:textId="77777777" w:rsidR="002C4003" w:rsidRPr="001C2B64" w:rsidRDefault="002C4003" w:rsidP="002C4003">
      <w:pPr>
        <w:rPr>
          <w:noProof/>
        </w:rPr>
      </w:pPr>
    </w:p>
    <w:p w14:paraId="2DB88D75" w14:textId="0B1FF676" w:rsidR="008A3A8C" w:rsidRPr="001C2B64" w:rsidRDefault="002C4003" w:rsidP="00A76009">
      <w:pPr>
        <w:rPr>
          <w:rFonts w:cs="Arial"/>
          <w:noProof/>
        </w:rPr>
      </w:pPr>
      <w:r w:rsidRPr="001C2B64">
        <w:rPr>
          <w:rFonts w:cs="Arial"/>
          <w:noProof/>
        </w:rPr>
        <w:t xml:space="preserve">Naročnik zahteva dobavo opreme </w:t>
      </w:r>
      <w:bookmarkStart w:id="94" w:name="_Hlk102652106"/>
      <w:r w:rsidRPr="001C2B64">
        <w:rPr>
          <w:rFonts w:cs="Arial"/>
          <w:noProof/>
        </w:rPr>
        <w:t xml:space="preserve">najkasneje v roku </w:t>
      </w:r>
      <w:r w:rsidR="005D1F15" w:rsidRPr="005D1F15">
        <w:rPr>
          <w:rFonts w:cs="Arial"/>
          <w:noProof/>
          <w:highlight w:val="yellow"/>
        </w:rPr>
        <w:t>5 (pet) mesecev</w:t>
      </w:r>
      <w:r w:rsidRPr="001C2B64">
        <w:rPr>
          <w:rFonts w:cs="Arial"/>
          <w:noProof/>
        </w:rPr>
        <w:t xml:space="preserve"> od dneva pričetka veljavnosti pogodbe</w:t>
      </w:r>
      <w:bookmarkEnd w:id="94"/>
      <w:r w:rsidRPr="001C2B64">
        <w:rPr>
          <w:rFonts w:cs="Arial"/>
          <w:noProof/>
        </w:rPr>
        <w:t>.</w:t>
      </w:r>
    </w:p>
    <w:p w14:paraId="1247F33B" w14:textId="6922B2C2" w:rsidR="008A3A8C" w:rsidRPr="001C2B64" w:rsidRDefault="008A3A8C" w:rsidP="00A76009">
      <w:pPr>
        <w:rPr>
          <w:rFonts w:cs="Arial"/>
          <w:noProof/>
        </w:rPr>
      </w:pPr>
    </w:p>
    <w:p w14:paraId="0D4FC3E8" w14:textId="77777777" w:rsidR="008A3A8C" w:rsidRPr="001C2B64" w:rsidRDefault="008A3A8C" w:rsidP="00A76009">
      <w:pPr>
        <w:rPr>
          <w:rFonts w:cs="Arial"/>
          <w:noProof/>
        </w:rPr>
      </w:pPr>
    </w:p>
    <w:p w14:paraId="34ECA929" w14:textId="755F46E9" w:rsidR="00364DA8" w:rsidRPr="001C2B64" w:rsidRDefault="009E399D" w:rsidP="00364DA8">
      <w:pPr>
        <w:pStyle w:val="Heading1"/>
        <w:rPr>
          <w:b/>
          <w:noProof/>
        </w:rPr>
      </w:pPr>
      <w:bookmarkStart w:id="95" w:name="_Toc103584989"/>
      <w:bookmarkEnd w:id="47"/>
      <w:bookmarkEnd w:id="48"/>
      <w:r w:rsidRPr="001C2B64">
        <w:rPr>
          <w:b/>
          <w:noProof/>
        </w:rPr>
        <w:t>PONUDBENA DOKUMENTACIJA</w:t>
      </w:r>
      <w:bookmarkEnd w:id="30"/>
      <w:bookmarkEnd w:id="31"/>
      <w:bookmarkEnd w:id="32"/>
      <w:bookmarkEnd w:id="33"/>
      <w:bookmarkEnd w:id="34"/>
      <w:bookmarkEnd w:id="95"/>
    </w:p>
    <w:p w14:paraId="16C65E6A" w14:textId="69FCF21E" w:rsidR="009E399D" w:rsidRPr="001C2B64" w:rsidRDefault="009E399D" w:rsidP="009E399D">
      <w:pPr>
        <w:rPr>
          <w:noProof/>
        </w:rPr>
      </w:pPr>
    </w:p>
    <w:p w14:paraId="27E15638" w14:textId="77777777" w:rsidR="008A3A8C" w:rsidRPr="001C2B64" w:rsidRDefault="008A3A8C" w:rsidP="009E399D">
      <w:pPr>
        <w:rPr>
          <w:noProof/>
        </w:rPr>
      </w:pPr>
    </w:p>
    <w:p w14:paraId="1D2B7992" w14:textId="596F6EF9" w:rsidR="00364DA8" w:rsidRPr="001C2B64" w:rsidRDefault="009E399D" w:rsidP="00364DA8">
      <w:pPr>
        <w:pStyle w:val="Heading2"/>
        <w:numPr>
          <w:ilvl w:val="1"/>
          <w:numId w:val="1"/>
        </w:numPr>
        <w:spacing w:before="0" w:after="0"/>
        <w:rPr>
          <w:b/>
          <w:noProof/>
          <w:sz w:val="22"/>
          <w:szCs w:val="22"/>
          <w:lang w:eastAsia="ar-SA"/>
        </w:rPr>
      </w:pPr>
      <w:bookmarkStart w:id="96" w:name="_Toc224527382"/>
      <w:bookmarkStart w:id="97" w:name="_Toc103584990"/>
      <w:r w:rsidRPr="001C2B64">
        <w:rPr>
          <w:b/>
          <w:noProof/>
          <w:sz w:val="22"/>
          <w:szCs w:val="22"/>
          <w:lang w:eastAsia="ar-SA"/>
        </w:rPr>
        <w:t>Splošni pogoji za izdelavo ponudbene dokumentacije</w:t>
      </w:r>
      <w:bookmarkEnd w:id="96"/>
      <w:bookmarkEnd w:id="97"/>
    </w:p>
    <w:p w14:paraId="23013CB2" w14:textId="77777777" w:rsidR="008A3A8C" w:rsidRPr="001C2B64" w:rsidRDefault="008A3A8C" w:rsidP="008A3A8C">
      <w:pPr>
        <w:rPr>
          <w:noProof/>
          <w:lang w:eastAsia="ar-SA"/>
        </w:rPr>
      </w:pPr>
    </w:p>
    <w:p w14:paraId="745B32E7" w14:textId="77777777" w:rsidR="009E399D" w:rsidRPr="001C2B64" w:rsidRDefault="009E399D" w:rsidP="009E399D">
      <w:pPr>
        <w:pStyle w:val="Heading3"/>
        <w:rPr>
          <w:b/>
          <w:noProof/>
          <w:sz w:val="22"/>
          <w:szCs w:val="22"/>
        </w:rPr>
      </w:pPr>
      <w:bookmarkStart w:id="98" w:name="_Toc16654475"/>
      <w:bookmarkStart w:id="99" w:name="_Toc170288908"/>
      <w:bookmarkStart w:id="100" w:name="_Toc218393783"/>
      <w:bookmarkStart w:id="101" w:name="_Toc224527383"/>
      <w:bookmarkStart w:id="102" w:name="_Toc103584991"/>
      <w:r w:rsidRPr="001C2B64">
        <w:rPr>
          <w:b/>
          <w:noProof/>
          <w:sz w:val="22"/>
          <w:szCs w:val="22"/>
        </w:rPr>
        <w:t xml:space="preserve">Pojasnila k </w:t>
      </w:r>
      <w:bookmarkEnd w:id="98"/>
      <w:bookmarkEnd w:id="99"/>
      <w:bookmarkEnd w:id="100"/>
      <w:bookmarkEnd w:id="101"/>
      <w:r w:rsidRPr="001C2B64">
        <w:rPr>
          <w:b/>
          <w:noProof/>
          <w:color w:val="282828"/>
          <w:sz w:val="22"/>
          <w:szCs w:val="22"/>
        </w:rPr>
        <w:t>dokumentaciji v zvezi z oddajo javnega naročila</w:t>
      </w:r>
      <w:bookmarkEnd w:id="102"/>
    </w:p>
    <w:p w14:paraId="599AC944" w14:textId="77777777" w:rsidR="00FA5992" w:rsidRPr="001C2B64" w:rsidRDefault="00FA5992" w:rsidP="00FA5992">
      <w:pPr>
        <w:rPr>
          <w:rFonts w:cs="Arial"/>
          <w:i/>
          <w:noProof/>
          <w:sz w:val="18"/>
          <w:szCs w:val="18"/>
        </w:rPr>
      </w:pPr>
    </w:p>
    <w:p w14:paraId="02430FB8" w14:textId="77777777" w:rsidR="008A3A8C" w:rsidRPr="001C2B64" w:rsidRDefault="008A3A8C" w:rsidP="008A3A8C">
      <w:pPr>
        <w:rPr>
          <w:noProof/>
        </w:rPr>
      </w:pPr>
      <w:r w:rsidRPr="001C2B64">
        <w:rPr>
          <w:noProof/>
        </w:rPr>
        <w:t xml:space="preserve">Ponudnik lahko zahteva pojasnila k Dokumentaciji v zvezi z oddajo javnega naročila oziroma kakršnokoli drugo vprašanje v zvezi z javnim naročilom </w:t>
      </w:r>
      <w:r w:rsidRPr="001C2B64">
        <w:rPr>
          <w:b/>
          <w:noProof/>
        </w:rPr>
        <w:t>izključno preko Portala javnih naročil</w:t>
      </w:r>
      <w:r w:rsidRPr="001C2B64">
        <w:rPr>
          <w:noProof/>
        </w:rPr>
        <w:t xml:space="preserve">, dosegljivem na naslovu: </w:t>
      </w:r>
      <w:hyperlink r:id="rId16" w:history="1">
        <w:r w:rsidRPr="001C2B64">
          <w:rPr>
            <w:rStyle w:val="Hyperlink"/>
            <w:b/>
            <w:noProof/>
          </w:rPr>
          <w:t>www.enarocanje.si</w:t>
        </w:r>
      </w:hyperlink>
      <w:r w:rsidRPr="001C2B64">
        <w:rPr>
          <w:noProof/>
        </w:rPr>
        <w:t xml:space="preserve"> - pri objavi predmetnega javnega naročila.</w:t>
      </w:r>
    </w:p>
    <w:p w14:paraId="61BEBB1E" w14:textId="77777777" w:rsidR="008A3A8C" w:rsidRPr="001C2B64" w:rsidRDefault="008A3A8C" w:rsidP="008A3A8C">
      <w:pPr>
        <w:rPr>
          <w:noProof/>
        </w:rPr>
      </w:pPr>
    </w:p>
    <w:p w14:paraId="6D1D4D5B" w14:textId="421AA39A" w:rsidR="008A3A8C" w:rsidRPr="001C2B64" w:rsidRDefault="008A3A8C" w:rsidP="008A3A8C">
      <w:pPr>
        <w:rPr>
          <w:noProof/>
        </w:rPr>
      </w:pPr>
      <w:r w:rsidRPr="00C901C2">
        <w:rPr>
          <w:noProof/>
          <w:highlight w:val="yellow"/>
        </w:rPr>
        <w:t xml:space="preserve">Rok za vprašanja je do </w:t>
      </w:r>
      <w:r w:rsidR="00C901C2" w:rsidRPr="00C901C2">
        <w:rPr>
          <w:b/>
          <w:bCs/>
          <w:noProof/>
          <w:highlight w:val="yellow"/>
        </w:rPr>
        <w:t>28</w:t>
      </w:r>
      <w:r w:rsidRPr="00C901C2">
        <w:rPr>
          <w:b/>
          <w:bCs/>
          <w:noProof/>
          <w:highlight w:val="yellow"/>
        </w:rPr>
        <w:t>. 06.</w:t>
      </w:r>
      <w:r w:rsidRPr="00C901C2">
        <w:rPr>
          <w:b/>
          <w:noProof/>
          <w:highlight w:val="yellow"/>
        </w:rPr>
        <w:t xml:space="preserve"> 2022</w:t>
      </w:r>
      <w:r w:rsidRPr="001C2B64">
        <w:rPr>
          <w:b/>
          <w:noProof/>
        </w:rPr>
        <w:t xml:space="preserve"> do 10:00</w:t>
      </w:r>
      <w:r w:rsidRPr="001C2B64">
        <w:rPr>
          <w:noProof/>
        </w:rPr>
        <w:t>. Na zahteve za pojasnila oziroma druga vprašanja v zvezi z naročilom, zastavljena po tem roku, naročnik ne bo odgovarjal.</w:t>
      </w:r>
    </w:p>
    <w:p w14:paraId="182D9CA3" w14:textId="77777777" w:rsidR="008A3A8C" w:rsidRPr="001C2B64" w:rsidRDefault="008A3A8C" w:rsidP="008A3A8C">
      <w:pPr>
        <w:rPr>
          <w:rFonts w:cs="Arial"/>
          <w:i/>
          <w:noProof/>
          <w:sz w:val="18"/>
          <w:szCs w:val="18"/>
        </w:rPr>
      </w:pPr>
    </w:p>
    <w:p w14:paraId="55C73FF6" w14:textId="77777777" w:rsidR="00C7097C" w:rsidRPr="001C2B64" w:rsidRDefault="008A3A8C" w:rsidP="008A3A8C">
      <w:pPr>
        <w:rPr>
          <w:rFonts w:cs="Arial"/>
          <w:noProof/>
          <w:lang w:eastAsia="sl-SI"/>
        </w:rPr>
      </w:pPr>
      <w:r w:rsidRPr="001C2B64">
        <w:rPr>
          <w:noProof/>
        </w:rPr>
        <w:t>Naročnik sme v skladu s 67. členom ZJN-3 spremeniti ali dopolniti dokumentacijo v zvezi z oddajo javnega naročila. Tovrstne spremembe in dopolnitve bo naročnik izdal v obliki sprememb dokumentacije v zvezi z oddajo javnega naročila</w:t>
      </w:r>
      <w:r w:rsidRPr="001C2B64">
        <w:rPr>
          <w:rFonts w:cs="Arial"/>
          <w:noProof/>
          <w:lang w:eastAsia="sl-SI"/>
        </w:rPr>
        <w:t xml:space="preserve">. </w:t>
      </w:r>
    </w:p>
    <w:p w14:paraId="552A07EB" w14:textId="77777777" w:rsidR="00C7097C" w:rsidRPr="001C2B64" w:rsidRDefault="00C7097C" w:rsidP="008A3A8C">
      <w:pPr>
        <w:rPr>
          <w:rFonts w:cs="Arial"/>
          <w:noProof/>
          <w:lang w:eastAsia="sl-SI"/>
        </w:rPr>
      </w:pPr>
    </w:p>
    <w:p w14:paraId="70DC31EB" w14:textId="57EDB448" w:rsidR="008A3A8C" w:rsidRPr="001C2B64" w:rsidRDefault="008A3A8C" w:rsidP="008A3A8C">
      <w:pPr>
        <w:rPr>
          <w:noProof/>
        </w:rPr>
      </w:pPr>
      <w:r w:rsidRPr="001C2B64">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C2B64" w:rsidRDefault="00FC6669" w:rsidP="008A3A8C">
      <w:pPr>
        <w:rPr>
          <w:noProof/>
        </w:rPr>
      </w:pPr>
    </w:p>
    <w:p w14:paraId="53644452" w14:textId="77777777" w:rsidR="009E399D" w:rsidRPr="001C2B64" w:rsidRDefault="009E399D" w:rsidP="00DD3F18">
      <w:pPr>
        <w:pStyle w:val="Heading3"/>
        <w:tabs>
          <w:tab w:val="clear" w:pos="720"/>
          <w:tab w:val="num" w:pos="862"/>
        </w:tabs>
        <w:ind w:left="862"/>
        <w:rPr>
          <w:b/>
          <w:noProof/>
          <w:sz w:val="22"/>
          <w:szCs w:val="22"/>
        </w:rPr>
      </w:pPr>
      <w:bookmarkStart w:id="103" w:name="_Toc224527384"/>
      <w:bookmarkStart w:id="104" w:name="_Toc103584992"/>
      <w:r w:rsidRPr="001C2B64">
        <w:rPr>
          <w:b/>
          <w:noProof/>
          <w:sz w:val="22"/>
          <w:szCs w:val="22"/>
        </w:rPr>
        <w:t>Jezik</w:t>
      </w:r>
      <w:bookmarkEnd w:id="103"/>
      <w:bookmarkEnd w:id="104"/>
    </w:p>
    <w:p w14:paraId="489DE93C" w14:textId="77777777" w:rsidR="009E399D" w:rsidRPr="001C2B64" w:rsidRDefault="009E399D" w:rsidP="009E399D">
      <w:pPr>
        <w:rPr>
          <w:noProof/>
          <w:szCs w:val="22"/>
        </w:rPr>
      </w:pPr>
    </w:p>
    <w:p w14:paraId="6D098EC4" w14:textId="77777777" w:rsidR="009E399D" w:rsidRPr="001C2B64" w:rsidRDefault="009E399D" w:rsidP="009E399D">
      <w:pPr>
        <w:rPr>
          <w:noProof/>
          <w:szCs w:val="22"/>
        </w:rPr>
      </w:pPr>
      <w:r w:rsidRPr="001C2B64">
        <w:rPr>
          <w:noProof/>
          <w:szCs w:val="22"/>
        </w:rPr>
        <w:t xml:space="preserve">Vsi dokumenti v zvezi s ponudbo morajo biti napisani v slovenskem ali v angleškem jeziku. </w:t>
      </w:r>
    </w:p>
    <w:p w14:paraId="7D81C91B" w14:textId="77777777" w:rsidR="008A3A8C" w:rsidRPr="001C2B64" w:rsidRDefault="008A3A8C" w:rsidP="009E399D">
      <w:pPr>
        <w:rPr>
          <w:noProof/>
          <w:szCs w:val="22"/>
        </w:rPr>
      </w:pPr>
    </w:p>
    <w:p w14:paraId="5E78D965" w14:textId="77777777" w:rsidR="009E399D" w:rsidRPr="001C2B64" w:rsidRDefault="009E399D" w:rsidP="00DD3F18">
      <w:pPr>
        <w:pStyle w:val="Heading3"/>
        <w:tabs>
          <w:tab w:val="clear" w:pos="720"/>
          <w:tab w:val="num" w:pos="862"/>
        </w:tabs>
        <w:ind w:left="862"/>
        <w:rPr>
          <w:b/>
          <w:noProof/>
          <w:sz w:val="22"/>
          <w:szCs w:val="22"/>
        </w:rPr>
      </w:pPr>
      <w:bookmarkStart w:id="105" w:name="_Toc224527385"/>
      <w:bookmarkStart w:id="106" w:name="_Toc103584993"/>
      <w:r w:rsidRPr="001C2B64">
        <w:rPr>
          <w:b/>
          <w:noProof/>
          <w:sz w:val="22"/>
          <w:szCs w:val="22"/>
        </w:rPr>
        <w:t>Označevanje</w:t>
      </w:r>
      <w:bookmarkEnd w:id="105"/>
      <w:bookmarkEnd w:id="106"/>
    </w:p>
    <w:p w14:paraId="5D38D3DA" w14:textId="77777777" w:rsidR="00DD3F18" w:rsidRPr="001C2B64" w:rsidRDefault="00DD3F18" w:rsidP="009E399D">
      <w:pPr>
        <w:rPr>
          <w:noProof/>
        </w:rPr>
      </w:pPr>
    </w:p>
    <w:p w14:paraId="68243C11" w14:textId="77777777" w:rsidR="009E399D" w:rsidRPr="001C2B64" w:rsidRDefault="009E399D" w:rsidP="009E399D">
      <w:pPr>
        <w:rPr>
          <w:noProof/>
        </w:rPr>
      </w:pPr>
      <w:r w:rsidRPr="001C2B64">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C2B64" w:rsidRDefault="009E399D" w:rsidP="009E399D">
      <w:pPr>
        <w:rPr>
          <w:noProof/>
        </w:rPr>
      </w:pPr>
    </w:p>
    <w:p w14:paraId="0551498C" w14:textId="77777777" w:rsidR="009E399D" w:rsidRPr="001C2B64" w:rsidRDefault="009E399D" w:rsidP="009E399D">
      <w:pPr>
        <w:rPr>
          <w:noProof/>
        </w:rPr>
      </w:pPr>
      <w:r w:rsidRPr="001C2B64">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C2B64" w:rsidRDefault="009E399D" w:rsidP="009E399D">
      <w:pPr>
        <w:rPr>
          <w:noProof/>
        </w:rPr>
      </w:pPr>
    </w:p>
    <w:p w14:paraId="1BA7EA03" w14:textId="77777777" w:rsidR="009E399D" w:rsidRPr="001C2B64" w:rsidRDefault="009E399D" w:rsidP="009E399D">
      <w:pPr>
        <w:rPr>
          <w:noProof/>
        </w:rPr>
      </w:pPr>
      <w:r w:rsidRPr="001C2B64">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C2B64" w:rsidRDefault="009E399D" w:rsidP="009E399D">
      <w:pPr>
        <w:rPr>
          <w:noProof/>
        </w:rPr>
      </w:pPr>
      <w:r w:rsidRPr="001C2B64">
        <w:rPr>
          <w:noProof/>
        </w:rPr>
        <w:t>Naročnik ne odgovarja za zaupnost podatkov, ki ne bodo označeni kot je zgoraj navedeno.</w:t>
      </w:r>
    </w:p>
    <w:p w14:paraId="55066721" w14:textId="77777777" w:rsidR="008A3A8C" w:rsidRPr="001C2B64" w:rsidRDefault="008A3A8C" w:rsidP="009E399D">
      <w:pPr>
        <w:rPr>
          <w:noProof/>
        </w:rPr>
      </w:pPr>
    </w:p>
    <w:p w14:paraId="2B28462E" w14:textId="77777777" w:rsidR="009E399D" w:rsidRPr="001C2B64" w:rsidRDefault="009E399D" w:rsidP="009E399D">
      <w:pPr>
        <w:rPr>
          <w:noProof/>
        </w:rPr>
      </w:pPr>
      <w:r w:rsidRPr="001C2B64">
        <w:rPr>
          <w:noProof/>
        </w:rPr>
        <w:t>Če bodo kot zaupno označeni podatki, ki ne ustrezajo zgoraj navedenim pogojem, bo naročnik ponudnika pozval, da oznako zaupnosti umakne. Ponudnik to naredi tako, da njegov zastopnik nad oznako napiše »</w:t>
      </w:r>
      <w:r w:rsidR="00DD3F18" w:rsidRPr="001C2B64">
        <w:rPr>
          <w:noProof/>
        </w:rPr>
        <w:t>PREKLIC«, vpiše</w:t>
      </w:r>
      <w:r w:rsidRPr="001C2B64">
        <w:rPr>
          <w:noProof/>
        </w:rPr>
        <w:t xml:space="preserve"> datum in čas ter se podpiše. </w:t>
      </w:r>
    </w:p>
    <w:p w14:paraId="43191EB0" w14:textId="77777777" w:rsidR="009E399D" w:rsidRPr="001C2B64" w:rsidRDefault="009E399D" w:rsidP="009E399D">
      <w:pPr>
        <w:rPr>
          <w:noProof/>
        </w:rPr>
      </w:pPr>
    </w:p>
    <w:p w14:paraId="35BB26D2" w14:textId="77777777" w:rsidR="009E399D" w:rsidRPr="001C2B64" w:rsidRDefault="009E399D" w:rsidP="009E399D">
      <w:pPr>
        <w:rPr>
          <w:noProof/>
        </w:rPr>
      </w:pPr>
      <w:r w:rsidRPr="001C2B64">
        <w:rPr>
          <w:noProof/>
        </w:rPr>
        <w:t>Če ponudnik v roku, ki ga določi naročnik, ne prekliče zaupnosti, naročnik ponudbo v celoti zavrne.</w:t>
      </w:r>
    </w:p>
    <w:p w14:paraId="67CD1ACE" w14:textId="77777777" w:rsidR="009E399D" w:rsidRPr="001C2B64" w:rsidRDefault="009E399D" w:rsidP="009E399D">
      <w:pPr>
        <w:rPr>
          <w:noProof/>
        </w:rPr>
      </w:pPr>
    </w:p>
    <w:p w14:paraId="428A4CD8" w14:textId="77777777" w:rsidR="009E399D" w:rsidRPr="001C2B64" w:rsidRDefault="009E399D" w:rsidP="00DD3F18">
      <w:pPr>
        <w:pStyle w:val="Heading3"/>
        <w:tabs>
          <w:tab w:val="clear" w:pos="720"/>
          <w:tab w:val="num" w:pos="862"/>
        </w:tabs>
        <w:ind w:left="862"/>
        <w:rPr>
          <w:b/>
          <w:noProof/>
          <w:sz w:val="22"/>
          <w:szCs w:val="22"/>
        </w:rPr>
      </w:pPr>
      <w:bookmarkStart w:id="107" w:name="_Toc218393786"/>
      <w:bookmarkStart w:id="108" w:name="_Toc224527386"/>
      <w:bookmarkStart w:id="109" w:name="_Toc103584994"/>
      <w:r w:rsidRPr="001C2B64">
        <w:rPr>
          <w:b/>
          <w:noProof/>
          <w:sz w:val="22"/>
          <w:szCs w:val="22"/>
        </w:rPr>
        <w:t>Vsebina ponudbe</w:t>
      </w:r>
      <w:bookmarkEnd w:id="107"/>
      <w:bookmarkEnd w:id="108"/>
      <w:bookmarkEnd w:id="109"/>
    </w:p>
    <w:p w14:paraId="4EB2C58C" w14:textId="77777777" w:rsidR="009E399D" w:rsidRPr="001C2B64" w:rsidRDefault="009E399D" w:rsidP="009E399D">
      <w:pPr>
        <w:rPr>
          <w:rFonts w:cs="Arial"/>
          <w:noProof/>
          <w:szCs w:val="20"/>
        </w:rPr>
      </w:pPr>
      <w:bookmarkStart w:id="110" w:name="_Toc51479599"/>
      <w:bookmarkStart w:id="111" w:name="_Toc94670871"/>
      <w:bookmarkStart w:id="112" w:name="_Toc96133089"/>
      <w:bookmarkStart w:id="113" w:name="_Toc218393787"/>
      <w:bookmarkStart w:id="114" w:name="_Toc224527387"/>
    </w:p>
    <w:p w14:paraId="508E7D1E" w14:textId="6C0F4BFB" w:rsidR="008A3A8C" w:rsidRPr="001C2B64" w:rsidRDefault="008A3A8C" w:rsidP="008A3A8C">
      <w:pPr>
        <w:rPr>
          <w:rFonts w:cs="Arial"/>
          <w:noProof/>
          <w:szCs w:val="20"/>
        </w:rPr>
      </w:pPr>
      <w:r w:rsidRPr="001C2B64">
        <w:rPr>
          <w:rFonts w:cs="Arial"/>
          <w:noProof/>
          <w:szCs w:val="20"/>
        </w:rPr>
        <w:t>Ponudniki lahko ponudijo opremo, ki je predmet javnega naročila:</w:t>
      </w:r>
    </w:p>
    <w:p w14:paraId="3BAEBECD" w14:textId="77777777" w:rsidR="008A3A8C" w:rsidRPr="001C2B64" w:rsidRDefault="008A3A8C" w:rsidP="008A3A8C">
      <w:pPr>
        <w:pStyle w:val="ListParagraph"/>
        <w:numPr>
          <w:ilvl w:val="0"/>
          <w:numId w:val="40"/>
        </w:numPr>
        <w:jc w:val="left"/>
        <w:rPr>
          <w:rFonts w:cs="Arial"/>
          <w:noProof/>
          <w:szCs w:val="20"/>
        </w:rPr>
      </w:pPr>
      <w:r w:rsidRPr="001C2B64">
        <w:rPr>
          <w:rFonts w:cs="Arial"/>
          <w:noProof/>
          <w:szCs w:val="20"/>
        </w:rPr>
        <w:t>v celoti</w:t>
      </w:r>
    </w:p>
    <w:p w14:paraId="39DAA413" w14:textId="77777777" w:rsidR="008A3A8C" w:rsidRPr="001C2B64" w:rsidRDefault="008A3A8C" w:rsidP="008A3A8C">
      <w:pPr>
        <w:pStyle w:val="ListParagraph"/>
        <w:numPr>
          <w:ilvl w:val="0"/>
          <w:numId w:val="40"/>
        </w:numPr>
        <w:jc w:val="left"/>
        <w:rPr>
          <w:rFonts w:cs="Arial"/>
          <w:noProof/>
          <w:szCs w:val="20"/>
        </w:rPr>
      </w:pPr>
      <w:r w:rsidRPr="001C2B64">
        <w:rPr>
          <w:rFonts w:cs="Arial"/>
          <w:noProof/>
          <w:szCs w:val="20"/>
        </w:rPr>
        <w:t>po posameznih sklopih, kjer mora ponudnik ponuditi celoto zahtevanega sklopa.</w:t>
      </w:r>
    </w:p>
    <w:p w14:paraId="20C2E997" w14:textId="77777777" w:rsidR="00942165" w:rsidRPr="001C2B64" w:rsidRDefault="00942165" w:rsidP="009E399D">
      <w:pPr>
        <w:rPr>
          <w:rFonts w:cs="Arial"/>
          <w:noProof/>
          <w:szCs w:val="20"/>
        </w:rPr>
      </w:pPr>
    </w:p>
    <w:p w14:paraId="3CEC6133" w14:textId="77777777" w:rsidR="009E399D" w:rsidRPr="001C2B64" w:rsidRDefault="009E399D" w:rsidP="00DD3F18">
      <w:pPr>
        <w:pStyle w:val="Heading3"/>
        <w:tabs>
          <w:tab w:val="clear" w:pos="720"/>
          <w:tab w:val="num" w:pos="862"/>
        </w:tabs>
        <w:ind w:left="862"/>
        <w:rPr>
          <w:b/>
          <w:noProof/>
          <w:sz w:val="22"/>
          <w:szCs w:val="22"/>
        </w:rPr>
      </w:pPr>
      <w:bookmarkStart w:id="115" w:name="_Toc103584995"/>
      <w:r w:rsidRPr="001C2B64">
        <w:rPr>
          <w:b/>
          <w:noProof/>
          <w:sz w:val="22"/>
          <w:szCs w:val="22"/>
        </w:rPr>
        <w:t>Alternativne ponudbe in variante ponudbe</w:t>
      </w:r>
      <w:bookmarkEnd w:id="110"/>
      <w:bookmarkEnd w:id="111"/>
      <w:bookmarkEnd w:id="112"/>
      <w:bookmarkEnd w:id="113"/>
      <w:bookmarkEnd w:id="114"/>
      <w:bookmarkEnd w:id="115"/>
    </w:p>
    <w:p w14:paraId="5359B080" w14:textId="77777777" w:rsidR="009E399D" w:rsidRPr="001C2B64" w:rsidRDefault="009E399D" w:rsidP="009E399D">
      <w:pPr>
        <w:rPr>
          <w:noProof/>
        </w:rPr>
      </w:pPr>
    </w:p>
    <w:p w14:paraId="32D50993" w14:textId="77777777" w:rsidR="009E399D" w:rsidRPr="001C2B64" w:rsidRDefault="009E399D" w:rsidP="009E399D">
      <w:pPr>
        <w:rPr>
          <w:noProof/>
        </w:rPr>
      </w:pPr>
      <w:r w:rsidRPr="001C2B64">
        <w:rPr>
          <w:noProof/>
        </w:rPr>
        <w:t>Alternativne in variantne ponudbe niso dopustne.</w:t>
      </w:r>
    </w:p>
    <w:p w14:paraId="31DD1589" w14:textId="77777777" w:rsidR="009E399D" w:rsidRPr="001C2B64" w:rsidRDefault="009E399D" w:rsidP="009E399D">
      <w:pPr>
        <w:rPr>
          <w:noProof/>
        </w:rPr>
      </w:pPr>
    </w:p>
    <w:p w14:paraId="098FE70A" w14:textId="77777777" w:rsidR="009E399D" w:rsidRPr="001C2B64" w:rsidRDefault="009E399D" w:rsidP="00DD3F18">
      <w:pPr>
        <w:pStyle w:val="Heading3"/>
        <w:tabs>
          <w:tab w:val="clear" w:pos="720"/>
          <w:tab w:val="num" w:pos="862"/>
        </w:tabs>
        <w:ind w:left="862"/>
        <w:rPr>
          <w:b/>
          <w:noProof/>
          <w:sz w:val="22"/>
          <w:szCs w:val="22"/>
        </w:rPr>
      </w:pPr>
      <w:bookmarkStart w:id="116" w:name="_Toc454884893"/>
      <w:bookmarkStart w:id="117" w:name="_Toc457911325"/>
      <w:bookmarkStart w:id="118" w:name="_Toc103584996"/>
      <w:r w:rsidRPr="001C2B64">
        <w:rPr>
          <w:b/>
          <w:noProof/>
          <w:sz w:val="22"/>
          <w:szCs w:val="22"/>
        </w:rPr>
        <w:t>Samo ena ponudba od vsakega ponudnika</w:t>
      </w:r>
      <w:bookmarkEnd w:id="116"/>
      <w:bookmarkEnd w:id="117"/>
      <w:bookmarkEnd w:id="118"/>
    </w:p>
    <w:p w14:paraId="709F1BEF" w14:textId="77777777" w:rsidR="009E399D" w:rsidRPr="001C2B64" w:rsidRDefault="009E399D" w:rsidP="009E399D">
      <w:pPr>
        <w:rPr>
          <w:noProof/>
        </w:rPr>
      </w:pPr>
    </w:p>
    <w:p w14:paraId="22FF8D99" w14:textId="77777777" w:rsidR="009E399D" w:rsidRPr="001C2B64" w:rsidRDefault="009E399D" w:rsidP="009E399D">
      <w:pPr>
        <w:rPr>
          <w:noProof/>
        </w:rPr>
      </w:pPr>
      <w:r w:rsidRPr="001C2B64">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C2B64" w:rsidRDefault="009E399D" w:rsidP="009E399D">
      <w:pPr>
        <w:rPr>
          <w:noProof/>
        </w:rPr>
      </w:pPr>
    </w:p>
    <w:p w14:paraId="1A407C24" w14:textId="77777777" w:rsidR="009E399D" w:rsidRPr="001C2B64" w:rsidRDefault="009E399D" w:rsidP="00DD3F18">
      <w:pPr>
        <w:pStyle w:val="Heading3"/>
        <w:tabs>
          <w:tab w:val="clear" w:pos="720"/>
          <w:tab w:val="num" w:pos="862"/>
        </w:tabs>
        <w:ind w:left="862"/>
        <w:rPr>
          <w:b/>
          <w:noProof/>
          <w:sz w:val="22"/>
          <w:szCs w:val="22"/>
        </w:rPr>
      </w:pPr>
      <w:bookmarkStart w:id="119" w:name="_Toc349201012"/>
      <w:bookmarkStart w:id="120" w:name="_Toc351387312"/>
      <w:bookmarkStart w:id="121" w:name="_Toc360107152"/>
      <w:bookmarkStart w:id="122" w:name="_Toc370472162"/>
      <w:bookmarkStart w:id="123" w:name="_Toc435370577"/>
      <w:bookmarkStart w:id="124" w:name="_Toc103584997"/>
      <w:r w:rsidRPr="001C2B64">
        <w:rPr>
          <w:b/>
          <w:noProof/>
          <w:sz w:val="22"/>
          <w:szCs w:val="22"/>
        </w:rPr>
        <w:t>O</w:t>
      </w:r>
      <w:bookmarkEnd w:id="119"/>
      <w:bookmarkEnd w:id="120"/>
      <w:bookmarkEnd w:id="121"/>
      <w:bookmarkEnd w:id="122"/>
      <w:bookmarkEnd w:id="123"/>
      <w:r w:rsidRPr="001C2B64">
        <w:rPr>
          <w:b/>
          <w:noProof/>
          <w:sz w:val="22"/>
          <w:szCs w:val="22"/>
        </w:rPr>
        <w:t>blika ponudbe</w:t>
      </w:r>
      <w:bookmarkEnd w:id="124"/>
    </w:p>
    <w:p w14:paraId="36E72BBF" w14:textId="77777777" w:rsidR="009E399D" w:rsidRPr="001C2B64" w:rsidRDefault="009E399D" w:rsidP="009E399D">
      <w:pPr>
        <w:rPr>
          <w:rFonts w:cs="Arial"/>
          <w:noProof/>
          <w:color w:val="282828"/>
          <w:szCs w:val="20"/>
        </w:rPr>
      </w:pPr>
    </w:p>
    <w:p w14:paraId="5D8620D7" w14:textId="77777777" w:rsidR="0093052D" w:rsidRPr="001C2B64" w:rsidRDefault="009E399D" w:rsidP="009E399D">
      <w:pPr>
        <w:rPr>
          <w:rFonts w:cs="Arial"/>
          <w:noProof/>
          <w:color w:val="282828"/>
          <w:szCs w:val="20"/>
        </w:rPr>
      </w:pPr>
      <w:r w:rsidRPr="001C2B64">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C2B64">
        <w:rPr>
          <w:rFonts w:cs="Arial"/>
          <w:noProof/>
          <w:color w:val="282828"/>
          <w:szCs w:val="20"/>
        </w:rPr>
        <w:t>.</w:t>
      </w:r>
      <w:r w:rsidR="00DD3F18" w:rsidRPr="001C2B64">
        <w:rPr>
          <w:rFonts w:cs="Arial"/>
          <w:noProof/>
          <w:color w:val="282828"/>
          <w:szCs w:val="20"/>
        </w:rPr>
        <w:t xml:space="preserve"> </w:t>
      </w:r>
    </w:p>
    <w:p w14:paraId="7DA6CBDE" w14:textId="77777777" w:rsidR="0093052D" w:rsidRPr="001C2B64" w:rsidRDefault="0093052D" w:rsidP="009E399D">
      <w:pPr>
        <w:rPr>
          <w:rFonts w:cs="Arial"/>
          <w:noProof/>
          <w:color w:val="282828"/>
          <w:szCs w:val="20"/>
        </w:rPr>
      </w:pPr>
    </w:p>
    <w:p w14:paraId="02E7F5D8" w14:textId="77777777" w:rsidR="009E399D" w:rsidRPr="001C2B64" w:rsidRDefault="009E399D" w:rsidP="009E399D">
      <w:pPr>
        <w:rPr>
          <w:rFonts w:cs="Arial"/>
          <w:noProof/>
          <w:color w:val="282828"/>
          <w:szCs w:val="20"/>
        </w:rPr>
      </w:pPr>
      <w:r w:rsidRPr="001C2B64">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C2B64" w:rsidRDefault="009E399D" w:rsidP="009E399D">
      <w:pPr>
        <w:rPr>
          <w:rFonts w:cs="Arial"/>
          <w:noProof/>
          <w:color w:val="282828"/>
          <w:szCs w:val="20"/>
        </w:rPr>
      </w:pPr>
    </w:p>
    <w:p w14:paraId="7D0E2B7C" w14:textId="77777777" w:rsidR="009E399D" w:rsidRPr="001C2B64" w:rsidRDefault="009E399D" w:rsidP="009E399D">
      <w:pPr>
        <w:rPr>
          <w:rFonts w:cs="Arial"/>
          <w:noProof/>
          <w:color w:val="282828"/>
          <w:szCs w:val="20"/>
        </w:rPr>
      </w:pPr>
      <w:r w:rsidRPr="001C2B64">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C2B64" w:rsidRDefault="00684390" w:rsidP="009E399D">
      <w:pPr>
        <w:rPr>
          <w:noProof/>
        </w:rPr>
      </w:pPr>
    </w:p>
    <w:p w14:paraId="5D814FF8" w14:textId="77777777" w:rsidR="009E399D" w:rsidRPr="001C2B64" w:rsidRDefault="009E399D" w:rsidP="00DD3F18">
      <w:pPr>
        <w:pStyle w:val="Heading3"/>
        <w:tabs>
          <w:tab w:val="clear" w:pos="720"/>
          <w:tab w:val="num" w:pos="862"/>
        </w:tabs>
        <w:ind w:left="862"/>
        <w:rPr>
          <w:b/>
          <w:noProof/>
          <w:sz w:val="22"/>
          <w:szCs w:val="22"/>
        </w:rPr>
      </w:pPr>
      <w:bookmarkStart w:id="125" w:name="_Toc224527388"/>
      <w:bookmarkStart w:id="126" w:name="_Toc103584998"/>
      <w:r w:rsidRPr="001C2B64">
        <w:rPr>
          <w:b/>
          <w:noProof/>
          <w:sz w:val="22"/>
          <w:szCs w:val="22"/>
        </w:rPr>
        <w:t>Veljavnost ponudb</w:t>
      </w:r>
      <w:bookmarkEnd w:id="125"/>
      <w:bookmarkEnd w:id="126"/>
    </w:p>
    <w:p w14:paraId="44E5BAC1" w14:textId="77777777" w:rsidR="009E399D" w:rsidRPr="001C2B64" w:rsidRDefault="009E399D" w:rsidP="009E399D">
      <w:pPr>
        <w:rPr>
          <w:noProof/>
        </w:rPr>
      </w:pPr>
    </w:p>
    <w:p w14:paraId="3C3A59E7" w14:textId="617F3487" w:rsidR="009E399D" w:rsidRPr="001C2B64" w:rsidRDefault="009E399D" w:rsidP="009E399D">
      <w:pPr>
        <w:rPr>
          <w:noProof/>
        </w:rPr>
      </w:pPr>
      <w:r w:rsidRPr="001C2B64">
        <w:rPr>
          <w:noProof/>
        </w:rPr>
        <w:t xml:space="preserve">Ponudbe morajo biti </w:t>
      </w:r>
      <w:r w:rsidRPr="001C2B64">
        <w:rPr>
          <w:b/>
          <w:noProof/>
        </w:rPr>
        <w:t xml:space="preserve">veljavne </w:t>
      </w:r>
      <w:r w:rsidR="00F61BC8" w:rsidRPr="001C2B64">
        <w:rPr>
          <w:rFonts w:cs="Arial"/>
          <w:b/>
          <w:noProof/>
        </w:rPr>
        <w:t xml:space="preserve">do </w:t>
      </w:r>
      <w:r w:rsidR="004A7E73" w:rsidRPr="001C2B64">
        <w:rPr>
          <w:rFonts w:cs="Arial"/>
          <w:b/>
          <w:noProof/>
        </w:rPr>
        <w:t>2</w:t>
      </w:r>
      <w:r w:rsidR="008B6D67" w:rsidRPr="001C2B64">
        <w:rPr>
          <w:rFonts w:cs="Arial"/>
          <w:b/>
          <w:noProof/>
        </w:rPr>
        <w:t>3</w:t>
      </w:r>
      <w:r w:rsidR="00942165" w:rsidRPr="001C2B64">
        <w:rPr>
          <w:rFonts w:cs="Arial"/>
          <w:b/>
          <w:noProof/>
        </w:rPr>
        <w:t xml:space="preserve">. </w:t>
      </w:r>
      <w:r w:rsidR="008A3A8C" w:rsidRPr="001C2B64">
        <w:rPr>
          <w:rFonts w:cs="Arial"/>
          <w:b/>
          <w:noProof/>
        </w:rPr>
        <w:t>09</w:t>
      </w:r>
      <w:r w:rsidR="00942165" w:rsidRPr="001C2B64">
        <w:rPr>
          <w:rFonts w:cs="Arial"/>
          <w:b/>
          <w:noProof/>
        </w:rPr>
        <w:t>. 202</w:t>
      </w:r>
      <w:r w:rsidR="008A3A8C" w:rsidRPr="001C2B64">
        <w:rPr>
          <w:rFonts w:cs="Arial"/>
          <w:b/>
          <w:noProof/>
        </w:rPr>
        <w:t>2</w:t>
      </w:r>
      <w:r w:rsidRPr="001C2B64">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597B9F4" w14:textId="7A90BD39" w:rsidR="009E399D" w:rsidRPr="001C2B64" w:rsidRDefault="009E399D" w:rsidP="009E399D">
      <w:pPr>
        <w:rPr>
          <w:noProof/>
        </w:rPr>
      </w:pPr>
    </w:p>
    <w:p w14:paraId="15B92278" w14:textId="77777777" w:rsidR="008A3A8C" w:rsidRPr="001C2B64" w:rsidRDefault="008A3A8C">
      <w:pPr>
        <w:spacing w:after="200" w:line="276" w:lineRule="auto"/>
        <w:jc w:val="left"/>
        <w:rPr>
          <w:b/>
          <w:caps/>
          <w:noProof/>
          <w:sz w:val="22"/>
          <w:szCs w:val="22"/>
          <w:lang w:eastAsia="ar-SA"/>
        </w:rPr>
      </w:pPr>
      <w:bookmarkStart w:id="127" w:name="_Toc511213836"/>
      <w:bookmarkStart w:id="128" w:name="_Toc224527390"/>
      <w:r w:rsidRPr="001C2B64">
        <w:rPr>
          <w:b/>
          <w:noProof/>
          <w:sz w:val="22"/>
          <w:szCs w:val="22"/>
          <w:lang w:eastAsia="ar-SA"/>
        </w:rPr>
        <w:br w:type="page"/>
      </w:r>
    </w:p>
    <w:p w14:paraId="7975406B" w14:textId="1505AC8C" w:rsidR="001A13E8" w:rsidRPr="001C2B64" w:rsidRDefault="001A13E8" w:rsidP="00D01BB5">
      <w:pPr>
        <w:pStyle w:val="Heading2"/>
        <w:numPr>
          <w:ilvl w:val="1"/>
          <w:numId w:val="1"/>
        </w:numPr>
        <w:rPr>
          <w:b/>
          <w:noProof/>
          <w:sz w:val="22"/>
          <w:szCs w:val="22"/>
          <w:lang w:eastAsia="ar-SA"/>
        </w:rPr>
      </w:pPr>
      <w:bookmarkStart w:id="129" w:name="_Toc103584999"/>
      <w:r w:rsidRPr="001C2B64">
        <w:rPr>
          <w:b/>
          <w:noProof/>
          <w:sz w:val="22"/>
          <w:szCs w:val="22"/>
          <w:lang w:eastAsia="ar-SA"/>
        </w:rPr>
        <w:lastRenderedPageBreak/>
        <w:t>Dokumenti v ponudbeni dokumentaciji</w:t>
      </w:r>
      <w:bookmarkEnd w:id="127"/>
      <w:bookmarkEnd w:id="129"/>
    </w:p>
    <w:p w14:paraId="40246764" w14:textId="77777777" w:rsidR="004E5A74" w:rsidRPr="001C2B64" w:rsidRDefault="004E5A74" w:rsidP="004E5A74">
      <w:pPr>
        <w:rPr>
          <w:b/>
          <w:i/>
          <w:noProof/>
        </w:rPr>
      </w:pPr>
    </w:p>
    <w:p w14:paraId="0E301913" w14:textId="698C22EA" w:rsidR="004E5A74" w:rsidRPr="001C2B64" w:rsidRDefault="004E5A74" w:rsidP="004E5A74">
      <w:pPr>
        <w:rPr>
          <w:b/>
          <w:i/>
          <w:noProof/>
        </w:rPr>
      </w:pPr>
      <w:r w:rsidRPr="001C2B64">
        <w:rPr>
          <w:b/>
          <w:i/>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1C2B64" w:rsidRDefault="004E5A74" w:rsidP="004E5A74">
      <w:pPr>
        <w:rPr>
          <w:b/>
          <w:i/>
          <w:noProof/>
        </w:rPr>
      </w:pPr>
    </w:p>
    <w:p w14:paraId="0A186B0E" w14:textId="77777777" w:rsidR="004E5A74" w:rsidRPr="001C2B64" w:rsidRDefault="004E5A74" w:rsidP="004E5A74">
      <w:pPr>
        <w:rPr>
          <w:b/>
          <w:i/>
          <w:noProof/>
        </w:rPr>
      </w:pPr>
      <w:r w:rsidRPr="001C2B64">
        <w:rPr>
          <w:b/>
          <w:i/>
          <w:noProof/>
        </w:rPr>
        <w:t xml:space="preserve">V del »Predračun« pa naloži obrazec Predračun, zahtevan v točki 4.2.2 Dokumentacije v zvezo z oddajo javnega naročila v obliki pdf. </w:t>
      </w:r>
    </w:p>
    <w:p w14:paraId="65CFA737" w14:textId="77777777" w:rsidR="004E5A74" w:rsidRPr="001C2B64" w:rsidRDefault="004E5A74" w:rsidP="004E5A74">
      <w:pPr>
        <w:rPr>
          <w:b/>
          <w:i/>
          <w:noProof/>
        </w:rPr>
      </w:pPr>
    </w:p>
    <w:p w14:paraId="6A4ECC7C" w14:textId="77777777" w:rsidR="004E5A74" w:rsidRPr="001C2B64" w:rsidRDefault="004E5A74" w:rsidP="004E5A74">
      <w:pPr>
        <w:rPr>
          <w:b/>
          <w:i/>
          <w:noProof/>
        </w:rPr>
      </w:pPr>
      <w:r w:rsidRPr="001C2B64">
        <w:rPr>
          <w:b/>
          <w:i/>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1C2B64" w:rsidRDefault="004E5A74" w:rsidP="004E5A74">
      <w:pPr>
        <w:rPr>
          <w:b/>
          <w:i/>
          <w:noProof/>
        </w:rPr>
      </w:pPr>
    </w:p>
    <w:p w14:paraId="79A9E9A6" w14:textId="77777777" w:rsidR="004E5A74" w:rsidRPr="001C2B64" w:rsidRDefault="004E5A74" w:rsidP="004E5A74">
      <w:pPr>
        <w:rPr>
          <w:b/>
          <w:i/>
          <w:noProof/>
        </w:rPr>
      </w:pPr>
      <w:r w:rsidRPr="001C2B64">
        <w:rPr>
          <w:b/>
          <w:i/>
          <w:noProof/>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1C2B64" w:rsidRDefault="004E5A74" w:rsidP="004E5A74">
      <w:pPr>
        <w:rPr>
          <w:b/>
          <w:i/>
          <w:noProof/>
        </w:rPr>
      </w:pPr>
    </w:p>
    <w:p w14:paraId="6556208F" w14:textId="46F02E93" w:rsidR="004E5A74" w:rsidRPr="001C2B64" w:rsidRDefault="004E5A74" w:rsidP="004E5A74">
      <w:pPr>
        <w:rPr>
          <w:b/>
          <w:i/>
          <w:noProof/>
        </w:rPr>
      </w:pPr>
      <w:r w:rsidRPr="001C2B64">
        <w:rPr>
          <w:b/>
          <w:i/>
          <w:noProof/>
        </w:rPr>
        <w:t>Ponudnik mora predložiti tudi ostale dokumente, ki so zahtevani v točkah  4.2.1 ter v tč. od 4.2.3 do 4.2.1</w:t>
      </w:r>
      <w:r w:rsidR="00B33AE8" w:rsidRPr="001C2B64">
        <w:rPr>
          <w:b/>
          <w:i/>
          <w:noProof/>
        </w:rPr>
        <w:t>2</w:t>
      </w:r>
      <w:r w:rsidRPr="001C2B64">
        <w:rPr>
          <w:b/>
          <w:i/>
          <w:noProof/>
        </w:rPr>
        <w:t xml:space="preserve"> dokumentacije v zvezi z oddajo javnega naročila v razdelek »Dokumenti«, del »Ostale priloge«.</w:t>
      </w:r>
    </w:p>
    <w:p w14:paraId="006EC1CA" w14:textId="77777777" w:rsidR="00B33AE8" w:rsidRPr="001C2B64" w:rsidRDefault="00B33AE8" w:rsidP="004E5A74">
      <w:pPr>
        <w:rPr>
          <w:b/>
          <w:i/>
          <w:noProof/>
        </w:rPr>
      </w:pPr>
    </w:p>
    <w:p w14:paraId="342BF401" w14:textId="4B3E5894" w:rsidR="004E5A74" w:rsidRPr="001C2B64" w:rsidRDefault="00B33AE8" w:rsidP="004E5A74">
      <w:pPr>
        <w:rPr>
          <w:b/>
          <w:i/>
          <w:noProof/>
        </w:rPr>
      </w:pPr>
      <w:bookmarkStart w:id="130" w:name="_Hlk76978485"/>
      <w:r w:rsidRPr="001C2B64">
        <w:rPr>
          <w:b/>
          <w:i/>
          <w:noProof/>
        </w:rPr>
        <w:t>Ponudnik, ki v sistemu e-JN oddaja ponudbo, naloži svoj ESPD v razdelek »Dokumenti«, del »ESPD – ponudnik«, ESPD ostalih sodelujočih pa naloži v razdelek »Sodelujoči«, del »ESPD – ostali sodelujoči«. Glejte točko 4.2.13 te dokumentacije.</w:t>
      </w:r>
    </w:p>
    <w:bookmarkEnd w:id="130"/>
    <w:p w14:paraId="153C8CFA" w14:textId="31D8FC9C" w:rsidR="004E5A74" w:rsidRPr="001C2B64" w:rsidRDefault="004E5A74" w:rsidP="004E5A74">
      <w:pPr>
        <w:rPr>
          <w:b/>
          <w:i/>
          <w:noProof/>
        </w:rPr>
      </w:pPr>
    </w:p>
    <w:p w14:paraId="6C5FB427" w14:textId="77777777" w:rsidR="00B33AE8" w:rsidRPr="001C2B64" w:rsidRDefault="00B33AE8" w:rsidP="004E5A74">
      <w:pPr>
        <w:rPr>
          <w:b/>
          <w:i/>
          <w:noProof/>
        </w:rPr>
      </w:pPr>
    </w:p>
    <w:p w14:paraId="4EF918A7" w14:textId="77777777" w:rsidR="004E5A74" w:rsidRPr="001C2B64" w:rsidRDefault="004E5A74" w:rsidP="004E5A74">
      <w:pPr>
        <w:rPr>
          <w:b/>
          <w:i/>
          <w:noProof/>
        </w:rPr>
      </w:pPr>
      <w:r w:rsidRPr="001C2B64">
        <w:rPr>
          <w:b/>
          <w:i/>
          <w:noProof/>
        </w:rPr>
        <w:t>Ponudnik mora vse ponudbene dokumente skenirati ter jih v PDF obliki predložiti v svojo elektronsko ponudbo.  Pred tem mora obrazce, kjer je to zahtevano, izpolniti, podpisati in žigosati.</w:t>
      </w:r>
    </w:p>
    <w:p w14:paraId="4533A399" w14:textId="77777777" w:rsidR="004E5A74" w:rsidRPr="001C2B64" w:rsidRDefault="004E5A74" w:rsidP="004E5A74">
      <w:pPr>
        <w:rPr>
          <w:rFonts w:eastAsia="Calibri"/>
          <w:noProof/>
        </w:rPr>
      </w:pPr>
    </w:p>
    <w:p w14:paraId="6917F1C2" w14:textId="77777777" w:rsidR="004E5A74" w:rsidRPr="001C2B64" w:rsidRDefault="004E5A74" w:rsidP="004E5A74">
      <w:pPr>
        <w:rPr>
          <w:rFonts w:eastAsia="Calibri"/>
          <w:noProof/>
        </w:rPr>
      </w:pPr>
    </w:p>
    <w:p w14:paraId="56A27CC3" w14:textId="77777777" w:rsidR="004E5A74" w:rsidRPr="001C2B64" w:rsidRDefault="004E5A74" w:rsidP="004E5A74">
      <w:pPr>
        <w:rPr>
          <w:rFonts w:cs="Arial"/>
          <w:b/>
          <w:noProof/>
          <w:sz w:val="22"/>
          <w:szCs w:val="22"/>
          <w:u w:val="single"/>
        </w:rPr>
      </w:pPr>
      <w:r w:rsidRPr="001C2B64">
        <w:rPr>
          <w:rFonts w:cs="Arial"/>
          <w:b/>
          <w:noProof/>
          <w:sz w:val="22"/>
          <w:szCs w:val="22"/>
          <w:u w:val="single"/>
        </w:rPr>
        <w:t>Ponudbena dokumentacija mora vsebovati spodaj navedene dokumente:</w:t>
      </w:r>
    </w:p>
    <w:p w14:paraId="6C8BE175" w14:textId="77777777" w:rsidR="001935BB" w:rsidRPr="001C2B64" w:rsidRDefault="001935BB" w:rsidP="001935BB">
      <w:pPr>
        <w:rPr>
          <w:rFonts w:cs="Arial"/>
          <w:b/>
          <w:noProof/>
          <w:sz w:val="22"/>
          <w:szCs w:val="22"/>
        </w:rPr>
      </w:pPr>
    </w:p>
    <w:p w14:paraId="4D553E5D" w14:textId="77777777" w:rsidR="001935BB" w:rsidRPr="001C2B64" w:rsidRDefault="001935BB" w:rsidP="001935BB">
      <w:pPr>
        <w:pStyle w:val="Heading3"/>
        <w:tabs>
          <w:tab w:val="clear" w:pos="720"/>
          <w:tab w:val="num" w:pos="862"/>
        </w:tabs>
        <w:ind w:left="862"/>
        <w:rPr>
          <w:b/>
          <w:noProof/>
          <w:sz w:val="22"/>
          <w:szCs w:val="22"/>
        </w:rPr>
      </w:pPr>
      <w:bookmarkStart w:id="131" w:name="_Toc42513059"/>
      <w:bookmarkStart w:id="132" w:name="_Toc103585000"/>
      <w:r w:rsidRPr="001C2B64">
        <w:rPr>
          <w:b/>
          <w:noProof/>
          <w:sz w:val="22"/>
          <w:szCs w:val="22"/>
        </w:rPr>
        <w:t>Podatki o ponudniku in ponudbi</w:t>
      </w:r>
      <w:bookmarkEnd w:id="131"/>
      <w:bookmarkEnd w:id="132"/>
    </w:p>
    <w:p w14:paraId="5A464F2C" w14:textId="77777777" w:rsidR="001935BB" w:rsidRPr="001C2B64" w:rsidRDefault="001935BB" w:rsidP="001935BB">
      <w:pPr>
        <w:rPr>
          <w:noProof/>
        </w:rPr>
      </w:pPr>
    </w:p>
    <w:p w14:paraId="56583F92" w14:textId="77777777" w:rsidR="001935BB" w:rsidRPr="001C2B64" w:rsidRDefault="001935BB" w:rsidP="001935BB">
      <w:pPr>
        <w:rPr>
          <w:rFonts w:cs="Arial"/>
          <w:b/>
          <w:noProof/>
        </w:rPr>
      </w:pPr>
    </w:p>
    <w:p w14:paraId="128BB628" w14:textId="77777777" w:rsidR="001935BB" w:rsidRPr="001C2B64" w:rsidRDefault="001935BB" w:rsidP="001935BB">
      <w:pPr>
        <w:pStyle w:val="Heading3"/>
        <w:tabs>
          <w:tab w:val="clear" w:pos="720"/>
          <w:tab w:val="num" w:pos="862"/>
        </w:tabs>
        <w:spacing w:before="0" w:after="0"/>
        <w:ind w:left="862"/>
        <w:rPr>
          <w:b/>
          <w:noProof/>
          <w:sz w:val="22"/>
          <w:szCs w:val="22"/>
        </w:rPr>
      </w:pPr>
      <w:bookmarkStart w:id="133" w:name="_Toc42513060"/>
      <w:bookmarkStart w:id="134" w:name="_Toc103585001"/>
      <w:r w:rsidRPr="001C2B64">
        <w:rPr>
          <w:b/>
          <w:noProof/>
          <w:sz w:val="22"/>
          <w:szCs w:val="22"/>
        </w:rPr>
        <w:t>Predračun</w:t>
      </w:r>
      <w:bookmarkEnd w:id="133"/>
      <w:bookmarkEnd w:id="134"/>
    </w:p>
    <w:p w14:paraId="14D7E883" w14:textId="77777777" w:rsidR="001935BB" w:rsidRPr="001C2B64" w:rsidRDefault="001935BB" w:rsidP="001935BB">
      <w:pPr>
        <w:pStyle w:val="BodyText3"/>
        <w:rPr>
          <w:b/>
          <w:noProof/>
          <w:sz w:val="20"/>
          <w:u w:val="single"/>
          <w:lang w:val="sl-SI"/>
        </w:rPr>
      </w:pPr>
    </w:p>
    <w:p w14:paraId="39FFA41C" w14:textId="5BFC0984" w:rsidR="001935BB" w:rsidRPr="001C2B64" w:rsidRDefault="001935BB" w:rsidP="001935BB">
      <w:pPr>
        <w:pStyle w:val="BodyText3"/>
        <w:rPr>
          <w:b/>
          <w:noProof/>
          <w:sz w:val="20"/>
          <w:u w:val="single"/>
          <w:lang w:val="sl-SI"/>
        </w:rPr>
      </w:pPr>
      <w:r w:rsidRPr="001C2B64">
        <w:rPr>
          <w:b/>
          <w:noProof/>
          <w:sz w:val="20"/>
          <w:u w:val="single"/>
          <w:lang w:val="sl-SI"/>
        </w:rPr>
        <w:t>Cene:</w:t>
      </w:r>
    </w:p>
    <w:p w14:paraId="6F05E4EB" w14:textId="77777777" w:rsidR="00764EFA" w:rsidRPr="001C2B64" w:rsidRDefault="00764EFA" w:rsidP="001935BB">
      <w:pPr>
        <w:pStyle w:val="BodyText3"/>
        <w:rPr>
          <w:b/>
          <w:noProof/>
          <w:sz w:val="20"/>
          <w:u w:val="single"/>
          <w:lang w:val="sl-SI"/>
        </w:rPr>
      </w:pPr>
    </w:p>
    <w:p w14:paraId="19064DF2" w14:textId="77777777" w:rsidR="001935BB" w:rsidRPr="001C2B64" w:rsidRDefault="001935BB" w:rsidP="001935BB">
      <w:pPr>
        <w:suppressAutoHyphens/>
        <w:rPr>
          <w:rFonts w:cs="Arial"/>
          <w:noProof/>
          <w:szCs w:val="20"/>
          <w:lang w:eastAsia="ar-SA"/>
        </w:rPr>
      </w:pPr>
      <w:r w:rsidRPr="001C2B64">
        <w:rPr>
          <w:rFonts w:cs="Arial"/>
          <w:noProof/>
          <w:szCs w:val="20"/>
          <w:lang w:eastAsia="ar-SA"/>
        </w:rPr>
        <w:t xml:space="preserve">Cene morajo biti izražene v EUR, na osnovi DDP Ljubljana, dostavljeno v skladišče naročnika v Ljubljani (skladno z INCOTERMS 2010); brez DDV. Odobreni popusti morajo biti prikazani ločeno. </w:t>
      </w:r>
    </w:p>
    <w:p w14:paraId="21E907FF" w14:textId="77777777" w:rsidR="001935BB" w:rsidRPr="001C2B64" w:rsidRDefault="001935BB" w:rsidP="001935BB">
      <w:pPr>
        <w:suppressAutoHyphens/>
        <w:rPr>
          <w:rFonts w:cs="Arial"/>
          <w:noProof/>
          <w:szCs w:val="20"/>
          <w:lang w:eastAsia="ar-SA"/>
        </w:rPr>
      </w:pPr>
    </w:p>
    <w:p w14:paraId="03E47544" w14:textId="77777777" w:rsidR="001935BB" w:rsidRPr="001C2B64" w:rsidRDefault="001935BB" w:rsidP="001935BB">
      <w:pPr>
        <w:suppressAutoHyphens/>
        <w:rPr>
          <w:rFonts w:cs="Arial"/>
          <w:noProof/>
          <w:szCs w:val="20"/>
          <w:lang w:eastAsia="ar-SA"/>
        </w:rPr>
      </w:pPr>
      <w:r w:rsidRPr="001C2B64">
        <w:rPr>
          <w:rFonts w:cs="Arial"/>
          <w:noProof/>
          <w:szCs w:val="20"/>
          <w:lang w:eastAsia="ar-SA"/>
        </w:rPr>
        <w:t xml:space="preserve">Cene morajo biti fiksne za čas trajanja pogodbe. </w:t>
      </w:r>
    </w:p>
    <w:p w14:paraId="6E736AF2" w14:textId="77777777" w:rsidR="001935BB" w:rsidRPr="001C2B64" w:rsidRDefault="001935BB" w:rsidP="001935BB">
      <w:pPr>
        <w:suppressAutoHyphens/>
        <w:rPr>
          <w:noProof/>
        </w:rPr>
      </w:pPr>
    </w:p>
    <w:p w14:paraId="5CDABD6C" w14:textId="77777777" w:rsidR="001935BB" w:rsidRPr="001C2B64" w:rsidRDefault="001935BB" w:rsidP="001935BB">
      <w:pPr>
        <w:suppressAutoHyphens/>
        <w:rPr>
          <w:rFonts w:cs="Arial"/>
          <w:b/>
          <w:bCs/>
          <w:noProof/>
          <w:szCs w:val="20"/>
          <w:u w:val="single"/>
          <w:lang w:eastAsia="ar-SA"/>
        </w:rPr>
      </w:pPr>
      <w:r w:rsidRPr="001C2B64">
        <w:rPr>
          <w:rFonts w:cs="Arial"/>
          <w:b/>
          <w:bCs/>
          <w:noProof/>
          <w:szCs w:val="20"/>
          <w:u w:val="single"/>
          <w:lang w:eastAsia="ar-SA"/>
        </w:rPr>
        <w:t>Obvezni plačilni pogoji:</w:t>
      </w:r>
    </w:p>
    <w:p w14:paraId="24E6CBE7" w14:textId="77777777" w:rsidR="001A13E8" w:rsidRPr="001C2B64" w:rsidRDefault="001A13E8" w:rsidP="001A13E8">
      <w:pPr>
        <w:rPr>
          <w:noProof/>
          <w:u w:val="single"/>
        </w:rPr>
      </w:pPr>
    </w:p>
    <w:p w14:paraId="656A2289" w14:textId="1C64A0B4" w:rsidR="00051EE3" w:rsidRPr="001C2B64" w:rsidRDefault="00051EE3" w:rsidP="00051EE3">
      <w:pPr>
        <w:rPr>
          <w:noProof/>
        </w:rPr>
      </w:pPr>
      <w:r w:rsidRPr="001C2B64">
        <w:rPr>
          <w:noProof/>
        </w:rPr>
        <w:t>Naročnik bo izvrš</w:t>
      </w:r>
      <w:r w:rsidR="00FA79D6" w:rsidRPr="001C2B64">
        <w:rPr>
          <w:noProof/>
        </w:rPr>
        <w:t>il</w:t>
      </w:r>
      <w:r w:rsidRPr="001C2B64">
        <w:rPr>
          <w:noProof/>
        </w:rPr>
        <w:t xml:space="preserve"> plačil</w:t>
      </w:r>
      <w:r w:rsidR="00FA79D6" w:rsidRPr="001C2B64">
        <w:rPr>
          <w:noProof/>
        </w:rPr>
        <w:t>o</w:t>
      </w:r>
      <w:r w:rsidRPr="001C2B64">
        <w:rPr>
          <w:noProof/>
        </w:rPr>
        <w:t xml:space="preserve"> pod naslednjimi pogoji:</w:t>
      </w:r>
    </w:p>
    <w:p w14:paraId="48605012" w14:textId="28E107FC" w:rsidR="00051EE3" w:rsidRPr="001C2B64" w:rsidRDefault="00B0794B" w:rsidP="00051EE3">
      <w:pPr>
        <w:numPr>
          <w:ilvl w:val="0"/>
          <w:numId w:val="12"/>
        </w:numPr>
        <w:suppressAutoHyphens/>
        <w:rPr>
          <w:rFonts w:cs="Arial"/>
          <w:noProof/>
          <w:szCs w:val="20"/>
        </w:rPr>
      </w:pPr>
      <w:bookmarkStart w:id="135" w:name="_Hlk103344046"/>
      <w:r w:rsidRPr="001C2B64">
        <w:rPr>
          <w:rFonts w:cs="Arial"/>
          <w:noProof/>
          <w:szCs w:val="20"/>
        </w:rPr>
        <w:t>100</w:t>
      </w:r>
      <w:r w:rsidR="00051EE3" w:rsidRPr="001C2B64">
        <w:rPr>
          <w:rFonts w:cs="Arial"/>
          <w:noProof/>
          <w:szCs w:val="20"/>
        </w:rPr>
        <w:t xml:space="preserve"> % - v 30 dneh po uspešno opravljenem končnem prevzemu dobavljene opreme in predložitvi zapisnika, podpisanega s strani naročnika </w:t>
      </w:r>
    </w:p>
    <w:bookmarkEnd w:id="135"/>
    <w:p w14:paraId="2596A281" w14:textId="77777777" w:rsidR="001A13E8" w:rsidRPr="001C2B64" w:rsidRDefault="001A13E8" w:rsidP="001A13E8">
      <w:pPr>
        <w:rPr>
          <w:b/>
          <w:noProof/>
          <w:u w:val="single"/>
        </w:rPr>
      </w:pPr>
    </w:p>
    <w:p w14:paraId="55997A7B" w14:textId="77777777" w:rsidR="00764EFA" w:rsidRPr="001C2B64" w:rsidRDefault="00246FA2" w:rsidP="00246FA2">
      <w:pPr>
        <w:rPr>
          <w:noProof/>
        </w:rPr>
      </w:pPr>
      <w:r w:rsidRPr="001C2B64">
        <w:rPr>
          <w:b/>
          <w:noProof/>
          <w:u w:val="single"/>
        </w:rPr>
        <w:t>Dobavni rok:</w:t>
      </w:r>
      <w:r w:rsidRPr="001C2B64">
        <w:rPr>
          <w:noProof/>
        </w:rPr>
        <w:t xml:space="preserve"> </w:t>
      </w:r>
    </w:p>
    <w:p w14:paraId="240320E4" w14:textId="77777777" w:rsidR="00764EFA" w:rsidRPr="001C2B64" w:rsidRDefault="00764EFA" w:rsidP="00246FA2">
      <w:pPr>
        <w:rPr>
          <w:noProof/>
        </w:rPr>
      </w:pPr>
    </w:p>
    <w:p w14:paraId="29877BBC" w14:textId="5B770B52" w:rsidR="00246FA2" w:rsidRPr="001C2B64" w:rsidRDefault="00246FA2" w:rsidP="00246FA2">
      <w:pPr>
        <w:rPr>
          <w:noProof/>
        </w:rPr>
      </w:pPr>
      <w:r w:rsidRPr="001C2B64">
        <w:rPr>
          <w:noProof/>
        </w:rPr>
        <w:t xml:space="preserve">Naročnik zahteva dobavo opreme </w:t>
      </w:r>
      <w:r w:rsidR="0065716F" w:rsidRPr="001C2B64">
        <w:rPr>
          <w:noProof/>
        </w:rPr>
        <w:t xml:space="preserve">najkasneje v roku </w:t>
      </w:r>
      <w:r w:rsidR="005D1F15" w:rsidRPr="005D1F15">
        <w:rPr>
          <w:rFonts w:cs="Arial"/>
          <w:noProof/>
          <w:highlight w:val="yellow"/>
        </w:rPr>
        <w:t>5 (pet) mesecev</w:t>
      </w:r>
      <w:r w:rsidR="005D1F15" w:rsidRPr="001C2B64">
        <w:rPr>
          <w:rFonts w:cs="Arial"/>
          <w:noProof/>
        </w:rPr>
        <w:t xml:space="preserve"> </w:t>
      </w:r>
      <w:bookmarkStart w:id="136" w:name="_GoBack"/>
      <w:bookmarkEnd w:id="136"/>
      <w:r w:rsidR="0065716F" w:rsidRPr="001C2B64">
        <w:rPr>
          <w:noProof/>
        </w:rPr>
        <w:t>od dneva pričetka veljavnosti pogodbe</w:t>
      </w:r>
      <w:r w:rsidR="002C5762" w:rsidRPr="001C2B64">
        <w:rPr>
          <w:noProof/>
        </w:rPr>
        <w:t>.</w:t>
      </w:r>
    </w:p>
    <w:p w14:paraId="52898AF4" w14:textId="77777777" w:rsidR="009E399D" w:rsidRPr="001C2B64" w:rsidRDefault="009E399D" w:rsidP="009E399D">
      <w:pPr>
        <w:pStyle w:val="Header"/>
        <w:jc w:val="both"/>
        <w:rPr>
          <w:rFonts w:ascii="Arial" w:hAnsi="Arial" w:cs="Arial"/>
          <w:noProof/>
          <w:sz w:val="20"/>
          <w:lang w:val="sl-SI"/>
        </w:rPr>
      </w:pPr>
      <w:bookmarkStart w:id="137" w:name="_Toc84640983"/>
      <w:bookmarkStart w:id="138" w:name="_Toc141504402"/>
      <w:bookmarkStart w:id="139" w:name="_Toc224527394"/>
      <w:bookmarkEnd w:id="128"/>
    </w:p>
    <w:p w14:paraId="34EBC40B" w14:textId="77777777" w:rsidR="00764EFA" w:rsidRPr="001C2B64" w:rsidRDefault="00764EFA">
      <w:pPr>
        <w:spacing w:after="200" w:line="276" w:lineRule="auto"/>
        <w:jc w:val="left"/>
        <w:rPr>
          <w:rFonts w:cs="Arial"/>
          <w:b/>
          <w:bCs/>
          <w:noProof/>
          <w:sz w:val="22"/>
          <w:szCs w:val="22"/>
        </w:rPr>
      </w:pPr>
      <w:r w:rsidRPr="001C2B64">
        <w:rPr>
          <w:b/>
          <w:noProof/>
          <w:sz w:val="22"/>
          <w:szCs w:val="22"/>
        </w:rPr>
        <w:br w:type="page"/>
      </w:r>
    </w:p>
    <w:p w14:paraId="01A49FAA" w14:textId="584D9F79" w:rsidR="009E399D" w:rsidRPr="001C2B64" w:rsidRDefault="00183A22" w:rsidP="00DD3F18">
      <w:pPr>
        <w:pStyle w:val="Heading3"/>
        <w:tabs>
          <w:tab w:val="clear" w:pos="720"/>
          <w:tab w:val="num" w:pos="862"/>
        </w:tabs>
        <w:ind w:left="862"/>
        <w:rPr>
          <w:b/>
          <w:noProof/>
          <w:sz w:val="22"/>
          <w:szCs w:val="22"/>
        </w:rPr>
      </w:pPr>
      <w:bookmarkStart w:id="140" w:name="_Toc103585002"/>
      <w:r w:rsidRPr="001C2B64">
        <w:rPr>
          <w:b/>
          <w:noProof/>
          <w:sz w:val="22"/>
          <w:szCs w:val="22"/>
        </w:rPr>
        <w:lastRenderedPageBreak/>
        <w:t>Specifikacija</w:t>
      </w:r>
      <w:bookmarkEnd w:id="140"/>
      <w:r w:rsidRPr="001C2B64">
        <w:rPr>
          <w:b/>
          <w:noProof/>
          <w:sz w:val="22"/>
          <w:szCs w:val="22"/>
        </w:rPr>
        <w:t xml:space="preserve"> </w:t>
      </w:r>
      <w:bookmarkEnd w:id="137"/>
      <w:bookmarkEnd w:id="138"/>
      <w:bookmarkEnd w:id="139"/>
    </w:p>
    <w:p w14:paraId="238DFB40" w14:textId="77777777" w:rsidR="00193901" w:rsidRPr="001C2B64" w:rsidRDefault="00193901" w:rsidP="009E399D">
      <w:pPr>
        <w:rPr>
          <w:rFonts w:cs="Arial"/>
          <w:noProof/>
        </w:rPr>
      </w:pPr>
      <w:bookmarkStart w:id="141" w:name="_Hlk511217324"/>
    </w:p>
    <w:p w14:paraId="18EC8C76" w14:textId="2A27B776" w:rsidR="009E399D" w:rsidRPr="001C2B64" w:rsidRDefault="00183A22" w:rsidP="009E399D">
      <w:pPr>
        <w:rPr>
          <w:rFonts w:cs="Arial"/>
          <w:noProof/>
        </w:rPr>
      </w:pPr>
      <w:r w:rsidRPr="001C2B64">
        <w:rPr>
          <w:rFonts w:cs="Arial"/>
          <w:noProof/>
        </w:rPr>
        <w:t xml:space="preserve">Ponudnik mora podrobno specificirati svoj predračun ter </w:t>
      </w:r>
      <w:r w:rsidRPr="001C2B64">
        <w:rPr>
          <w:rFonts w:cs="Arial"/>
          <w:noProof/>
          <w:u w:val="single"/>
        </w:rPr>
        <w:t>navesti ločene cene po posameznih postavkah</w:t>
      </w:r>
      <w:r w:rsidRPr="001C2B64">
        <w:rPr>
          <w:rFonts w:cs="Arial"/>
          <w:noProof/>
        </w:rPr>
        <w:t xml:space="preserve"> </w:t>
      </w:r>
      <w:r w:rsidR="00193901" w:rsidRPr="001C2B64">
        <w:rPr>
          <w:rFonts w:cs="Arial"/>
          <w:noProof/>
        </w:rPr>
        <w:t>ponujene opreme</w:t>
      </w:r>
      <w:r w:rsidR="00764EFA" w:rsidRPr="001C2B64">
        <w:rPr>
          <w:rFonts w:cs="Arial"/>
          <w:noProof/>
        </w:rPr>
        <w:t xml:space="preserve"> – za vsak ponujeni sklop posebej</w:t>
      </w:r>
      <w:r w:rsidRPr="001C2B64">
        <w:rPr>
          <w:rFonts w:cs="Arial"/>
          <w:noProof/>
        </w:rPr>
        <w:t>.</w:t>
      </w:r>
      <w:bookmarkEnd w:id="141"/>
    </w:p>
    <w:p w14:paraId="45D5516A" w14:textId="3374387F" w:rsidR="00911761" w:rsidRPr="001C2B64" w:rsidRDefault="00911761" w:rsidP="009E399D">
      <w:pPr>
        <w:rPr>
          <w:rFonts w:cs="Arial"/>
          <w:noProof/>
        </w:rPr>
      </w:pPr>
    </w:p>
    <w:p w14:paraId="23A116BB" w14:textId="50656CDA" w:rsidR="009E399D" w:rsidRPr="001C2B64" w:rsidRDefault="00243D0E" w:rsidP="00DD3F18">
      <w:pPr>
        <w:pStyle w:val="Heading3"/>
        <w:tabs>
          <w:tab w:val="clear" w:pos="720"/>
          <w:tab w:val="num" w:pos="862"/>
        </w:tabs>
        <w:ind w:left="862"/>
        <w:rPr>
          <w:b/>
          <w:noProof/>
          <w:sz w:val="22"/>
          <w:szCs w:val="22"/>
        </w:rPr>
      </w:pPr>
      <w:bookmarkStart w:id="142" w:name="_Toc103585003"/>
      <w:r w:rsidRPr="001C2B64">
        <w:rPr>
          <w:b/>
          <w:noProof/>
          <w:sz w:val="22"/>
          <w:szCs w:val="22"/>
        </w:rPr>
        <w:t>Izjava o garancijskem in pogarancijskem vzdrževanju</w:t>
      </w:r>
      <w:bookmarkEnd w:id="142"/>
    </w:p>
    <w:p w14:paraId="75F1BD2D" w14:textId="77777777" w:rsidR="009E399D" w:rsidRPr="001C2B64" w:rsidRDefault="009E399D" w:rsidP="009E399D">
      <w:pPr>
        <w:rPr>
          <w:rFonts w:cs="Arial"/>
          <w:noProof/>
          <w:szCs w:val="20"/>
        </w:rPr>
      </w:pPr>
    </w:p>
    <w:p w14:paraId="10B1D823" w14:textId="77777777" w:rsidR="009E399D" w:rsidRPr="001C2B64" w:rsidRDefault="009E399D" w:rsidP="00DD3F18">
      <w:pPr>
        <w:pStyle w:val="Heading3"/>
        <w:tabs>
          <w:tab w:val="clear" w:pos="720"/>
          <w:tab w:val="num" w:pos="862"/>
        </w:tabs>
        <w:ind w:left="862"/>
        <w:rPr>
          <w:b/>
          <w:noProof/>
          <w:sz w:val="22"/>
          <w:szCs w:val="22"/>
        </w:rPr>
      </w:pPr>
      <w:bookmarkStart w:id="143" w:name="_Toc208979700"/>
      <w:bookmarkStart w:id="144" w:name="_Toc224527401"/>
      <w:bookmarkStart w:id="145" w:name="_Toc218393803"/>
      <w:bookmarkStart w:id="146" w:name="_Toc103585004"/>
      <w:r w:rsidRPr="001C2B64">
        <w:rPr>
          <w:b/>
          <w:noProof/>
          <w:sz w:val="22"/>
          <w:szCs w:val="22"/>
        </w:rPr>
        <w:t xml:space="preserve">Izjava </w:t>
      </w:r>
      <w:bookmarkEnd w:id="143"/>
      <w:bookmarkEnd w:id="144"/>
      <w:r w:rsidRPr="001C2B64">
        <w:rPr>
          <w:b/>
          <w:noProof/>
          <w:sz w:val="22"/>
          <w:szCs w:val="22"/>
        </w:rPr>
        <w:t>ponudnika o zagotavljanju rezervnih delov</w:t>
      </w:r>
      <w:bookmarkEnd w:id="145"/>
      <w:bookmarkEnd w:id="146"/>
      <w:r w:rsidRPr="001C2B64">
        <w:rPr>
          <w:b/>
          <w:noProof/>
          <w:sz w:val="22"/>
          <w:szCs w:val="22"/>
        </w:rPr>
        <w:t xml:space="preserve"> </w:t>
      </w:r>
    </w:p>
    <w:p w14:paraId="11BD7BE0" w14:textId="77777777" w:rsidR="009E399D" w:rsidRPr="001C2B64" w:rsidRDefault="009E399D" w:rsidP="009E399D">
      <w:pPr>
        <w:rPr>
          <w:rFonts w:cs="Arial"/>
          <w:noProof/>
        </w:rPr>
      </w:pPr>
    </w:p>
    <w:p w14:paraId="2D460CF4" w14:textId="77777777" w:rsidR="009E399D" w:rsidRPr="001C2B64" w:rsidRDefault="009E399D" w:rsidP="00DD3F18">
      <w:pPr>
        <w:pStyle w:val="Heading3"/>
        <w:tabs>
          <w:tab w:val="clear" w:pos="720"/>
          <w:tab w:val="num" w:pos="862"/>
        </w:tabs>
        <w:ind w:left="862"/>
        <w:rPr>
          <w:b/>
          <w:noProof/>
          <w:sz w:val="22"/>
          <w:szCs w:val="22"/>
        </w:rPr>
      </w:pPr>
      <w:bookmarkStart w:id="147" w:name="_Toc103585005"/>
      <w:r w:rsidRPr="001C2B64">
        <w:rPr>
          <w:b/>
          <w:noProof/>
          <w:sz w:val="22"/>
          <w:szCs w:val="22"/>
        </w:rPr>
        <w:t>Izjava ponudnika, da je vsa oprema tovarniško nova</w:t>
      </w:r>
      <w:bookmarkEnd w:id="147"/>
    </w:p>
    <w:p w14:paraId="736BB88A" w14:textId="77777777" w:rsidR="009E399D" w:rsidRPr="001C2B64" w:rsidRDefault="009E399D" w:rsidP="009E399D">
      <w:pPr>
        <w:rPr>
          <w:noProof/>
        </w:rPr>
      </w:pPr>
    </w:p>
    <w:p w14:paraId="0693866A" w14:textId="77777777" w:rsidR="009E399D" w:rsidRPr="001C2B64" w:rsidRDefault="009E399D" w:rsidP="00DD3F18">
      <w:pPr>
        <w:pStyle w:val="Heading3"/>
        <w:tabs>
          <w:tab w:val="clear" w:pos="720"/>
          <w:tab w:val="num" w:pos="862"/>
        </w:tabs>
        <w:ind w:left="862"/>
        <w:rPr>
          <w:b/>
          <w:noProof/>
          <w:sz w:val="22"/>
          <w:szCs w:val="22"/>
        </w:rPr>
      </w:pPr>
      <w:bookmarkStart w:id="148" w:name="_Toc103585006"/>
      <w:bookmarkStart w:id="149" w:name="_Toc451333584"/>
      <w:r w:rsidRPr="001C2B64">
        <w:rPr>
          <w:b/>
          <w:noProof/>
          <w:sz w:val="22"/>
          <w:szCs w:val="22"/>
        </w:rPr>
        <w:t xml:space="preserve">Izjava ponudnika o nadgradnji programske </w:t>
      </w:r>
      <w:r w:rsidR="004147B6" w:rsidRPr="001C2B64">
        <w:rPr>
          <w:b/>
          <w:noProof/>
          <w:sz w:val="22"/>
          <w:szCs w:val="22"/>
        </w:rPr>
        <w:t>in strojne opreme</w:t>
      </w:r>
      <w:bookmarkEnd w:id="148"/>
      <w:r w:rsidR="004147B6" w:rsidRPr="001C2B64">
        <w:rPr>
          <w:b/>
          <w:noProof/>
          <w:sz w:val="22"/>
          <w:szCs w:val="22"/>
        </w:rPr>
        <w:t xml:space="preserve"> </w:t>
      </w:r>
      <w:bookmarkEnd w:id="149"/>
    </w:p>
    <w:p w14:paraId="649842C8" w14:textId="77777777" w:rsidR="009E399D" w:rsidRPr="001C2B64" w:rsidRDefault="009E399D" w:rsidP="009E399D">
      <w:pPr>
        <w:rPr>
          <w:noProof/>
        </w:rPr>
      </w:pPr>
    </w:p>
    <w:p w14:paraId="4046EE4A" w14:textId="77777777" w:rsidR="009E399D" w:rsidRPr="001C2B64" w:rsidRDefault="009E399D" w:rsidP="00DD3F18">
      <w:pPr>
        <w:pStyle w:val="Heading3"/>
        <w:tabs>
          <w:tab w:val="clear" w:pos="720"/>
          <w:tab w:val="num" w:pos="862"/>
        </w:tabs>
        <w:ind w:left="862"/>
        <w:rPr>
          <w:b/>
          <w:noProof/>
          <w:sz w:val="22"/>
          <w:szCs w:val="22"/>
        </w:rPr>
      </w:pPr>
      <w:bookmarkStart w:id="150" w:name="_toc1955"/>
      <w:bookmarkStart w:id="151" w:name="_Toc477192991"/>
      <w:bookmarkStart w:id="152" w:name="_Toc103585007"/>
      <w:bookmarkEnd w:id="150"/>
      <w:r w:rsidRPr="001C2B64">
        <w:rPr>
          <w:b/>
          <w:noProof/>
          <w:sz w:val="22"/>
          <w:szCs w:val="22"/>
        </w:rPr>
        <w:t>Izjava proizvajalca opreme ali izjava principala</w:t>
      </w:r>
      <w:bookmarkEnd w:id="151"/>
      <w:bookmarkEnd w:id="152"/>
      <w:r w:rsidRPr="001C2B64">
        <w:rPr>
          <w:b/>
          <w:noProof/>
          <w:sz w:val="22"/>
          <w:szCs w:val="22"/>
        </w:rPr>
        <w:t xml:space="preserve"> </w:t>
      </w:r>
    </w:p>
    <w:p w14:paraId="7C305B7B" w14:textId="77777777" w:rsidR="009E399D" w:rsidRPr="001C2B64" w:rsidRDefault="009E399D" w:rsidP="009E399D">
      <w:pPr>
        <w:rPr>
          <w:rFonts w:cs="Arial"/>
          <w:noProof/>
          <w:szCs w:val="20"/>
        </w:rPr>
      </w:pPr>
    </w:p>
    <w:p w14:paraId="66326C47" w14:textId="77777777" w:rsidR="009E399D" w:rsidRPr="001C2B64" w:rsidRDefault="009E399D" w:rsidP="009E399D">
      <w:pPr>
        <w:tabs>
          <w:tab w:val="left" w:pos="0"/>
        </w:tabs>
        <w:rPr>
          <w:rFonts w:cs="Arial"/>
          <w:noProof/>
          <w:szCs w:val="20"/>
        </w:rPr>
      </w:pPr>
      <w:r w:rsidRPr="001C2B64">
        <w:rPr>
          <w:rFonts w:cs="Arial"/>
          <w:noProof/>
          <w:szCs w:val="20"/>
        </w:rPr>
        <w:t xml:space="preserve">V kolikor ponudnik ni hkrati tudi proizvajalec opreme, mora predložiti eno izmed navedenih izjav. </w:t>
      </w:r>
    </w:p>
    <w:p w14:paraId="3770BD87" w14:textId="77777777" w:rsidR="009E399D" w:rsidRPr="001C2B64" w:rsidRDefault="009E399D" w:rsidP="009E399D">
      <w:pPr>
        <w:tabs>
          <w:tab w:val="left" w:pos="0"/>
        </w:tabs>
        <w:rPr>
          <w:rFonts w:cs="Arial"/>
          <w:noProof/>
          <w:szCs w:val="20"/>
        </w:rPr>
      </w:pPr>
    </w:p>
    <w:p w14:paraId="7B23C6CC" w14:textId="77777777" w:rsidR="009E399D" w:rsidRPr="001C2B64" w:rsidRDefault="009E399D" w:rsidP="009E399D">
      <w:pPr>
        <w:tabs>
          <w:tab w:val="left" w:pos="0"/>
        </w:tabs>
        <w:rPr>
          <w:rFonts w:cs="Arial"/>
          <w:bCs/>
          <w:noProof/>
          <w:szCs w:val="20"/>
        </w:rPr>
      </w:pPr>
      <w:r w:rsidRPr="001C2B64">
        <w:rPr>
          <w:rFonts w:cs="Arial"/>
          <w:noProof/>
          <w:szCs w:val="20"/>
        </w:rPr>
        <w:t>Če ponudnik predloži izjavo principala, mora poleg te izjave predložiti tudi</w:t>
      </w:r>
      <w:r w:rsidRPr="001C2B64">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C2B64" w:rsidRDefault="009E399D" w:rsidP="009E399D">
      <w:pPr>
        <w:tabs>
          <w:tab w:val="left" w:pos="0"/>
        </w:tabs>
        <w:rPr>
          <w:rFonts w:cs="Arial"/>
          <w:bCs/>
          <w:noProof/>
          <w:szCs w:val="20"/>
        </w:rPr>
      </w:pPr>
    </w:p>
    <w:p w14:paraId="406DB662" w14:textId="77777777" w:rsidR="009E399D" w:rsidRPr="001C2B64" w:rsidRDefault="009E399D" w:rsidP="009E399D">
      <w:pPr>
        <w:tabs>
          <w:tab w:val="left" w:pos="0"/>
        </w:tabs>
        <w:rPr>
          <w:rFonts w:cs="Arial"/>
          <w:bCs/>
          <w:noProof/>
        </w:rPr>
      </w:pPr>
      <w:r w:rsidRPr="001C2B64">
        <w:rPr>
          <w:rFonts w:cs="Arial"/>
          <w:b/>
          <w:noProof/>
          <w:szCs w:val="20"/>
          <w:u w:val="single"/>
        </w:rPr>
        <w:t>Ta izjava ni potrebna za:</w:t>
      </w:r>
      <w:r w:rsidRPr="001C2B64">
        <w:rPr>
          <w:rFonts w:cs="Arial"/>
          <w:noProof/>
          <w:szCs w:val="20"/>
          <w:u w:val="single"/>
        </w:rPr>
        <w:t xml:space="preserve"> instalacijski material, pasivno opremo in ostalo drobno opremo.</w:t>
      </w:r>
    </w:p>
    <w:p w14:paraId="4BFAA904" w14:textId="77777777" w:rsidR="009E399D" w:rsidRPr="001C2B64" w:rsidRDefault="009E399D" w:rsidP="009E399D">
      <w:pPr>
        <w:tabs>
          <w:tab w:val="left" w:pos="0"/>
        </w:tabs>
        <w:rPr>
          <w:rFonts w:cs="Arial"/>
          <w:bCs/>
          <w:noProof/>
          <w:szCs w:val="20"/>
        </w:rPr>
      </w:pPr>
    </w:p>
    <w:p w14:paraId="6A32C901" w14:textId="77777777" w:rsidR="00183A22" w:rsidRPr="001C2B64" w:rsidRDefault="00D16E7A" w:rsidP="00183A22">
      <w:pPr>
        <w:tabs>
          <w:tab w:val="left" w:pos="0"/>
        </w:tabs>
        <w:rPr>
          <w:rFonts w:cs="Arial"/>
          <w:noProof/>
        </w:rPr>
      </w:pPr>
      <w:bookmarkStart w:id="153" w:name="_Hlk511217431"/>
      <w:r w:rsidRPr="001C2B64">
        <w:rPr>
          <w:rFonts w:cs="Arial"/>
          <w:noProof/>
        </w:rPr>
        <w:t>Naročnik</w:t>
      </w:r>
      <w:r w:rsidR="00183A22" w:rsidRPr="001C2B64">
        <w:rPr>
          <w:rFonts w:cs="Arial"/>
          <w:noProof/>
        </w:rPr>
        <w:t xml:space="preserve"> si pridržuje pravico, da ponudnika naknadno pozove k dostavi originala dokumenta.</w:t>
      </w:r>
    </w:p>
    <w:bookmarkEnd w:id="153"/>
    <w:p w14:paraId="3956214D" w14:textId="77777777" w:rsidR="00183A22" w:rsidRPr="001C2B64" w:rsidRDefault="00183A22" w:rsidP="009E399D">
      <w:pPr>
        <w:tabs>
          <w:tab w:val="left" w:pos="0"/>
        </w:tabs>
        <w:rPr>
          <w:rFonts w:cs="Arial"/>
          <w:bCs/>
          <w:noProof/>
          <w:szCs w:val="20"/>
        </w:rPr>
      </w:pPr>
    </w:p>
    <w:p w14:paraId="38485D11" w14:textId="0AE1543C" w:rsidR="009E399D" w:rsidRPr="001C2B64" w:rsidRDefault="009E399D" w:rsidP="00DD3F18">
      <w:pPr>
        <w:pStyle w:val="Heading3"/>
        <w:tabs>
          <w:tab w:val="clear" w:pos="720"/>
          <w:tab w:val="num" w:pos="862"/>
        </w:tabs>
        <w:ind w:left="862"/>
        <w:rPr>
          <w:b/>
          <w:noProof/>
          <w:sz w:val="22"/>
          <w:szCs w:val="22"/>
        </w:rPr>
      </w:pPr>
      <w:bookmarkStart w:id="154" w:name="_Toc103585008"/>
      <w:r w:rsidRPr="001C2B64">
        <w:rPr>
          <w:b/>
          <w:noProof/>
          <w:sz w:val="22"/>
          <w:szCs w:val="22"/>
        </w:rPr>
        <w:t>Vzorec pogodbe</w:t>
      </w:r>
      <w:bookmarkEnd w:id="154"/>
    </w:p>
    <w:p w14:paraId="01693820" w14:textId="77777777" w:rsidR="00764EFA" w:rsidRPr="001C2B64" w:rsidRDefault="00764EFA" w:rsidP="00764EFA">
      <w:pPr>
        <w:rPr>
          <w:noProof/>
        </w:rPr>
      </w:pPr>
    </w:p>
    <w:p w14:paraId="4B2723B3" w14:textId="77777777" w:rsidR="009E399D" w:rsidRPr="001C2B64" w:rsidRDefault="009E399D" w:rsidP="009E399D">
      <w:pPr>
        <w:rPr>
          <w:noProof/>
        </w:rPr>
      </w:pPr>
      <w:r w:rsidRPr="001C2B64">
        <w:rPr>
          <w:noProof/>
        </w:rPr>
        <w:t xml:space="preserve">Vzorec pogodbe, kjer mora biti </w:t>
      </w:r>
      <w:r w:rsidRPr="001C2B64">
        <w:rPr>
          <w:b/>
          <w:noProof/>
          <w:u w:val="single"/>
        </w:rPr>
        <w:t>parafirana in ožigosana vsaka stran</w:t>
      </w:r>
      <w:r w:rsidRPr="001C2B64">
        <w:rPr>
          <w:noProof/>
        </w:rPr>
        <w:t xml:space="preserve"> s strani ponudnikovega zastopnika ali prokurista. V angleški verziji </w:t>
      </w:r>
      <w:r w:rsidRPr="001C2B64">
        <w:rPr>
          <w:rFonts w:cs="Arial"/>
          <w:noProof/>
          <w:color w:val="282828"/>
          <w:szCs w:val="20"/>
        </w:rPr>
        <w:t>dokumentacije v zvezi z oddajo javnega naročila</w:t>
      </w:r>
      <w:r w:rsidRPr="001C2B64">
        <w:rPr>
          <w:noProof/>
        </w:rPr>
        <w:t xml:space="preserve"> je v pogodbi vsak člen napisan najprej v slovenščini in nato v angleščini. </w:t>
      </w:r>
      <w:r w:rsidRPr="001C2B64">
        <w:rPr>
          <w:noProof/>
          <w:spacing w:val="20"/>
        </w:rPr>
        <w:t>V primeru dvoma ali nesporazuma, velja slovenska verzija</w:t>
      </w:r>
      <w:r w:rsidRPr="001C2B64">
        <w:rPr>
          <w:noProof/>
        </w:rPr>
        <w:t xml:space="preserve">. </w:t>
      </w:r>
    </w:p>
    <w:p w14:paraId="379171A7" w14:textId="77777777" w:rsidR="009E399D" w:rsidRPr="001C2B64" w:rsidRDefault="009E399D" w:rsidP="009E399D">
      <w:pPr>
        <w:rPr>
          <w:noProof/>
        </w:rPr>
      </w:pPr>
    </w:p>
    <w:p w14:paraId="61C1F586" w14:textId="77777777" w:rsidR="009E399D" w:rsidRPr="001C2B64" w:rsidRDefault="009E399D" w:rsidP="00DD3F18">
      <w:pPr>
        <w:pStyle w:val="Heading3"/>
        <w:tabs>
          <w:tab w:val="clear" w:pos="720"/>
          <w:tab w:val="num" w:pos="862"/>
        </w:tabs>
        <w:ind w:left="862"/>
        <w:rPr>
          <w:b/>
          <w:noProof/>
          <w:sz w:val="22"/>
          <w:szCs w:val="22"/>
        </w:rPr>
      </w:pPr>
      <w:bookmarkStart w:id="155" w:name="_toc1958"/>
      <w:bookmarkStart w:id="156" w:name="_Toc103585009"/>
      <w:bookmarkEnd w:id="155"/>
      <w:r w:rsidRPr="001C2B64">
        <w:rPr>
          <w:b/>
          <w:noProof/>
          <w:sz w:val="22"/>
          <w:szCs w:val="22"/>
        </w:rPr>
        <w:t>Izjava o predložitvi garancije za dobro izvedbo pogodbenih obveznosti</w:t>
      </w:r>
      <w:bookmarkEnd w:id="156"/>
    </w:p>
    <w:p w14:paraId="68F4F80F" w14:textId="77777777" w:rsidR="009E399D" w:rsidRPr="001C2B64" w:rsidRDefault="009E399D" w:rsidP="009E399D">
      <w:pPr>
        <w:rPr>
          <w:noProof/>
        </w:rPr>
      </w:pPr>
    </w:p>
    <w:p w14:paraId="18DD443F" w14:textId="44445A1C" w:rsidR="00DE2F1F" w:rsidRPr="001C2B64" w:rsidRDefault="00DE2F1F" w:rsidP="00DE2F1F">
      <w:pPr>
        <w:rPr>
          <w:noProof/>
        </w:rPr>
      </w:pPr>
      <w:r w:rsidRPr="001C2B64">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še 6 mesecev po pogodbeno določenem datumu dobave celotne ponujene opreme.</w:t>
      </w:r>
    </w:p>
    <w:p w14:paraId="7B8FF4D5" w14:textId="77777777" w:rsidR="009E399D" w:rsidRPr="001C2B64" w:rsidRDefault="009E399D" w:rsidP="009E399D">
      <w:pPr>
        <w:rPr>
          <w:noProof/>
        </w:rPr>
      </w:pPr>
    </w:p>
    <w:p w14:paraId="5CB08850" w14:textId="6DCE5B81" w:rsidR="009E399D" w:rsidRPr="001C2B64" w:rsidRDefault="009E399D" w:rsidP="009E399D">
      <w:pPr>
        <w:rPr>
          <w:noProof/>
        </w:rPr>
      </w:pPr>
      <w:r w:rsidRPr="001C2B64">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57" w:name="_toc1960"/>
      <w:bookmarkEnd w:id="157"/>
    </w:p>
    <w:p w14:paraId="20996318" w14:textId="77777777" w:rsidR="001935BB" w:rsidRPr="001C2B64" w:rsidRDefault="001935BB" w:rsidP="009E399D">
      <w:pPr>
        <w:rPr>
          <w:noProof/>
        </w:rPr>
      </w:pPr>
    </w:p>
    <w:p w14:paraId="457EED64" w14:textId="77777777" w:rsidR="00270D7A" w:rsidRPr="001C2B64" w:rsidRDefault="00270D7A">
      <w:pPr>
        <w:spacing w:after="200" w:line="276" w:lineRule="auto"/>
        <w:jc w:val="left"/>
        <w:rPr>
          <w:rFonts w:cs="Arial"/>
          <w:b/>
          <w:bCs/>
          <w:noProof/>
          <w:sz w:val="22"/>
          <w:szCs w:val="22"/>
        </w:rPr>
      </w:pPr>
      <w:bookmarkStart w:id="158" w:name="_Toc15030896"/>
      <w:bookmarkStart w:id="159" w:name="_Toc218393808"/>
      <w:bookmarkStart w:id="160" w:name="_Toc224527409"/>
      <w:r w:rsidRPr="001C2B64">
        <w:rPr>
          <w:b/>
          <w:noProof/>
          <w:sz w:val="22"/>
          <w:szCs w:val="22"/>
        </w:rPr>
        <w:br w:type="page"/>
      </w:r>
    </w:p>
    <w:p w14:paraId="7B6A457E" w14:textId="47A9506B" w:rsidR="009E399D" w:rsidRPr="001C2B64" w:rsidRDefault="009E399D" w:rsidP="00DD3F18">
      <w:pPr>
        <w:pStyle w:val="Heading3"/>
        <w:tabs>
          <w:tab w:val="clear" w:pos="720"/>
          <w:tab w:val="num" w:pos="862"/>
        </w:tabs>
        <w:ind w:left="862"/>
        <w:rPr>
          <w:b/>
          <w:noProof/>
          <w:sz w:val="22"/>
          <w:szCs w:val="22"/>
        </w:rPr>
      </w:pPr>
      <w:bookmarkStart w:id="161" w:name="_Toc103585010"/>
      <w:r w:rsidRPr="001C2B64">
        <w:rPr>
          <w:b/>
          <w:noProof/>
          <w:sz w:val="22"/>
          <w:szCs w:val="22"/>
        </w:rPr>
        <w:lastRenderedPageBreak/>
        <w:t>Izjava o posredovanju podatkov o razkritju lastništva ponudnika</w:t>
      </w:r>
      <w:bookmarkEnd w:id="161"/>
    </w:p>
    <w:p w14:paraId="36F8EA36" w14:textId="77777777" w:rsidR="003E2DD3" w:rsidRPr="001C2B64" w:rsidRDefault="003E2DD3" w:rsidP="003E2DD3">
      <w:pPr>
        <w:rPr>
          <w:noProof/>
        </w:rPr>
      </w:pPr>
    </w:p>
    <w:p w14:paraId="063DE1C7" w14:textId="77777777" w:rsidR="009E399D" w:rsidRPr="001C2B64" w:rsidRDefault="009E399D" w:rsidP="009E399D">
      <w:pPr>
        <w:rPr>
          <w:rFonts w:cs="Arial"/>
          <w:noProof/>
          <w:szCs w:val="20"/>
        </w:rPr>
      </w:pPr>
      <w:r w:rsidRPr="001C2B64">
        <w:rPr>
          <w:rFonts w:cs="Arial"/>
          <w:noProof/>
          <w:szCs w:val="20"/>
        </w:rPr>
        <w:t xml:space="preserve">Ponudnik mora predložiti predmetno izjavo s katero izjavlja, da bo naročniku v roku osmih dni od prejema poziva posredoval </w:t>
      </w:r>
      <w:r w:rsidRPr="001C2B64">
        <w:rPr>
          <w:rFonts w:cs="Arial"/>
          <w:i/>
          <w:noProof/>
          <w:szCs w:val="20"/>
        </w:rPr>
        <w:t>Izjavo o udeležbi fizičnih in pravnih oseb v lastništvu ponudnika,</w:t>
      </w:r>
      <w:r w:rsidRPr="001C2B64">
        <w:rPr>
          <w:rFonts w:cs="Arial"/>
          <w:noProof/>
          <w:szCs w:val="20"/>
        </w:rPr>
        <w:t xml:space="preserve"> ki je priložena v </w:t>
      </w:r>
      <w:r w:rsidRPr="001C2B64">
        <w:rPr>
          <w:rFonts w:cs="Arial"/>
          <w:noProof/>
          <w:color w:val="282828"/>
          <w:szCs w:val="20"/>
        </w:rPr>
        <w:t>dokumentacije v zvezi z oddajo javnega naročila</w:t>
      </w:r>
      <w:r w:rsidRPr="001C2B64">
        <w:rPr>
          <w:rFonts w:cs="Arial"/>
          <w:noProof/>
          <w:szCs w:val="20"/>
        </w:rPr>
        <w:t>.</w:t>
      </w:r>
    </w:p>
    <w:p w14:paraId="0F0B3FB3" w14:textId="77777777" w:rsidR="009E399D" w:rsidRPr="001C2B64" w:rsidRDefault="009E399D" w:rsidP="009E399D">
      <w:pPr>
        <w:rPr>
          <w:rFonts w:cs="Arial"/>
          <w:noProof/>
          <w:szCs w:val="20"/>
        </w:rPr>
      </w:pPr>
    </w:p>
    <w:p w14:paraId="3D97768B" w14:textId="77777777" w:rsidR="009E399D" w:rsidRPr="001C2B64" w:rsidRDefault="009E399D" w:rsidP="009E399D">
      <w:pPr>
        <w:rPr>
          <w:rFonts w:cs="Arial"/>
          <w:i/>
          <w:noProof/>
          <w:szCs w:val="20"/>
        </w:rPr>
      </w:pPr>
      <w:r w:rsidRPr="001C2B64">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C2B64">
        <w:rPr>
          <w:rFonts w:cs="Arial"/>
          <w:i/>
          <w:noProof/>
          <w:szCs w:val="20"/>
        </w:rPr>
        <w:t>Izjavo o udeležbi fizičnih in pravnih oseb v lastništvu ponudnika.</w:t>
      </w:r>
    </w:p>
    <w:p w14:paraId="76AB7508" w14:textId="77777777" w:rsidR="009E399D" w:rsidRPr="001C2B64" w:rsidRDefault="009E399D" w:rsidP="009E399D">
      <w:pPr>
        <w:rPr>
          <w:rFonts w:cs="Arial"/>
          <w:i/>
          <w:noProof/>
          <w:szCs w:val="20"/>
        </w:rPr>
      </w:pPr>
    </w:p>
    <w:p w14:paraId="2AB59923" w14:textId="77777777" w:rsidR="009E399D" w:rsidRPr="001C2B64" w:rsidRDefault="009E399D" w:rsidP="009E399D">
      <w:pPr>
        <w:rPr>
          <w:rFonts w:cs="Arial"/>
          <w:noProof/>
          <w:szCs w:val="20"/>
        </w:rPr>
      </w:pPr>
      <w:r w:rsidRPr="001C2B64">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C2B64" w:rsidRDefault="00056381" w:rsidP="009E399D">
      <w:pPr>
        <w:rPr>
          <w:rFonts w:cs="Arial"/>
          <w:i/>
          <w:noProof/>
          <w:szCs w:val="20"/>
          <w:u w:val="single"/>
        </w:rPr>
      </w:pPr>
    </w:p>
    <w:p w14:paraId="2E79410B" w14:textId="77777777" w:rsidR="009E399D" w:rsidRPr="001C2B64" w:rsidRDefault="009E399D" w:rsidP="009E399D">
      <w:pPr>
        <w:rPr>
          <w:rFonts w:cs="Arial"/>
          <w:i/>
          <w:noProof/>
          <w:szCs w:val="20"/>
          <w:u w:val="single"/>
        </w:rPr>
      </w:pPr>
      <w:r w:rsidRPr="001C2B64">
        <w:rPr>
          <w:rFonts w:cs="Arial"/>
          <w:i/>
          <w:noProof/>
          <w:szCs w:val="20"/>
          <w:u w:val="single"/>
        </w:rPr>
        <w:t>Pojasnilo:</w:t>
      </w:r>
    </w:p>
    <w:p w14:paraId="15B303FB" w14:textId="6229FD45" w:rsidR="009E399D" w:rsidRPr="001C2B64" w:rsidRDefault="00F2381B" w:rsidP="009E399D">
      <w:pPr>
        <w:rPr>
          <w:rFonts w:cs="Arial"/>
          <w:i/>
          <w:noProof/>
          <w:szCs w:val="20"/>
        </w:rPr>
      </w:pPr>
      <w:r w:rsidRPr="001C2B64">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C2B64" w:rsidRDefault="00BF5B04" w:rsidP="009E399D">
      <w:pPr>
        <w:rPr>
          <w:noProof/>
          <w:highlight w:val="yellow"/>
        </w:rPr>
      </w:pPr>
    </w:p>
    <w:p w14:paraId="0FAC6A5C" w14:textId="77777777" w:rsidR="009E399D" w:rsidRPr="001C2B64" w:rsidRDefault="009E399D" w:rsidP="00DD3F18">
      <w:pPr>
        <w:pStyle w:val="Heading3"/>
        <w:tabs>
          <w:tab w:val="clear" w:pos="720"/>
          <w:tab w:val="num" w:pos="862"/>
        </w:tabs>
        <w:ind w:left="862"/>
        <w:rPr>
          <w:b/>
          <w:noProof/>
          <w:sz w:val="22"/>
          <w:szCs w:val="22"/>
        </w:rPr>
      </w:pPr>
      <w:bookmarkStart w:id="162" w:name="_Toc477192993"/>
      <w:bookmarkStart w:id="163" w:name="_Toc103585011"/>
      <w:r w:rsidRPr="001C2B64">
        <w:rPr>
          <w:b/>
          <w:noProof/>
          <w:sz w:val="22"/>
          <w:szCs w:val="22"/>
        </w:rPr>
        <w:t>Tehnična dokumentacija</w:t>
      </w:r>
      <w:bookmarkEnd w:id="162"/>
      <w:bookmarkEnd w:id="163"/>
    </w:p>
    <w:p w14:paraId="64790B69" w14:textId="77777777" w:rsidR="009E399D" w:rsidRPr="001C2B64" w:rsidRDefault="009E399D" w:rsidP="009E399D">
      <w:pPr>
        <w:rPr>
          <w:rFonts w:cs="Arial"/>
          <w:noProof/>
          <w:szCs w:val="20"/>
        </w:rPr>
      </w:pPr>
    </w:p>
    <w:p w14:paraId="12B799A2" w14:textId="77777777" w:rsidR="004C10A1" w:rsidRPr="001C2B64" w:rsidRDefault="004C10A1" w:rsidP="004C10A1">
      <w:pPr>
        <w:rPr>
          <w:rFonts w:cs="Arial"/>
          <w:b/>
          <w:noProof/>
          <w:szCs w:val="20"/>
        </w:rPr>
      </w:pPr>
      <w:r w:rsidRPr="001C2B64">
        <w:rPr>
          <w:noProof/>
        </w:rPr>
        <w:t xml:space="preserve">Ponudnik mora predložiti tehnično dokumentacijo (v slovenskem ali v angleškem jeziku), </w:t>
      </w:r>
      <w:r w:rsidRPr="001C2B64">
        <w:rPr>
          <w:rFonts w:cs="Arial"/>
          <w:b/>
          <w:noProof/>
          <w:szCs w:val="20"/>
        </w:rPr>
        <w:t xml:space="preserve">iz katere bo nedvoumno  razvidno, da ponujena oprema izpolnjuje vse tehnične zahteve in specifikacije. </w:t>
      </w:r>
    </w:p>
    <w:p w14:paraId="288D9134" w14:textId="77777777" w:rsidR="004C10A1" w:rsidRPr="001C2B64" w:rsidRDefault="004C10A1" w:rsidP="004C10A1">
      <w:pPr>
        <w:rPr>
          <w:rFonts w:cs="Arial"/>
          <w:b/>
          <w:noProof/>
          <w:szCs w:val="20"/>
        </w:rPr>
      </w:pPr>
    </w:p>
    <w:p w14:paraId="5A0837F4" w14:textId="77777777" w:rsidR="009E399D" w:rsidRPr="001C2B64" w:rsidRDefault="009E399D" w:rsidP="00DD3F18">
      <w:pPr>
        <w:pStyle w:val="Heading3"/>
        <w:tabs>
          <w:tab w:val="clear" w:pos="720"/>
          <w:tab w:val="num" w:pos="862"/>
        </w:tabs>
        <w:ind w:left="862"/>
        <w:rPr>
          <w:b/>
          <w:noProof/>
          <w:sz w:val="22"/>
          <w:szCs w:val="22"/>
        </w:rPr>
      </w:pPr>
      <w:bookmarkStart w:id="164" w:name="_Toc103585012"/>
      <w:r w:rsidRPr="001C2B64">
        <w:rPr>
          <w:b/>
          <w:noProof/>
          <w:sz w:val="22"/>
          <w:szCs w:val="22"/>
        </w:rPr>
        <w:t>ESPD obrazec</w:t>
      </w:r>
      <w:bookmarkEnd w:id="164"/>
    </w:p>
    <w:p w14:paraId="08577119" w14:textId="77777777" w:rsidR="009E399D" w:rsidRPr="001C2B64" w:rsidRDefault="009E399D" w:rsidP="009E399D">
      <w:pPr>
        <w:rPr>
          <w:noProof/>
        </w:rPr>
      </w:pPr>
    </w:p>
    <w:p w14:paraId="332AD4EF" w14:textId="77777777" w:rsidR="00FC6669" w:rsidRPr="001C2B64" w:rsidRDefault="00FC6669" w:rsidP="00FC6669">
      <w:pPr>
        <w:rPr>
          <w:noProof/>
        </w:rPr>
      </w:pPr>
      <w:r w:rsidRPr="001C2B64">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C2B64" w:rsidRDefault="00FC6669" w:rsidP="00FC6669">
      <w:pPr>
        <w:rPr>
          <w:noProof/>
        </w:rPr>
      </w:pPr>
    </w:p>
    <w:p w14:paraId="27CDB421" w14:textId="77777777" w:rsidR="00FC6669" w:rsidRPr="001C2B64" w:rsidRDefault="00FC6669" w:rsidP="00FC6669">
      <w:pPr>
        <w:rPr>
          <w:rFonts w:cs="Arial"/>
          <w:noProof/>
          <w:szCs w:val="20"/>
          <w:lang w:eastAsia="sl-SI"/>
        </w:rPr>
      </w:pPr>
      <w:r w:rsidRPr="001C2B64">
        <w:rPr>
          <w:rFonts w:cs="Arial"/>
          <w:noProof/>
          <w:szCs w:val="20"/>
          <w:lang w:eastAsia="sl-SI"/>
        </w:rPr>
        <w:t>Navedbe v ESPD in/ali dokazila, ki ji predloži gospodarski subjekt, morajo biti veljavni.</w:t>
      </w:r>
    </w:p>
    <w:p w14:paraId="19840D37" w14:textId="77777777" w:rsidR="00FC6669" w:rsidRPr="001C2B64" w:rsidRDefault="00FC6669" w:rsidP="00FC6669">
      <w:pPr>
        <w:rPr>
          <w:noProof/>
          <w:lang w:eastAsia="sl-SI"/>
        </w:rPr>
      </w:pPr>
    </w:p>
    <w:p w14:paraId="79FBA56F" w14:textId="77777777" w:rsidR="00FC6669" w:rsidRPr="001C2B64" w:rsidRDefault="00FC6669" w:rsidP="00FC6669">
      <w:pPr>
        <w:rPr>
          <w:noProof/>
        </w:rPr>
      </w:pPr>
      <w:r w:rsidRPr="001C2B64">
        <w:rPr>
          <w:noProof/>
          <w:lang w:eastAsia="sl-SI"/>
        </w:rPr>
        <w:t>Gospodarski subjekt naročnikov obrazec</w:t>
      </w:r>
      <w:r w:rsidRPr="001C2B64">
        <w:rPr>
          <w:noProof/>
        </w:rPr>
        <w:t xml:space="preserve"> ESPD (datoteko XML) uvozi na spletni strani Portala javnih naročil/ESPD: </w:t>
      </w:r>
      <w:hyperlink r:id="rId17" w:history="1">
        <w:r w:rsidRPr="001C2B64">
          <w:rPr>
            <w:rStyle w:val="Hyperlink"/>
            <w:noProof/>
          </w:rPr>
          <w:t>http://www.enarocanje.si/_ESPD/</w:t>
        </w:r>
      </w:hyperlink>
      <w:r w:rsidRPr="001C2B64">
        <w:rPr>
          <w:noProof/>
        </w:rPr>
        <w:t xml:space="preserve"> in v njega neposredno vnese zahtevane podatke.</w:t>
      </w:r>
    </w:p>
    <w:p w14:paraId="460684D7" w14:textId="77777777" w:rsidR="00FC6669" w:rsidRPr="001C2B64" w:rsidRDefault="00FC6669" w:rsidP="00FC6669">
      <w:pPr>
        <w:rPr>
          <w:noProof/>
        </w:rPr>
      </w:pPr>
    </w:p>
    <w:p w14:paraId="03230D24" w14:textId="77777777" w:rsidR="00FC6669" w:rsidRPr="001C2B64" w:rsidRDefault="00FC6669" w:rsidP="00FC6669">
      <w:pPr>
        <w:rPr>
          <w:noProof/>
        </w:rPr>
      </w:pPr>
      <w:r w:rsidRPr="001C2B64">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C2B64" w:rsidRDefault="00FC6669" w:rsidP="00FC6669">
      <w:pPr>
        <w:rPr>
          <w:noProof/>
        </w:rPr>
      </w:pPr>
    </w:p>
    <w:p w14:paraId="2BAD9764" w14:textId="77777777" w:rsidR="00FC6669" w:rsidRPr="001C2B64" w:rsidRDefault="00FC6669" w:rsidP="00FC6669">
      <w:pPr>
        <w:rPr>
          <w:noProof/>
        </w:rPr>
      </w:pPr>
      <w:r w:rsidRPr="001C2B64">
        <w:rPr>
          <w:b/>
          <w:bCs/>
          <w:noProof/>
        </w:rPr>
        <w:t xml:space="preserve">Ponudnik, ki v sistemu e-JN oddaja ponudbo, naloži svoj ESPD v razdelek »Dokumenti«, del »ESPD – ponudnik«, ESPD ostalih sodelujočih pa naloži v razdelek »Sodelujoči«, del »ESPD – ostali sodelujoči«. </w:t>
      </w:r>
      <w:r w:rsidRPr="001C2B64">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E53C2FD" w14:textId="77777777" w:rsidR="00FC6669" w:rsidRPr="001C2B64" w:rsidRDefault="00FC6669" w:rsidP="00FC6669">
      <w:pPr>
        <w:rPr>
          <w:noProof/>
        </w:rPr>
      </w:pPr>
      <w:r w:rsidRPr="001C2B64">
        <w:rPr>
          <w:noProof/>
        </w:rPr>
        <w:t xml:space="preserve">Za ostale sodelujoče ponudnik v razdelek »Sodelujoči«, del »ESPD – ostali sodelujoči« priloži podpisane ESPD v pdf. obliki, ali v elektronski obliki podpisan xml. </w:t>
      </w:r>
    </w:p>
    <w:p w14:paraId="57A38171" w14:textId="6F8CBC1B" w:rsidR="009E399D" w:rsidRPr="001C2B64" w:rsidRDefault="00617A1F" w:rsidP="00E14F2C">
      <w:pPr>
        <w:pStyle w:val="Heading2"/>
        <w:numPr>
          <w:ilvl w:val="1"/>
          <w:numId w:val="1"/>
        </w:numPr>
        <w:rPr>
          <w:b/>
          <w:noProof/>
          <w:sz w:val="22"/>
          <w:szCs w:val="22"/>
          <w:lang w:eastAsia="ar-SA"/>
        </w:rPr>
      </w:pPr>
      <w:bookmarkStart w:id="165" w:name="_Toc478728730"/>
      <w:bookmarkStart w:id="166" w:name="_Toc103585013"/>
      <w:r w:rsidRPr="001C2B64">
        <w:rPr>
          <w:b/>
          <w:noProof/>
          <w:sz w:val="22"/>
          <w:szCs w:val="22"/>
          <w:lang w:eastAsia="ar-SA"/>
        </w:rPr>
        <w:lastRenderedPageBreak/>
        <w:t>PREVERJANJE SPOSOBNOSTI</w:t>
      </w:r>
      <w:r w:rsidR="009E399D" w:rsidRPr="001C2B64">
        <w:rPr>
          <w:b/>
          <w:noProof/>
          <w:sz w:val="22"/>
          <w:szCs w:val="22"/>
          <w:lang w:eastAsia="ar-SA"/>
        </w:rPr>
        <w:t xml:space="preserve"> </w:t>
      </w:r>
      <w:r w:rsidR="007658D5" w:rsidRPr="001C2B64">
        <w:rPr>
          <w:b/>
          <w:noProof/>
          <w:sz w:val="22"/>
          <w:szCs w:val="22"/>
          <w:lang w:eastAsia="ar-SA"/>
        </w:rPr>
        <w:t xml:space="preserve">IN </w:t>
      </w:r>
      <w:r w:rsidR="002C4A98" w:rsidRPr="001C2B64">
        <w:rPr>
          <w:b/>
          <w:noProof/>
          <w:sz w:val="22"/>
          <w:szCs w:val="22"/>
          <w:lang w:eastAsia="ar-SA"/>
        </w:rPr>
        <w:t xml:space="preserve">POGOJEV </w:t>
      </w:r>
      <w:bookmarkEnd w:id="165"/>
      <w:r w:rsidR="002C4A98" w:rsidRPr="001C2B64">
        <w:rPr>
          <w:b/>
          <w:noProof/>
          <w:sz w:val="22"/>
          <w:szCs w:val="22"/>
          <w:lang w:eastAsia="ar-SA"/>
        </w:rPr>
        <w:t>ZA SODELOVANJE</w:t>
      </w:r>
      <w:bookmarkEnd w:id="166"/>
      <w:r w:rsidR="009E399D" w:rsidRPr="001C2B64">
        <w:rPr>
          <w:b/>
          <w:noProof/>
          <w:sz w:val="22"/>
          <w:szCs w:val="22"/>
          <w:lang w:eastAsia="ar-SA"/>
        </w:rPr>
        <w:t xml:space="preserve"> </w:t>
      </w:r>
    </w:p>
    <w:p w14:paraId="36A9B76D" w14:textId="77777777" w:rsidR="009E399D" w:rsidRPr="001C2B64" w:rsidRDefault="009E399D" w:rsidP="009E399D">
      <w:pPr>
        <w:rPr>
          <w:noProof/>
        </w:rPr>
      </w:pPr>
    </w:p>
    <w:p w14:paraId="27EE8F3D" w14:textId="77777777" w:rsidR="009E399D" w:rsidRPr="001C2B64" w:rsidRDefault="009E399D" w:rsidP="009E399D">
      <w:pPr>
        <w:rPr>
          <w:noProof/>
        </w:rPr>
      </w:pPr>
      <w:r w:rsidRPr="001C2B64">
        <w:rPr>
          <w:noProof/>
        </w:rPr>
        <w:t>Ponudniki potrdijo izpolnjevanje pogojev s predložitvijo izpolnjenega in podpisanega ESPD obrazca.</w:t>
      </w:r>
    </w:p>
    <w:p w14:paraId="05F9EB4F" w14:textId="77777777" w:rsidR="009E399D" w:rsidRPr="001C2B64" w:rsidRDefault="009E399D" w:rsidP="009E399D">
      <w:pPr>
        <w:rPr>
          <w:noProof/>
        </w:rPr>
      </w:pPr>
    </w:p>
    <w:p w14:paraId="5FC4E880" w14:textId="77777777" w:rsidR="009E399D" w:rsidRPr="001C2B64" w:rsidRDefault="009E399D" w:rsidP="009E399D">
      <w:pPr>
        <w:rPr>
          <w:noProof/>
        </w:rPr>
      </w:pPr>
      <w:r w:rsidRPr="001C2B64">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1C2B64" w:rsidRDefault="009E399D" w:rsidP="009E399D">
      <w:pPr>
        <w:rPr>
          <w:noProof/>
        </w:rPr>
      </w:pPr>
    </w:p>
    <w:p w14:paraId="18B7C2EB" w14:textId="77777777" w:rsidR="001935BB" w:rsidRPr="001C2B64" w:rsidRDefault="001935BB" w:rsidP="001935BB">
      <w:pPr>
        <w:pStyle w:val="Heading3"/>
        <w:tabs>
          <w:tab w:val="clear" w:pos="720"/>
          <w:tab w:val="num" w:pos="862"/>
        </w:tabs>
        <w:ind w:left="862"/>
        <w:rPr>
          <w:b/>
          <w:noProof/>
          <w:sz w:val="22"/>
          <w:szCs w:val="22"/>
        </w:rPr>
      </w:pPr>
      <w:bookmarkStart w:id="167" w:name="_Toc478728731"/>
      <w:bookmarkStart w:id="168" w:name="_Toc42513074"/>
      <w:bookmarkStart w:id="169" w:name="_Toc103585014"/>
      <w:r w:rsidRPr="001C2B64">
        <w:rPr>
          <w:b/>
          <w:noProof/>
          <w:sz w:val="22"/>
          <w:szCs w:val="22"/>
        </w:rPr>
        <w:t>Preverjanje razlogov za izključitev – ponudniki s sedežem v republiki Sloveniji</w:t>
      </w:r>
      <w:bookmarkEnd w:id="167"/>
      <w:bookmarkEnd w:id="168"/>
      <w:bookmarkEnd w:id="169"/>
    </w:p>
    <w:p w14:paraId="5CBD7C99" w14:textId="77777777" w:rsidR="001935BB" w:rsidRPr="001C2B64" w:rsidRDefault="001935BB" w:rsidP="001935BB">
      <w:pPr>
        <w:rPr>
          <w:noProof/>
        </w:rPr>
      </w:pPr>
    </w:p>
    <w:p w14:paraId="6C61E181" w14:textId="77777777" w:rsidR="001935BB" w:rsidRPr="001C2B64" w:rsidRDefault="001935BB" w:rsidP="001935BB">
      <w:pPr>
        <w:rPr>
          <w:noProof/>
        </w:rPr>
      </w:pPr>
      <w:r w:rsidRPr="001C2B64">
        <w:rPr>
          <w:noProof/>
        </w:rPr>
        <w:t xml:space="preserve">V zvezi z razlogi za izključitev bo naročnik preveril predvsem naslednje: </w:t>
      </w:r>
    </w:p>
    <w:p w14:paraId="02150F99" w14:textId="77777777" w:rsidR="001935BB" w:rsidRPr="001C2B64" w:rsidRDefault="001935BB" w:rsidP="001935BB">
      <w:pPr>
        <w:rPr>
          <w:noProof/>
        </w:rPr>
      </w:pPr>
    </w:p>
    <w:p w14:paraId="389B2640" w14:textId="77777777" w:rsidR="00FC6669" w:rsidRPr="001C2B64" w:rsidRDefault="00FC6669" w:rsidP="00FC6669">
      <w:pPr>
        <w:pStyle w:val="ListParagraph"/>
        <w:numPr>
          <w:ilvl w:val="0"/>
          <w:numId w:val="26"/>
        </w:numPr>
        <w:rPr>
          <w:rFonts w:eastAsia="Calibri"/>
          <w:noProof/>
          <w:szCs w:val="22"/>
        </w:rPr>
      </w:pPr>
      <w:bookmarkStart w:id="170" w:name="_Toc478728732"/>
      <w:bookmarkStart w:id="171" w:name="_Toc42513075"/>
      <w:r w:rsidRPr="001C2B64">
        <w:rPr>
          <w:rFonts w:eastAsia="Calibri"/>
          <w:bCs/>
          <w:noProof/>
          <w:szCs w:val="22"/>
        </w:rPr>
        <w:t xml:space="preserve">Naročnik bo (skladno s 3. odstavkom 77. čl. ZJN-3) pozval ponudnika, da predloži potrdila iz kazenske evidence, ki izkazujejo, da </w:t>
      </w:r>
      <w:r w:rsidRPr="001C2B64">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C2B64" w:rsidRDefault="00FC6669" w:rsidP="00FC6669">
      <w:pPr>
        <w:pStyle w:val="ListParagraph"/>
        <w:ind w:left="360"/>
        <w:rPr>
          <w:rFonts w:eastAsia="Calibri"/>
          <w:bCs/>
          <w:noProof/>
          <w:szCs w:val="22"/>
          <w:u w:val="single"/>
        </w:rPr>
      </w:pPr>
    </w:p>
    <w:p w14:paraId="1BC57F16" w14:textId="77777777" w:rsidR="00FC6669" w:rsidRPr="001C2B64" w:rsidRDefault="00FC6669" w:rsidP="00FC6669">
      <w:pPr>
        <w:pStyle w:val="ListParagraph"/>
        <w:ind w:left="360"/>
        <w:rPr>
          <w:rFonts w:eastAsia="Calibri"/>
          <w:bCs/>
          <w:noProof/>
          <w:szCs w:val="22"/>
          <w:u w:val="single"/>
        </w:rPr>
      </w:pPr>
      <w:r w:rsidRPr="001C2B64">
        <w:rPr>
          <w:rFonts w:eastAsia="Calibri"/>
          <w:bCs/>
          <w:noProof/>
          <w:szCs w:val="22"/>
          <w:u w:val="single"/>
        </w:rPr>
        <w:t>Tako predložena potrdila ne smejo biti starejša od 4 mesecev od roka za oddajo ponudb.</w:t>
      </w:r>
    </w:p>
    <w:p w14:paraId="02A92146" w14:textId="77777777" w:rsidR="00FC6669" w:rsidRPr="001C2B64" w:rsidRDefault="00FC6669" w:rsidP="00FC6669">
      <w:pPr>
        <w:pStyle w:val="ListParagraph"/>
        <w:ind w:left="360"/>
        <w:rPr>
          <w:rFonts w:eastAsia="Calibri"/>
          <w:bCs/>
          <w:noProof/>
          <w:szCs w:val="22"/>
        </w:rPr>
      </w:pPr>
    </w:p>
    <w:p w14:paraId="2D6E2956" w14:textId="77777777" w:rsidR="00FC6669" w:rsidRPr="001C2B64" w:rsidRDefault="00FC6669" w:rsidP="00FC6669">
      <w:pPr>
        <w:pStyle w:val="ListParagraph"/>
        <w:ind w:left="360"/>
        <w:rPr>
          <w:rFonts w:eastAsia="Calibri"/>
          <w:bCs/>
          <w:noProof/>
          <w:szCs w:val="22"/>
        </w:rPr>
      </w:pPr>
      <w:r w:rsidRPr="001C2B64">
        <w:rPr>
          <w:rFonts w:eastAsia="Calibri"/>
          <w:noProof/>
          <w:szCs w:val="22"/>
        </w:rPr>
        <w:t xml:space="preserve">Namesto potrdil pa lahko ponudnik </w:t>
      </w:r>
      <w:r w:rsidRPr="001C2B64">
        <w:rPr>
          <w:rFonts w:eastAsia="Calibri"/>
          <w:bCs/>
          <w:noProof/>
          <w:szCs w:val="22"/>
        </w:rPr>
        <w:t>predloži pooblastila za pridobitev podatkov iz kazenske evidence, na podlagi katerih bo ta potrdila pridobil naročnik sam.</w:t>
      </w:r>
    </w:p>
    <w:p w14:paraId="763496D7" w14:textId="77777777" w:rsidR="00FC6669" w:rsidRPr="001C2B64" w:rsidRDefault="00FC6669" w:rsidP="00FC6669">
      <w:pPr>
        <w:rPr>
          <w:noProof/>
        </w:rPr>
      </w:pPr>
    </w:p>
    <w:p w14:paraId="5A8BBBB4" w14:textId="77777777" w:rsidR="00FC6669" w:rsidRPr="001C2B64" w:rsidRDefault="00FC6669" w:rsidP="00FC6669">
      <w:pPr>
        <w:rPr>
          <w:bCs/>
          <w:noProof/>
        </w:rPr>
      </w:pPr>
    </w:p>
    <w:p w14:paraId="3DACBD23" w14:textId="77777777" w:rsidR="00FC6669" w:rsidRPr="001C2B64" w:rsidRDefault="00FC6669" w:rsidP="00FC6669">
      <w:pPr>
        <w:pStyle w:val="ListParagraph"/>
        <w:numPr>
          <w:ilvl w:val="0"/>
          <w:numId w:val="11"/>
        </w:numPr>
        <w:rPr>
          <w:noProof/>
        </w:rPr>
      </w:pPr>
      <w:r w:rsidRPr="001C2B64">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C2B64" w:rsidRDefault="00FC6669" w:rsidP="00FC6669">
      <w:pPr>
        <w:pStyle w:val="ListParagraph"/>
        <w:rPr>
          <w:noProof/>
        </w:rPr>
      </w:pPr>
    </w:p>
    <w:p w14:paraId="142F7BA3" w14:textId="77777777" w:rsidR="00FC6669" w:rsidRPr="001C2B64" w:rsidRDefault="00FC6669" w:rsidP="00FC6669">
      <w:pPr>
        <w:numPr>
          <w:ilvl w:val="0"/>
          <w:numId w:val="13"/>
        </w:numPr>
        <w:contextualSpacing/>
        <w:rPr>
          <w:noProof/>
        </w:rPr>
      </w:pPr>
      <w:r w:rsidRPr="001C2B64">
        <w:rPr>
          <w:noProof/>
        </w:rPr>
        <w:t>izpolnjevanje pogoja, da ponudnik ni uvrščen v evidenco gospodarskih subjektov z izrečenimi stranskimi sankcijami izločitve iz postopkov javnega naročanja (</w:t>
      </w:r>
      <w:r w:rsidRPr="001C2B64">
        <w:rPr>
          <w:rFonts w:eastAsia="Calibri" w:cs="Arial"/>
          <w:noProof/>
          <w:szCs w:val="20"/>
        </w:rPr>
        <w:t xml:space="preserve">skladno z </w:t>
      </w:r>
      <w:r w:rsidRPr="001C2B64">
        <w:rPr>
          <w:noProof/>
        </w:rPr>
        <w:t>a) točko 4. odstavka 75. člena ZJN-3 in Direktivo 2014/24/EU);</w:t>
      </w:r>
    </w:p>
    <w:p w14:paraId="7CA6D0F6" w14:textId="77777777" w:rsidR="00FC6669" w:rsidRPr="001C2B64" w:rsidRDefault="00FC6669" w:rsidP="00FC6669">
      <w:pPr>
        <w:ind w:left="720"/>
        <w:contextualSpacing/>
        <w:rPr>
          <w:noProof/>
        </w:rPr>
      </w:pPr>
    </w:p>
    <w:p w14:paraId="26AB68C7" w14:textId="77777777" w:rsidR="00FC6669" w:rsidRPr="001C2B64" w:rsidRDefault="00FC6669" w:rsidP="00FC6669">
      <w:pPr>
        <w:numPr>
          <w:ilvl w:val="0"/>
          <w:numId w:val="13"/>
        </w:numPr>
        <w:contextualSpacing/>
        <w:rPr>
          <w:noProof/>
        </w:rPr>
      </w:pPr>
      <w:r w:rsidRPr="001C2B64">
        <w:rPr>
          <w:noProof/>
        </w:rPr>
        <w:t xml:space="preserve">izpolnjevanje obveznosti na področju delovnega prava – da ponudniku </w:t>
      </w:r>
      <w:r w:rsidRPr="001C2B64">
        <w:rPr>
          <w:noProof/>
          <w:u w:val="single"/>
        </w:rPr>
        <w:t>v zadnjih treh letih pred potekom roka za oddajo ponudb</w:t>
      </w:r>
      <w:r w:rsidRPr="001C2B64">
        <w:rPr>
          <w:noProof/>
        </w:rPr>
        <w:t xml:space="preserve"> ali prijav pristojni organ Republike Slovenije ali druge države članice ali tretje države </w:t>
      </w:r>
      <w:r w:rsidRPr="001C2B64">
        <w:rPr>
          <w:noProof/>
          <w:u w:val="single"/>
        </w:rPr>
        <w:t>ni ugotovil najmanj dveh kršitev</w:t>
      </w:r>
      <w:r w:rsidRPr="001C2B64">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C2B64" w:rsidRDefault="00FC6669" w:rsidP="00FC6669">
      <w:pPr>
        <w:contextualSpacing/>
        <w:rPr>
          <w:noProof/>
        </w:rPr>
      </w:pPr>
    </w:p>
    <w:p w14:paraId="4AA8C560" w14:textId="77777777" w:rsidR="00FC6669" w:rsidRPr="001C2B64" w:rsidRDefault="00FC6669" w:rsidP="00FC6669">
      <w:pPr>
        <w:numPr>
          <w:ilvl w:val="0"/>
          <w:numId w:val="13"/>
        </w:numPr>
        <w:contextualSpacing/>
        <w:rPr>
          <w:noProof/>
        </w:rPr>
      </w:pPr>
      <w:r w:rsidRPr="001C2B64">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C2B64">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C2B64">
        <w:rPr>
          <w:noProof/>
        </w:rPr>
        <w:t xml:space="preserve"> </w:t>
      </w:r>
      <w:r w:rsidRPr="001C2B64">
        <w:rPr>
          <w:rFonts w:eastAsia="Calibri" w:cs="Arial"/>
          <w:noProof/>
          <w:szCs w:val="20"/>
        </w:rPr>
        <w:t xml:space="preserve">(skladno 2. </w:t>
      </w:r>
      <w:r w:rsidRPr="001C2B64">
        <w:rPr>
          <w:noProof/>
        </w:rPr>
        <w:t xml:space="preserve">odstavkom 75. člena ZJN-3 in členom 57(2) Direktive 2014/24/EU). </w:t>
      </w:r>
    </w:p>
    <w:p w14:paraId="47A8CC5D" w14:textId="77777777" w:rsidR="00FC6669" w:rsidRPr="001C2B64" w:rsidRDefault="00FC6669" w:rsidP="00FC6669">
      <w:pPr>
        <w:contextualSpacing/>
        <w:rPr>
          <w:noProof/>
        </w:rPr>
      </w:pPr>
    </w:p>
    <w:p w14:paraId="31B4F97B" w14:textId="77777777" w:rsidR="00FC6669" w:rsidRPr="001C2B64" w:rsidRDefault="00FC6669" w:rsidP="00FC6669">
      <w:pPr>
        <w:contextualSpacing/>
        <w:rPr>
          <w:noProof/>
        </w:rPr>
      </w:pPr>
    </w:p>
    <w:p w14:paraId="06D3BA88" w14:textId="77777777" w:rsidR="00FC6669" w:rsidRPr="001C2B64" w:rsidRDefault="00FC6669" w:rsidP="00FC6669">
      <w:pPr>
        <w:spacing w:after="200" w:line="276" w:lineRule="auto"/>
        <w:jc w:val="left"/>
        <w:rPr>
          <w:rFonts w:cs="Arial"/>
          <w:b/>
          <w:bCs/>
          <w:noProof/>
          <w:sz w:val="22"/>
          <w:szCs w:val="22"/>
        </w:rPr>
      </w:pPr>
      <w:r w:rsidRPr="001C2B64">
        <w:rPr>
          <w:b/>
          <w:noProof/>
          <w:sz w:val="22"/>
          <w:szCs w:val="22"/>
        </w:rPr>
        <w:br w:type="page"/>
      </w:r>
    </w:p>
    <w:p w14:paraId="03A79487" w14:textId="77777777" w:rsidR="00FC6669" w:rsidRPr="001C2B64" w:rsidRDefault="00FC6669" w:rsidP="00FC6669">
      <w:pPr>
        <w:pStyle w:val="Heading3"/>
        <w:tabs>
          <w:tab w:val="clear" w:pos="720"/>
          <w:tab w:val="num" w:pos="862"/>
        </w:tabs>
        <w:ind w:left="862"/>
        <w:rPr>
          <w:b/>
          <w:noProof/>
          <w:sz w:val="22"/>
          <w:szCs w:val="22"/>
        </w:rPr>
      </w:pPr>
      <w:bookmarkStart w:id="172" w:name="_Toc100738840"/>
      <w:bookmarkStart w:id="173" w:name="_Toc103585015"/>
      <w:r w:rsidRPr="001C2B64">
        <w:rPr>
          <w:b/>
          <w:noProof/>
          <w:sz w:val="22"/>
          <w:szCs w:val="22"/>
        </w:rPr>
        <w:lastRenderedPageBreak/>
        <w:t>Preverjanje pogojev za sodelovanje – ponudniki s sedežem v republiki Sloveniji</w:t>
      </w:r>
      <w:bookmarkEnd w:id="172"/>
      <w:bookmarkEnd w:id="173"/>
    </w:p>
    <w:p w14:paraId="4EF9BD75" w14:textId="77777777" w:rsidR="00FC6669" w:rsidRPr="001C2B64" w:rsidRDefault="00FC6669" w:rsidP="00FC6669">
      <w:pPr>
        <w:rPr>
          <w:noProof/>
        </w:rPr>
      </w:pPr>
    </w:p>
    <w:p w14:paraId="5DE6171B" w14:textId="77777777" w:rsidR="00FC6669" w:rsidRPr="001C2B64" w:rsidRDefault="00FC6669" w:rsidP="00FC6669">
      <w:pPr>
        <w:rPr>
          <w:noProof/>
        </w:rPr>
      </w:pPr>
      <w:r w:rsidRPr="001C2B64">
        <w:rPr>
          <w:noProof/>
        </w:rPr>
        <w:t>V zvezi z izpolnjevanjem pogojev za sodelovanje bo naročnik preveril predvsem naslednje:</w:t>
      </w:r>
    </w:p>
    <w:p w14:paraId="5F114C56" w14:textId="77777777" w:rsidR="00FC6669" w:rsidRPr="001C2B64" w:rsidRDefault="00FC6669" w:rsidP="00FC6669">
      <w:pPr>
        <w:rPr>
          <w:noProof/>
        </w:rPr>
      </w:pPr>
    </w:p>
    <w:p w14:paraId="35AA5DCD" w14:textId="77777777" w:rsidR="00FC6669" w:rsidRPr="001C2B64" w:rsidRDefault="00FC6669" w:rsidP="00FC6669">
      <w:pPr>
        <w:pStyle w:val="ListParagraph"/>
        <w:numPr>
          <w:ilvl w:val="0"/>
          <w:numId w:val="11"/>
        </w:numPr>
        <w:rPr>
          <w:noProof/>
        </w:rPr>
      </w:pPr>
      <w:r w:rsidRPr="001C2B64">
        <w:rPr>
          <w:noProof/>
        </w:rPr>
        <w:t>Naročnik bo v javno dostopnih evidencah preveril, ali je ponudnik vpisan v poslovni register in registriran za opravljanje dejavnosti, ki je predmet tega javnega naročila.</w:t>
      </w:r>
    </w:p>
    <w:p w14:paraId="63DD6427" w14:textId="77777777" w:rsidR="00FC6669" w:rsidRPr="001C2B64" w:rsidRDefault="00FC6669" w:rsidP="00FC6669">
      <w:pPr>
        <w:rPr>
          <w:noProof/>
        </w:rPr>
      </w:pPr>
    </w:p>
    <w:p w14:paraId="3F580E79" w14:textId="77777777" w:rsidR="00FC6669" w:rsidRPr="001C2B64" w:rsidRDefault="00FC6669" w:rsidP="00FC6669">
      <w:pPr>
        <w:pStyle w:val="ListParagraph"/>
        <w:numPr>
          <w:ilvl w:val="0"/>
          <w:numId w:val="11"/>
        </w:numPr>
        <w:rPr>
          <w:noProof/>
        </w:rPr>
      </w:pPr>
      <w:r w:rsidRPr="001C2B64">
        <w:rPr>
          <w:noProof/>
        </w:rPr>
        <w:t>Naročnik bo v zvezi s preverjanjem finančnega položaja (</w:t>
      </w:r>
      <w:r w:rsidRPr="001C2B64">
        <w:rPr>
          <w:b/>
          <w:bCs/>
          <w:noProof/>
        </w:rPr>
        <w:t>veza: ESPD obrazec, Del IV, B. Ekonomski in finančni položaj - Druge ekonomske ali finančne zahteve</w:t>
      </w:r>
      <w:r w:rsidRPr="001C2B64">
        <w:rPr>
          <w:noProof/>
        </w:rPr>
        <w:t xml:space="preserve">) ponudnika pozval, da mu pošlje obrazec BON-2 ali bančno potrdilo o solventnosti, ki dokazuje, </w:t>
      </w:r>
      <w:r w:rsidRPr="001C2B64">
        <w:rPr>
          <w:noProof/>
          <w:u w:val="single"/>
        </w:rPr>
        <w:t>da ponudnik v zadnjih šestih mesecih ni imel blokiranih računov (oz. dospelih neporavnanih obveznosti) več kot 5 dni (skupno na vseh računih)</w:t>
      </w:r>
      <w:r w:rsidRPr="001C2B64">
        <w:rPr>
          <w:noProof/>
        </w:rPr>
        <w:t xml:space="preserve">. </w:t>
      </w:r>
    </w:p>
    <w:p w14:paraId="30301DC9" w14:textId="77777777" w:rsidR="00FC6669" w:rsidRPr="001C2B64" w:rsidRDefault="00FC6669" w:rsidP="00FC6669">
      <w:pPr>
        <w:pStyle w:val="ListParagraph"/>
        <w:ind w:left="360"/>
        <w:rPr>
          <w:noProof/>
        </w:rPr>
      </w:pPr>
    </w:p>
    <w:p w14:paraId="40F37C17" w14:textId="77777777" w:rsidR="00FC6669" w:rsidRPr="001C2B64" w:rsidRDefault="00FC6669" w:rsidP="00FC6669">
      <w:pPr>
        <w:pStyle w:val="ListParagraph"/>
        <w:ind w:left="360"/>
        <w:rPr>
          <w:noProof/>
        </w:rPr>
      </w:pPr>
      <w:r w:rsidRPr="001C2B64">
        <w:rPr>
          <w:noProof/>
        </w:rPr>
        <w:t xml:space="preserve">V kolikor ima ponudnik več računov, mora v primeru predložitve bančnega potrdila o solventnosti, le-tega predložiti za vse račune. </w:t>
      </w:r>
    </w:p>
    <w:p w14:paraId="57EC508D" w14:textId="77777777" w:rsidR="00FC6669" w:rsidRPr="001C2B64" w:rsidRDefault="00FC6669" w:rsidP="00FC6669">
      <w:pPr>
        <w:pStyle w:val="ListParagraph"/>
        <w:ind w:left="360"/>
        <w:rPr>
          <w:noProof/>
        </w:rPr>
      </w:pPr>
    </w:p>
    <w:p w14:paraId="1FDB1508" w14:textId="77777777" w:rsidR="00FC6669" w:rsidRPr="001C2B64" w:rsidRDefault="00FC6669" w:rsidP="00FC6669">
      <w:pPr>
        <w:pStyle w:val="ListParagraph"/>
        <w:ind w:left="360"/>
        <w:rPr>
          <w:noProof/>
          <w:u w:val="single"/>
        </w:rPr>
      </w:pPr>
      <w:r w:rsidRPr="001C2B64">
        <w:rPr>
          <w:noProof/>
          <w:u w:val="single"/>
        </w:rPr>
        <w:t xml:space="preserve">Dokument na dan naročnikovega poziva ne sme biti starejši od enega meseca. </w:t>
      </w:r>
    </w:p>
    <w:p w14:paraId="32C28549" w14:textId="77777777" w:rsidR="00FC6669" w:rsidRPr="001C2B64" w:rsidRDefault="00FC6669" w:rsidP="00FC6669">
      <w:pPr>
        <w:pStyle w:val="ListParagraph"/>
        <w:tabs>
          <w:tab w:val="left" w:pos="0"/>
        </w:tabs>
        <w:ind w:left="360"/>
        <w:rPr>
          <w:rFonts w:cs="Arial"/>
          <w:noProof/>
        </w:rPr>
      </w:pPr>
    </w:p>
    <w:p w14:paraId="6B800FE4" w14:textId="77777777" w:rsidR="00FC6669" w:rsidRPr="001C2B64" w:rsidRDefault="00FC6669" w:rsidP="00FC6669">
      <w:pPr>
        <w:pStyle w:val="ListParagraph"/>
        <w:tabs>
          <w:tab w:val="left" w:pos="0"/>
        </w:tabs>
        <w:ind w:left="360"/>
        <w:rPr>
          <w:rFonts w:cs="Arial"/>
          <w:noProof/>
        </w:rPr>
      </w:pPr>
      <w:r w:rsidRPr="001C2B64">
        <w:rPr>
          <w:rFonts w:cs="Arial"/>
          <w:noProof/>
        </w:rPr>
        <w:t>Naročnik si pridržuje pravico, da ponudnika naknadno pozove k dostavi originala dokumenta.</w:t>
      </w:r>
    </w:p>
    <w:p w14:paraId="2AEE9DE2" w14:textId="77777777" w:rsidR="00FC6669" w:rsidRPr="001C2B64" w:rsidRDefault="00FC6669" w:rsidP="00FC6669">
      <w:pPr>
        <w:pStyle w:val="ListParagraph"/>
        <w:tabs>
          <w:tab w:val="left" w:pos="0"/>
        </w:tabs>
        <w:ind w:left="360"/>
        <w:rPr>
          <w:rFonts w:cs="Arial"/>
          <w:noProof/>
        </w:rPr>
      </w:pPr>
    </w:p>
    <w:p w14:paraId="35E9D7B7" w14:textId="77777777" w:rsidR="001935BB" w:rsidRPr="001C2B64" w:rsidRDefault="001935BB" w:rsidP="001935BB">
      <w:pPr>
        <w:pStyle w:val="Heading3"/>
        <w:rPr>
          <w:b/>
          <w:noProof/>
          <w:sz w:val="22"/>
          <w:szCs w:val="22"/>
        </w:rPr>
      </w:pPr>
      <w:bookmarkStart w:id="174" w:name="_Toc478728733"/>
      <w:bookmarkStart w:id="175" w:name="_Toc42513076"/>
      <w:bookmarkStart w:id="176" w:name="_Toc103585016"/>
      <w:bookmarkEnd w:id="170"/>
      <w:bookmarkEnd w:id="171"/>
      <w:r w:rsidRPr="001C2B64">
        <w:rPr>
          <w:b/>
          <w:noProof/>
          <w:sz w:val="22"/>
          <w:szCs w:val="22"/>
        </w:rPr>
        <w:t>Preverjanje razlogov za izključitev – ponudniki s sedežem izven republike</w:t>
      </w:r>
      <w:r w:rsidRPr="001C2B64">
        <w:rPr>
          <w:b/>
          <w:noProof/>
          <w:sz w:val="22"/>
          <w:szCs w:val="22"/>
          <w:u w:val="single"/>
        </w:rPr>
        <w:t xml:space="preserve"> </w:t>
      </w:r>
      <w:r w:rsidRPr="001C2B64">
        <w:rPr>
          <w:b/>
          <w:noProof/>
          <w:sz w:val="22"/>
          <w:szCs w:val="22"/>
        </w:rPr>
        <w:t>Slovenije</w:t>
      </w:r>
      <w:bookmarkEnd w:id="174"/>
      <w:bookmarkEnd w:id="175"/>
      <w:bookmarkEnd w:id="176"/>
    </w:p>
    <w:p w14:paraId="67055F12" w14:textId="77777777" w:rsidR="001935BB" w:rsidRPr="001C2B64" w:rsidRDefault="001935BB" w:rsidP="001935BB">
      <w:pPr>
        <w:rPr>
          <w:noProof/>
        </w:rPr>
      </w:pPr>
    </w:p>
    <w:p w14:paraId="6F613659" w14:textId="77777777" w:rsidR="00FC6669" w:rsidRPr="001C2B64" w:rsidRDefault="00FC6669" w:rsidP="00FC6669">
      <w:pPr>
        <w:rPr>
          <w:noProof/>
        </w:rPr>
      </w:pPr>
      <w:r w:rsidRPr="001C2B64">
        <w:rPr>
          <w:noProof/>
        </w:rPr>
        <w:t xml:space="preserve">V zvezi z razlogi za izključitev bo naročnik preveril predvsem naslednje: </w:t>
      </w:r>
    </w:p>
    <w:p w14:paraId="7F6ED85C" w14:textId="77777777" w:rsidR="00FC6669" w:rsidRPr="001C2B64" w:rsidRDefault="00FC6669" w:rsidP="00FC6669">
      <w:pPr>
        <w:rPr>
          <w:noProof/>
        </w:rPr>
      </w:pPr>
    </w:p>
    <w:p w14:paraId="5A6F2E24" w14:textId="77777777" w:rsidR="00FC6669" w:rsidRPr="001C2B64" w:rsidRDefault="00FC6669" w:rsidP="00FC6669">
      <w:pPr>
        <w:pStyle w:val="ListParagraph"/>
        <w:numPr>
          <w:ilvl w:val="0"/>
          <w:numId w:val="26"/>
        </w:numPr>
        <w:rPr>
          <w:rFonts w:eastAsia="Calibri"/>
          <w:noProof/>
          <w:szCs w:val="22"/>
        </w:rPr>
      </w:pPr>
      <w:r w:rsidRPr="001C2B64">
        <w:rPr>
          <w:rFonts w:eastAsia="Calibri"/>
          <w:bCs/>
          <w:noProof/>
          <w:szCs w:val="22"/>
        </w:rPr>
        <w:t xml:space="preserve">Naročnik bo (skladno s 3. odstavkom 77. čl. ZJN-3) pozval ponudnika, da predloži potrdila iz kazenske evidence svoje države, ki izkazujejo, da </w:t>
      </w:r>
      <w:r w:rsidRPr="001C2B64">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1C2B64" w:rsidRDefault="00FC6669" w:rsidP="00FC6669">
      <w:pPr>
        <w:pStyle w:val="ListParagraph"/>
        <w:ind w:left="360"/>
        <w:rPr>
          <w:rFonts w:eastAsia="Calibri"/>
          <w:bCs/>
          <w:noProof/>
          <w:szCs w:val="22"/>
          <w:u w:val="single"/>
        </w:rPr>
      </w:pPr>
    </w:p>
    <w:p w14:paraId="118187CD" w14:textId="77777777" w:rsidR="00FC6669" w:rsidRPr="001C2B64" w:rsidRDefault="00FC6669" w:rsidP="00FC6669">
      <w:pPr>
        <w:pStyle w:val="ListParagraph"/>
        <w:ind w:left="360"/>
        <w:rPr>
          <w:rFonts w:eastAsia="Calibri"/>
          <w:bCs/>
          <w:noProof/>
          <w:szCs w:val="22"/>
          <w:u w:val="single"/>
        </w:rPr>
      </w:pPr>
      <w:r w:rsidRPr="001C2B64">
        <w:rPr>
          <w:rFonts w:eastAsia="Calibri"/>
          <w:bCs/>
          <w:noProof/>
          <w:szCs w:val="22"/>
          <w:u w:val="single"/>
        </w:rPr>
        <w:t>Tako predložena potrdila ne smejo biti starejša od 4 mesecev od roka za oddajo ponudb.</w:t>
      </w:r>
    </w:p>
    <w:p w14:paraId="3143790C" w14:textId="77777777" w:rsidR="00FC6669" w:rsidRPr="001C2B64" w:rsidRDefault="00FC6669" w:rsidP="00FC6669">
      <w:pPr>
        <w:pStyle w:val="ListParagraph"/>
        <w:ind w:left="360"/>
        <w:rPr>
          <w:noProof/>
        </w:rPr>
      </w:pPr>
    </w:p>
    <w:p w14:paraId="04879655" w14:textId="77777777" w:rsidR="00FC6669" w:rsidRPr="001C2B64" w:rsidRDefault="00FC6669" w:rsidP="00FC6669">
      <w:pPr>
        <w:numPr>
          <w:ilvl w:val="0"/>
          <w:numId w:val="11"/>
        </w:numPr>
        <w:contextualSpacing/>
        <w:rPr>
          <w:noProof/>
        </w:rPr>
      </w:pPr>
      <w:r w:rsidRPr="001C2B64">
        <w:rPr>
          <w:noProof/>
        </w:rPr>
        <w:t xml:space="preserve">Naročnik bo pozval ponudnika, da predloži ustrezna dokazila o izpolnjevanju obveznosti na področju delovnega prava – da ponudniku </w:t>
      </w:r>
      <w:r w:rsidRPr="001C2B64">
        <w:rPr>
          <w:noProof/>
          <w:u w:val="single"/>
        </w:rPr>
        <w:t>v zadnjih treh letih pred potekom roka za oddajo ponudb</w:t>
      </w:r>
      <w:r w:rsidRPr="001C2B64">
        <w:rPr>
          <w:noProof/>
        </w:rPr>
        <w:t xml:space="preserve"> ali prijav pristojni organ Republike Slovenije ali druge države članice ali tretje države </w:t>
      </w:r>
      <w:r w:rsidRPr="001C2B64">
        <w:rPr>
          <w:noProof/>
          <w:u w:val="single"/>
        </w:rPr>
        <w:t>ni ugotovil najmanj dveh kršitev</w:t>
      </w:r>
      <w:r w:rsidRPr="001C2B64">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1C2B64" w:rsidRDefault="00FC6669" w:rsidP="00FC6669">
      <w:pPr>
        <w:rPr>
          <w:rFonts w:cs="Arial"/>
          <w:bCs/>
          <w:noProof/>
          <w:szCs w:val="20"/>
        </w:rPr>
      </w:pPr>
    </w:p>
    <w:p w14:paraId="4C0E2C06" w14:textId="77777777" w:rsidR="00FC6669" w:rsidRPr="001C2B64" w:rsidRDefault="00FC6669" w:rsidP="00FC6669">
      <w:pPr>
        <w:pStyle w:val="ListParagraph"/>
        <w:numPr>
          <w:ilvl w:val="0"/>
          <w:numId w:val="11"/>
        </w:numPr>
        <w:rPr>
          <w:noProof/>
        </w:rPr>
      </w:pPr>
      <w:r w:rsidRPr="001C2B64">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C2B64">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C2B64">
        <w:rPr>
          <w:noProof/>
        </w:rPr>
        <w:t xml:space="preserve"> (skladno 2. odstavkom 75. člena ZJN-3 in členom 57(2) Direktive 2014/24/EU). </w:t>
      </w:r>
    </w:p>
    <w:p w14:paraId="4CFEA7A2" w14:textId="77777777" w:rsidR="007658D5" w:rsidRPr="001C2B64" w:rsidRDefault="007658D5" w:rsidP="007658D5">
      <w:pPr>
        <w:rPr>
          <w:noProof/>
        </w:rPr>
      </w:pPr>
    </w:p>
    <w:p w14:paraId="799CAE4D" w14:textId="77777777" w:rsidR="00085D85" w:rsidRPr="001C2B64" w:rsidRDefault="00085D85">
      <w:pPr>
        <w:spacing w:after="200" w:line="276" w:lineRule="auto"/>
        <w:jc w:val="left"/>
        <w:rPr>
          <w:rFonts w:cs="Arial"/>
          <w:b/>
          <w:bCs/>
          <w:noProof/>
          <w:sz w:val="22"/>
          <w:szCs w:val="22"/>
        </w:rPr>
      </w:pPr>
      <w:bookmarkStart w:id="177" w:name="_Toc478728734"/>
      <w:bookmarkStart w:id="178" w:name="_Toc42513077"/>
      <w:r w:rsidRPr="001C2B64">
        <w:rPr>
          <w:b/>
          <w:noProof/>
          <w:sz w:val="22"/>
          <w:szCs w:val="22"/>
        </w:rPr>
        <w:br w:type="page"/>
      </w:r>
    </w:p>
    <w:p w14:paraId="78981956" w14:textId="0553C441" w:rsidR="001935BB" w:rsidRPr="001C2B64" w:rsidRDefault="001935BB" w:rsidP="001935BB">
      <w:pPr>
        <w:pStyle w:val="Heading3"/>
        <w:tabs>
          <w:tab w:val="clear" w:pos="720"/>
          <w:tab w:val="num" w:pos="862"/>
        </w:tabs>
        <w:ind w:left="862"/>
        <w:rPr>
          <w:b/>
          <w:noProof/>
          <w:sz w:val="22"/>
          <w:szCs w:val="22"/>
        </w:rPr>
      </w:pPr>
      <w:bookmarkStart w:id="179" w:name="_Toc103585017"/>
      <w:r w:rsidRPr="001C2B64">
        <w:rPr>
          <w:b/>
          <w:noProof/>
          <w:sz w:val="22"/>
          <w:szCs w:val="22"/>
        </w:rPr>
        <w:lastRenderedPageBreak/>
        <w:t>Preverjanje pogojev za sodelovanje – ponudniki s sedežem izven republike Slovenije</w:t>
      </w:r>
      <w:bookmarkEnd w:id="177"/>
      <w:bookmarkEnd w:id="178"/>
      <w:bookmarkEnd w:id="179"/>
    </w:p>
    <w:p w14:paraId="7E10FD76" w14:textId="77777777" w:rsidR="001935BB" w:rsidRPr="001C2B64" w:rsidRDefault="001935BB" w:rsidP="001935BB">
      <w:pPr>
        <w:rPr>
          <w:noProof/>
        </w:rPr>
      </w:pPr>
    </w:p>
    <w:p w14:paraId="6CD89692" w14:textId="77777777" w:rsidR="001935BB" w:rsidRPr="001C2B64" w:rsidRDefault="001935BB" w:rsidP="001935BB">
      <w:pPr>
        <w:rPr>
          <w:noProof/>
        </w:rPr>
      </w:pPr>
      <w:r w:rsidRPr="001C2B64">
        <w:rPr>
          <w:noProof/>
        </w:rPr>
        <w:t>V zvezi z izpolnjevanjem pogojev za sodelovanje bo naročnik preveril predvsem naslednje:</w:t>
      </w:r>
    </w:p>
    <w:p w14:paraId="4C153EDF" w14:textId="77777777" w:rsidR="001935BB" w:rsidRPr="001C2B64" w:rsidRDefault="001935BB" w:rsidP="001935BB">
      <w:pPr>
        <w:rPr>
          <w:noProof/>
        </w:rPr>
      </w:pPr>
    </w:p>
    <w:p w14:paraId="5F52413A" w14:textId="77777777" w:rsidR="00FC6669" w:rsidRPr="001C2B64" w:rsidRDefault="00FC6669" w:rsidP="00FC6669">
      <w:pPr>
        <w:rPr>
          <w:noProof/>
        </w:rPr>
      </w:pPr>
    </w:p>
    <w:p w14:paraId="719D3CBD" w14:textId="77777777" w:rsidR="00FC6669" w:rsidRPr="001C2B64" w:rsidRDefault="00FC6669" w:rsidP="00FC6669">
      <w:pPr>
        <w:pStyle w:val="ListParagraph"/>
        <w:numPr>
          <w:ilvl w:val="0"/>
          <w:numId w:val="11"/>
        </w:numPr>
        <w:rPr>
          <w:noProof/>
        </w:rPr>
      </w:pPr>
      <w:r w:rsidRPr="001C2B64">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1C2B64" w:rsidRDefault="00FC6669" w:rsidP="00FC6669">
      <w:pPr>
        <w:rPr>
          <w:noProof/>
        </w:rPr>
      </w:pPr>
    </w:p>
    <w:p w14:paraId="24FDE56C" w14:textId="77777777" w:rsidR="00FC6669" w:rsidRPr="001C2B64" w:rsidRDefault="00FC6669" w:rsidP="00FC6669">
      <w:pPr>
        <w:pStyle w:val="ListParagraph"/>
        <w:numPr>
          <w:ilvl w:val="0"/>
          <w:numId w:val="11"/>
        </w:numPr>
        <w:rPr>
          <w:noProof/>
        </w:rPr>
      </w:pPr>
      <w:r w:rsidRPr="001C2B64">
        <w:rPr>
          <w:noProof/>
        </w:rPr>
        <w:t>Naročnik bo v zvezi s preverjanjem finančnega položaja (</w:t>
      </w:r>
      <w:r w:rsidRPr="001C2B64">
        <w:rPr>
          <w:b/>
          <w:bCs/>
          <w:noProof/>
        </w:rPr>
        <w:t>veza: ESPD obrazec, Del IV, B. Ekonomski in finančni položaj - Druge ekonomske ali finančne zahteve</w:t>
      </w:r>
      <w:r w:rsidRPr="001C2B64">
        <w:rPr>
          <w:noProof/>
        </w:rPr>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1C2B64" w:rsidRDefault="00FC6669" w:rsidP="00FC6669">
      <w:pPr>
        <w:pStyle w:val="ListParagraph"/>
        <w:rPr>
          <w:noProof/>
        </w:rPr>
      </w:pPr>
    </w:p>
    <w:p w14:paraId="18FA8381" w14:textId="77777777" w:rsidR="00FC6669" w:rsidRPr="001C2B64" w:rsidRDefault="00FC6669" w:rsidP="00FC6669">
      <w:pPr>
        <w:pStyle w:val="ListParagraph"/>
        <w:ind w:left="360"/>
        <w:rPr>
          <w:noProof/>
        </w:rPr>
      </w:pPr>
      <w:r w:rsidRPr="001C2B64">
        <w:rPr>
          <w:noProof/>
        </w:rPr>
        <w:t xml:space="preserve">V kolikor ima ponudnik več računov, mora bančna potrdila o solventnosti predložiti za vse račune. </w:t>
      </w:r>
    </w:p>
    <w:p w14:paraId="5D93ABB3" w14:textId="77777777" w:rsidR="00FC6669" w:rsidRPr="001C2B64" w:rsidRDefault="00FC6669" w:rsidP="00FC6669">
      <w:pPr>
        <w:pStyle w:val="ListParagraph"/>
        <w:ind w:left="360"/>
        <w:rPr>
          <w:noProof/>
        </w:rPr>
      </w:pPr>
    </w:p>
    <w:p w14:paraId="052EE8F1" w14:textId="77777777" w:rsidR="00FC6669" w:rsidRPr="001C2B64" w:rsidRDefault="00FC6669" w:rsidP="00FC6669">
      <w:pPr>
        <w:pStyle w:val="ListParagraph"/>
        <w:ind w:left="360"/>
        <w:rPr>
          <w:noProof/>
          <w:u w:val="single"/>
        </w:rPr>
      </w:pPr>
      <w:r w:rsidRPr="001C2B64">
        <w:rPr>
          <w:noProof/>
          <w:u w:val="single"/>
        </w:rPr>
        <w:t xml:space="preserve">Dokument na dan naročnikovega poziva ne sme biti starejši od enega meseca. </w:t>
      </w:r>
    </w:p>
    <w:p w14:paraId="73AB2324" w14:textId="77777777" w:rsidR="00FC6669" w:rsidRPr="001C2B64" w:rsidRDefault="00FC6669" w:rsidP="00FC6669">
      <w:pPr>
        <w:pStyle w:val="ListParagraph"/>
        <w:tabs>
          <w:tab w:val="left" w:pos="0"/>
        </w:tabs>
        <w:ind w:left="360"/>
        <w:rPr>
          <w:rFonts w:cs="Arial"/>
          <w:noProof/>
        </w:rPr>
      </w:pPr>
    </w:p>
    <w:p w14:paraId="077001C2" w14:textId="77777777" w:rsidR="00FC6669" w:rsidRPr="001C2B64" w:rsidRDefault="00FC6669" w:rsidP="00FC6669">
      <w:pPr>
        <w:pStyle w:val="ListParagraph"/>
        <w:tabs>
          <w:tab w:val="left" w:pos="0"/>
        </w:tabs>
        <w:ind w:left="360"/>
        <w:rPr>
          <w:rFonts w:cs="Arial"/>
          <w:noProof/>
        </w:rPr>
      </w:pPr>
      <w:r w:rsidRPr="001C2B64">
        <w:rPr>
          <w:rFonts w:cs="Arial"/>
          <w:noProof/>
        </w:rPr>
        <w:t>Naročnik si pridržuje pravico, da ponudnika naknadno pozove k dostavi originala dokumenta.</w:t>
      </w:r>
    </w:p>
    <w:p w14:paraId="3AAC7F88" w14:textId="72727C77" w:rsidR="00340E2E" w:rsidRPr="001C2B64" w:rsidRDefault="00340E2E" w:rsidP="001935BB">
      <w:pPr>
        <w:pStyle w:val="ListParagraph"/>
        <w:tabs>
          <w:tab w:val="left" w:pos="0"/>
        </w:tabs>
        <w:ind w:left="360"/>
        <w:rPr>
          <w:rFonts w:cs="Arial"/>
          <w:noProof/>
        </w:rPr>
      </w:pPr>
    </w:p>
    <w:p w14:paraId="0E5166F7" w14:textId="0AD7C520" w:rsidR="00340E2E" w:rsidRPr="001C2B64" w:rsidRDefault="00340E2E" w:rsidP="00340E2E">
      <w:pPr>
        <w:tabs>
          <w:tab w:val="left" w:pos="0"/>
        </w:tabs>
        <w:rPr>
          <w:rFonts w:cs="Arial"/>
          <w:noProof/>
        </w:rPr>
      </w:pPr>
    </w:p>
    <w:p w14:paraId="12B20790" w14:textId="77777777" w:rsidR="00085D85" w:rsidRPr="001C2B64" w:rsidRDefault="00085D85" w:rsidP="00340E2E">
      <w:pPr>
        <w:tabs>
          <w:tab w:val="left" w:pos="0"/>
        </w:tabs>
        <w:rPr>
          <w:rFonts w:cs="Arial"/>
          <w:noProof/>
        </w:rPr>
      </w:pPr>
    </w:p>
    <w:p w14:paraId="2A374465" w14:textId="77777777" w:rsidR="00270D7A" w:rsidRPr="001C2B64" w:rsidRDefault="00270D7A" w:rsidP="00340E2E">
      <w:pPr>
        <w:tabs>
          <w:tab w:val="left" w:pos="0"/>
        </w:tabs>
        <w:rPr>
          <w:rFonts w:cs="Arial"/>
          <w:noProof/>
        </w:rPr>
      </w:pPr>
    </w:p>
    <w:p w14:paraId="00F3D588" w14:textId="77777777" w:rsidR="009E399D" w:rsidRPr="001C2B64" w:rsidRDefault="009E399D" w:rsidP="009E399D">
      <w:pPr>
        <w:pStyle w:val="Heading1"/>
        <w:rPr>
          <w:b/>
          <w:noProof/>
        </w:rPr>
      </w:pPr>
      <w:bookmarkStart w:id="180" w:name="_Toc103585018"/>
      <w:r w:rsidRPr="001C2B64">
        <w:rPr>
          <w:b/>
          <w:noProof/>
        </w:rPr>
        <w:t>MERILA ZA IZBIRO NAJUGODNEJŠEGA PONUDNIKA</w:t>
      </w:r>
      <w:bookmarkEnd w:id="158"/>
      <w:bookmarkEnd w:id="159"/>
      <w:bookmarkEnd w:id="160"/>
      <w:bookmarkEnd w:id="180"/>
      <w:r w:rsidRPr="001C2B64">
        <w:rPr>
          <w:b/>
          <w:noProof/>
        </w:rPr>
        <w:t xml:space="preserve"> </w:t>
      </w:r>
    </w:p>
    <w:p w14:paraId="2553774F" w14:textId="77777777" w:rsidR="009E399D" w:rsidRPr="001C2B64" w:rsidRDefault="009E399D" w:rsidP="009E399D">
      <w:pPr>
        <w:rPr>
          <w:noProof/>
        </w:rPr>
      </w:pPr>
      <w:bookmarkStart w:id="181" w:name="_Toc6200337"/>
      <w:bookmarkStart w:id="182" w:name="_Toc14052257"/>
      <w:bookmarkStart w:id="183" w:name="_Toc14052434"/>
      <w:bookmarkStart w:id="184" w:name="_Toc14055378"/>
      <w:bookmarkStart w:id="185" w:name="_Toc15030897"/>
      <w:bookmarkStart w:id="186" w:name="_Toc224527416"/>
    </w:p>
    <w:p w14:paraId="55618490" w14:textId="77777777" w:rsidR="00340E2E" w:rsidRPr="001C2B64" w:rsidRDefault="00340E2E" w:rsidP="00340E2E">
      <w:pPr>
        <w:rPr>
          <w:noProof/>
        </w:rPr>
      </w:pPr>
      <w:r w:rsidRPr="001C2B64">
        <w:rPr>
          <w:noProof/>
        </w:rPr>
        <w:t xml:space="preserve">Naročnik bo oddal javno naročilo na podlagi ekonomsko najugodnejše ponudbe, ob uporabi merila »najnižja cena«. </w:t>
      </w:r>
    </w:p>
    <w:p w14:paraId="1927624E" w14:textId="77777777" w:rsidR="00340E2E" w:rsidRPr="001C2B64" w:rsidRDefault="00340E2E" w:rsidP="00340E2E">
      <w:pPr>
        <w:rPr>
          <w:noProof/>
        </w:rPr>
      </w:pPr>
    </w:p>
    <w:p w14:paraId="16F30396" w14:textId="4BF31F73" w:rsidR="00340E2E" w:rsidRPr="001C2B64" w:rsidRDefault="00340E2E" w:rsidP="00340E2E">
      <w:pPr>
        <w:rPr>
          <w:noProof/>
        </w:rPr>
      </w:pPr>
      <w:r w:rsidRPr="001C2B64">
        <w:rPr>
          <w:noProof/>
          <w:u w:val="single"/>
        </w:rPr>
        <w:t xml:space="preserve">Naročnik bo </w:t>
      </w:r>
      <w:r w:rsidR="00F435E9" w:rsidRPr="001C2B64">
        <w:rPr>
          <w:noProof/>
          <w:u w:val="single"/>
        </w:rPr>
        <w:t>(za vsak sklop posebej)</w:t>
      </w:r>
      <w:r w:rsidR="00F435E9" w:rsidRPr="001C2B64">
        <w:rPr>
          <w:noProof/>
        </w:rPr>
        <w:t xml:space="preserve"> </w:t>
      </w:r>
      <w:r w:rsidRPr="001C2B64">
        <w:rPr>
          <w:noProof/>
        </w:rPr>
        <w:t>razvrstil po merilu vse pravočasno prispele ponudbe in jim skladno s spodaj navedeno formulo dodelil točke:</w:t>
      </w:r>
    </w:p>
    <w:p w14:paraId="03DD3C48" w14:textId="77777777" w:rsidR="00340E2E" w:rsidRPr="001C2B64" w:rsidRDefault="00340E2E" w:rsidP="00340E2E">
      <w:pPr>
        <w:suppressAutoHyphens/>
        <w:rPr>
          <w:rFonts w:cs="Calibri"/>
          <w:noProof/>
          <w:lang w:eastAsia="ar-SA"/>
        </w:rPr>
      </w:pPr>
    </w:p>
    <w:p w14:paraId="595E3EC4" w14:textId="77777777" w:rsidR="00340E2E" w:rsidRPr="001C2B64" w:rsidRDefault="00340E2E" w:rsidP="00340E2E">
      <w:pPr>
        <w:tabs>
          <w:tab w:val="center" w:pos="3420"/>
          <w:tab w:val="center" w:pos="5400"/>
          <w:tab w:val="center" w:pos="7560"/>
        </w:tabs>
        <w:rPr>
          <w:noProof/>
        </w:rPr>
      </w:pPr>
      <w:bookmarkStart w:id="187" w:name="_Hlk76981727"/>
      <w:r w:rsidRPr="001C2B64">
        <w:rPr>
          <w:noProof/>
        </w:rPr>
        <w:tab/>
        <w:t xml:space="preserve">      najnižja ponudba </w:t>
      </w:r>
    </w:p>
    <w:p w14:paraId="0F9AD047" w14:textId="77777777" w:rsidR="00340E2E" w:rsidRPr="001C2B64" w:rsidRDefault="00340E2E" w:rsidP="00340E2E">
      <w:pPr>
        <w:tabs>
          <w:tab w:val="center" w:pos="900"/>
          <w:tab w:val="center" w:pos="1440"/>
          <w:tab w:val="center" w:pos="3420"/>
          <w:tab w:val="center" w:pos="5400"/>
          <w:tab w:val="center" w:pos="6840"/>
        </w:tabs>
        <w:rPr>
          <w:noProof/>
        </w:rPr>
      </w:pPr>
      <w:r w:rsidRPr="001C2B64">
        <w:rPr>
          <w:noProof/>
        </w:rPr>
        <w:tab/>
      </w:r>
      <w:r w:rsidRPr="001C2B64">
        <w:rPr>
          <w:noProof/>
        </w:rPr>
        <w:tab/>
        <w:t>število točk =</w:t>
      </w:r>
      <w:r w:rsidRPr="001C2B64">
        <w:rPr>
          <w:noProof/>
        </w:rPr>
        <w:tab/>
        <w:t xml:space="preserve">     ----------------------------</w:t>
      </w:r>
      <w:r w:rsidRPr="001C2B64">
        <w:rPr>
          <w:noProof/>
        </w:rPr>
        <w:tab/>
        <w:t>x        100</w:t>
      </w:r>
    </w:p>
    <w:p w14:paraId="4134FCEC" w14:textId="77777777" w:rsidR="00340E2E" w:rsidRPr="001C2B64" w:rsidRDefault="00340E2E" w:rsidP="00340E2E">
      <w:pPr>
        <w:tabs>
          <w:tab w:val="center" w:pos="3420"/>
          <w:tab w:val="center" w:pos="5940"/>
          <w:tab w:val="center" w:pos="7560"/>
        </w:tabs>
        <w:rPr>
          <w:noProof/>
        </w:rPr>
      </w:pPr>
      <w:r w:rsidRPr="001C2B64">
        <w:rPr>
          <w:noProof/>
        </w:rPr>
        <w:tab/>
        <w:t xml:space="preserve">      ocenjevana ponudba</w:t>
      </w:r>
    </w:p>
    <w:bookmarkEnd w:id="187"/>
    <w:p w14:paraId="28D7CE5D" w14:textId="77777777" w:rsidR="00340E2E" w:rsidRPr="001C2B64" w:rsidRDefault="00340E2E" w:rsidP="00340E2E">
      <w:pPr>
        <w:rPr>
          <w:noProof/>
        </w:rPr>
      </w:pPr>
    </w:p>
    <w:p w14:paraId="66D4C01A" w14:textId="68378432" w:rsidR="00E67F63" w:rsidRPr="001C2B64" w:rsidRDefault="00340E2E" w:rsidP="00340E2E">
      <w:pPr>
        <w:rPr>
          <w:rFonts w:cs="Arial"/>
          <w:noProof/>
        </w:rPr>
      </w:pPr>
      <w:r w:rsidRPr="001C2B64">
        <w:rPr>
          <w:rFonts w:cs="Arial"/>
          <w:noProof/>
        </w:rPr>
        <w:t xml:space="preserve">Izračun poteka na dve decimalni mesti. </w:t>
      </w:r>
      <w:r w:rsidR="00E67F63" w:rsidRPr="001C2B64">
        <w:rPr>
          <w:rFonts w:cs="Arial"/>
          <w:noProof/>
        </w:rPr>
        <w:t>Največje število točk za to merilo je 100 točk.</w:t>
      </w:r>
    </w:p>
    <w:p w14:paraId="03E9328D" w14:textId="77777777" w:rsidR="00340E2E" w:rsidRPr="001C2B64" w:rsidRDefault="00340E2E" w:rsidP="00340E2E">
      <w:pPr>
        <w:rPr>
          <w:noProof/>
          <w:u w:val="single"/>
        </w:rPr>
      </w:pPr>
    </w:p>
    <w:p w14:paraId="5563A8A6" w14:textId="77777777" w:rsidR="00E67F63" w:rsidRPr="001C2B64" w:rsidRDefault="00E67F63" w:rsidP="00340E2E">
      <w:pPr>
        <w:rPr>
          <w:b/>
          <w:noProof/>
        </w:rPr>
      </w:pPr>
    </w:p>
    <w:p w14:paraId="244502BF" w14:textId="23A6E9CA" w:rsidR="00340E2E" w:rsidRPr="001C2B64" w:rsidRDefault="00340E2E" w:rsidP="00340E2E">
      <w:pPr>
        <w:rPr>
          <w:b/>
          <w:noProof/>
          <w:u w:val="single"/>
        </w:rPr>
      </w:pPr>
      <w:r w:rsidRPr="001C2B64">
        <w:rPr>
          <w:b/>
          <w:noProof/>
        </w:rPr>
        <w:t xml:space="preserve">Izbrana bo ponudba, ki bo prejela največje število točk in </w:t>
      </w:r>
      <w:r w:rsidRPr="001C2B64">
        <w:rPr>
          <w:b/>
          <w:noProof/>
          <w:u w:val="single"/>
        </w:rPr>
        <w:t>za katero bo naročnik v nadaljnjem postopku preverjanja ugotovil, da je dopustna.</w:t>
      </w:r>
    </w:p>
    <w:p w14:paraId="068723B8" w14:textId="77777777" w:rsidR="00340E2E" w:rsidRPr="001C2B64" w:rsidRDefault="00340E2E" w:rsidP="00340E2E">
      <w:pPr>
        <w:rPr>
          <w:noProof/>
          <w:u w:val="single"/>
        </w:rPr>
      </w:pPr>
    </w:p>
    <w:p w14:paraId="09720484" w14:textId="77777777" w:rsidR="00340E2E" w:rsidRPr="001C2B64" w:rsidRDefault="00340E2E" w:rsidP="00340E2E">
      <w:pPr>
        <w:rPr>
          <w:noProof/>
        </w:rPr>
      </w:pPr>
    </w:p>
    <w:p w14:paraId="7623F80B" w14:textId="77777777" w:rsidR="00340E2E" w:rsidRPr="001C2B64" w:rsidRDefault="00340E2E" w:rsidP="00340E2E">
      <w:pPr>
        <w:pStyle w:val="Heading2"/>
        <w:spacing w:before="0"/>
        <w:rPr>
          <w:rFonts w:cs="Calibri"/>
          <w:b/>
          <w:noProof/>
          <w:lang w:eastAsia="ar-SA"/>
        </w:rPr>
      </w:pPr>
      <w:bookmarkStart w:id="188" w:name="_Toc70684576"/>
      <w:bookmarkStart w:id="189" w:name="_Toc103585019"/>
      <w:r w:rsidRPr="001C2B64">
        <w:rPr>
          <w:rFonts w:cs="Calibri"/>
          <w:b/>
          <w:noProof/>
          <w:lang w:eastAsia="ar-SA"/>
        </w:rPr>
        <w:t>Primer dveh ponudb z enakim največjim številom točk pri ocenjevanju</w:t>
      </w:r>
      <w:bookmarkEnd w:id="188"/>
      <w:bookmarkEnd w:id="189"/>
    </w:p>
    <w:p w14:paraId="194C5D0E" w14:textId="77777777" w:rsidR="009E399D" w:rsidRPr="001C2B64" w:rsidRDefault="009E399D" w:rsidP="009E399D">
      <w:pPr>
        <w:rPr>
          <w:rFonts w:cs="Arial"/>
          <w:noProof/>
          <w:sz w:val="22"/>
          <w:szCs w:val="22"/>
        </w:rPr>
      </w:pPr>
    </w:p>
    <w:p w14:paraId="03F4936F" w14:textId="1B0495D2" w:rsidR="00DD4524" w:rsidRPr="001C2B64" w:rsidRDefault="00DD4524" w:rsidP="00DD4524">
      <w:pPr>
        <w:rPr>
          <w:rFonts w:cs="Arial"/>
          <w:bCs/>
          <w:noProof/>
          <w:szCs w:val="20"/>
        </w:rPr>
      </w:pPr>
      <w:r w:rsidRPr="001C2B64">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1C2B64">
        <w:rPr>
          <w:rFonts w:cs="Arial"/>
          <w:bCs/>
          <w:noProof/>
          <w:szCs w:val="20"/>
        </w:rPr>
        <w:t>.</w:t>
      </w:r>
    </w:p>
    <w:p w14:paraId="2762CE6C" w14:textId="7F1F7ACB" w:rsidR="009E399D" w:rsidRPr="001C2B64" w:rsidRDefault="009E399D" w:rsidP="009E399D">
      <w:pPr>
        <w:rPr>
          <w:noProof/>
        </w:rPr>
      </w:pPr>
    </w:p>
    <w:p w14:paraId="75B6C464" w14:textId="77777777" w:rsidR="00270D7A" w:rsidRPr="001C2B64" w:rsidRDefault="00270D7A" w:rsidP="009E399D">
      <w:pPr>
        <w:rPr>
          <w:noProof/>
        </w:rPr>
      </w:pPr>
    </w:p>
    <w:p w14:paraId="1DAAC6AF" w14:textId="77777777" w:rsidR="00493184" w:rsidRPr="001C2B64" w:rsidRDefault="00493184">
      <w:pPr>
        <w:spacing w:after="200" w:line="276" w:lineRule="auto"/>
        <w:jc w:val="left"/>
        <w:rPr>
          <w:rFonts w:cs="Arial"/>
          <w:b/>
          <w:noProof/>
          <w:kern w:val="32"/>
          <w:sz w:val="24"/>
          <w:szCs w:val="32"/>
        </w:rPr>
      </w:pPr>
      <w:r w:rsidRPr="001C2B64">
        <w:rPr>
          <w:b/>
          <w:noProof/>
        </w:rPr>
        <w:br w:type="page"/>
      </w:r>
    </w:p>
    <w:p w14:paraId="385E2E2B" w14:textId="49716133" w:rsidR="009E399D" w:rsidRPr="001C2B64" w:rsidRDefault="009E399D" w:rsidP="009E399D">
      <w:pPr>
        <w:pStyle w:val="Heading1"/>
        <w:rPr>
          <w:b/>
          <w:noProof/>
        </w:rPr>
      </w:pPr>
      <w:bookmarkStart w:id="190" w:name="_Toc103585020"/>
      <w:r w:rsidRPr="001C2B64">
        <w:rPr>
          <w:b/>
          <w:noProof/>
        </w:rPr>
        <w:lastRenderedPageBreak/>
        <w:t>MOŽNOST REVIZIJE</w:t>
      </w:r>
      <w:bookmarkStart w:id="191" w:name="_Toc468367668"/>
      <w:bookmarkStart w:id="192" w:name="_Toc4485003"/>
      <w:bookmarkEnd w:id="181"/>
      <w:bookmarkEnd w:id="182"/>
      <w:bookmarkEnd w:id="183"/>
      <w:bookmarkEnd w:id="184"/>
      <w:bookmarkEnd w:id="185"/>
      <w:bookmarkEnd w:id="186"/>
      <w:bookmarkEnd w:id="190"/>
    </w:p>
    <w:p w14:paraId="101DE6DD" w14:textId="77777777" w:rsidR="009E399D" w:rsidRPr="001C2B64" w:rsidRDefault="009E399D" w:rsidP="009E399D">
      <w:pPr>
        <w:rPr>
          <w:noProof/>
        </w:rPr>
      </w:pPr>
    </w:p>
    <w:p w14:paraId="662E6B73" w14:textId="77777777" w:rsidR="009E399D" w:rsidRPr="001C2B64" w:rsidRDefault="009E399D" w:rsidP="009E399D">
      <w:pPr>
        <w:pStyle w:val="Heading2"/>
        <w:rPr>
          <w:b/>
          <w:noProof/>
          <w:sz w:val="22"/>
          <w:szCs w:val="22"/>
        </w:rPr>
      </w:pPr>
      <w:bookmarkStart w:id="193" w:name="_Toc165356111"/>
      <w:bookmarkStart w:id="194" w:name="_Toc224527417"/>
      <w:bookmarkStart w:id="195" w:name="_Toc103585021"/>
      <w:bookmarkEnd w:id="191"/>
      <w:bookmarkEnd w:id="192"/>
      <w:r w:rsidRPr="001C2B64">
        <w:rPr>
          <w:b/>
          <w:noProof/>
          <w:sz w:val="22"/>
          <w:szCs w:val="22"/>
        </w:rPr>
        <w:t>Pravna podlaga in roki za vložitev</w:t>
      </w:r>
      <w:bookmarkEnd w:id="193"/>
      <w:bookmarkEnd w:id="194"/>
      <w:bookmarkEnd w:id="195"/>
    </w:p>
    <w:p w14:paraId="6C701AC8" w14:textId="77777777" w:rsidR="00270D7A" w:rsidRPr="001C2B64" w:rsidRDefault="00270D7A" w:rsidP="00DD4524">
      <w:pPr>
        <w:rPr>
          <w:rFonts w:cs="Arial"/>
          <w:noProof/>
          <w:szCs w:val="20"/>
        </w:rPr>
      </w:pPr>
      <w:bookmarkStart w:id="196" w:name="_Toc468367669"/>
      <w:bookmarkStart w:id="197" w:name="_Toc4485004"/>
    </w:p>
    <w:p w14:paraId="5AF501D2" w14:textId="645A049E" w:rsidR="00DD4524" w:rsidRPr="001C2B64" w:rsidRDefault="00DD4524" w:rsidP="00DD4524">
      <w:pPr>
        <w:rPr>
          <w:rFonts w:cs="Arial"/>
          <w:noProof/>
          <w:szCs w:val="20"/>
        </w:rPr>
      </w:pPr>
      <w:r w:rsidRPr="001C2B6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C2B64" w:rsidRDefault="00DD4524" w:rsidP="00DD4524">
      <w:pPr>
        <w:rPr>
          <w:rFonts w:cs="Arial"/>
          <w:noProof/>
          <w:szCs w:val="20"/>
        </w:rPr>
      </w:pPr>
    </w:p>
    <w:p w14:paraId="19FF3053" w14:textId="77777777" w:rsidR="00DD4524" w:rsidRPr="001C2B64" w:rsidRDefault="00DD4524" w:rsidP="00DD4524">
      <w:pPr>
        <w:rPr>
          <w:rFonts w:cs="Arial"/>
          <w:noProof/>
          <w:szCs w:val="20"/>
        </w:rPr>
      </w:pPr>
      <w:r w:rsidRPr="001C2B64">
        <w:rPr>
          <w:rFonts w:cs="Arial"/>
          <w:noProof/>
          <w:szCs w:val="20"/>
        </w:rPr>
        <w:t>Roki za vložitev zahtevka za revizijo so navedeni v 25. členu ZPVPJN.</w:t>
      </w:r>
    </w:p>
    <w:p w14:paraId="609B2F75" w14:textId="77777777" w:rsidR="009E399D" w:rsidRPr="001C2B64" w:rsidRDefault="009E399D" w:rsidP="009E399D">
      <w:pPr>
        <w:rPr>
          <w:noProof/>
        </w:rPr>
      </w:pPr>
    </w:p>
    <w:p w14:paraId="3C7895F0" w14:textId="23C04E63" w:rsidR="009E399D" w:rsidRPr="001C2B64" w:rsidRDefault="009E399D" w:rsidP="009E399D">
      <w:pPr>
        <w:pStyle w:val="Heading2"/>
        <w:rPr>
          <w:b/>
          <w:noProof/>
          <w:sz w:val="22"/>
          <w:szCs w:val="22"/>
        </w:rPr>
      </w:pPr>
      <w:bookmarkStart w:id="198" w:name="_Toc165356112"/>
      <w:bookmarkStart w:id="199" w:name="_Toc224527418"/>
      <w:bookmarkStart w:id="200" w:name="_Toc103585022"/>
      <w:r w:rsidRPr="001C2B64">
        <w:rPr>
          <w:b/>
          <w:noProof/>
          <w:sz w:val="22"/>
          <w:szCs w:val="22"/>
        </w:rPr>
        <w:t>Način vložitve revizije</w:t>
      </w:r>
      <w:bookmarkEnd w:id="196"/>
      <w:bookmarkEnd w:id="197"/>
      <w:bookmarkEnd w:id="198"/>
      <w:bookmarkEnd w:id="199"/>
      <w:bookmarkEnd w:id="200"/>
    </w:p>
    <w:p w14:paraId="791CEA61" w14:textId="77777777" w:rsidR="003E2DD3" w:rsidRPr="001C2B64"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 xml:space="preserve">Takso po 71. členu ZPVPJN v višini </w:t>
      </w:r>
      <w:r w:rsidR="00461B50" w:rsidRPr="001C2B64">
        <w:rPr>
          <w:rFonts w:cs="Arial"/>
          <w:noProof/>
          <w:szCs w:val="20"/>
        </w:rPr>
        <w:t>4.0</w:t>
      </w:r>
      <w:r w:rsidRPr="001C2B64">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C2B64">
        <w:rPr>
          <w:rFonts w:cs="Arial"/>
          <w:noProof/>
          <w:color w:val="282828"/>
          <w:szCs w:val="20"/>
        </w:rPr>
        <w:t>dokumentacijo v zvezi z oddajo predmetnega javnega naročila.</w:t>
      </w:r>
    </w:p>
    <w:p w14:paraId="6EA0E7C6"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Nepravilno in nepravočasno vložene zahtevke bo naročnik zavrgel.</w:t>
      </w:r>
    </w:p>
    <w:p w14:paraId="4BAACB2D" w14:textId="4C6E9107" w:rsidR="009E399D" w:rsidRPr="001C2B64" w:rsidRDefault="009E399D" w:rsidP="009E399D">
      <w:pPr>
        <w:pStyle w:val="BodyText2"/>
        <w:rPr>
          <w:noProof/>
          <w:u w:val="single"/>
        </w:rPr>
      </w:pPr>
    </w:p>
    <w:p w14:paraId="48BE8EBC" w14:textId="6A553FF1" w:rsidR="00270D7A" w:rsidRPr="001C2B64" w:rsidRDefault="00270D7A" w:rsidP="009E399D">
      <w:pPr>
        <w:pStyle w:val="BodyText2"/>
        <w:rPr>
          <w:noProof/>
          <w:u w:val="single"/>
        </w:rPr>
      </w:pPr>
    </w:p>
    <w:p w14:paraId="6382E6D3" w14:textId="2FDE2A88" w:rsidR="00270D7A" w:rsidRPr="001C2B64" w:rsidRDefault="00270D7A" w:rsidP="009E399D">
      <w:pPr>
        <w:pStyle w:val="BodyText2"/>
        <w:rPr>
          <w:noProof/>
          <w:u w:val="single"/>
        </w:rPr>
      </w:pPr>
    </w:p>
    <w:p w14:paraId="7912833D" w14:textId="5641A136" w:rsidR="00270D7A" w:rsidRPr="001C2B64" w:rsidRDefault="00270D7A" w:rsidP="009E399D">
      <w:pPr>
        <w:pStyle w:val="BodyText2"/>
        <w:rPr>
          <w:noProof/>
          <w:u w:val="single"/>
        </w:rPr>
      </w:pPr>
    </w:p>
    <w:p w14:paraId="2ED27DBE" w14:textId="5C2EB5CB" w:rsidR="00270D7A" w:rsidRPr="001C2B64" w:rsidRDefault="00270D7A" w:rsidP="009E399D">
      <w:pPr>
        <w:pStyle w:val="BodyText2"/>
        <w:rPr>
          <w:noProof/>
          <w:u w:val="single"/>
        </w:rPr>
      </w:pPr>
    </w:p>
    <w:p w14:paraId="07010970" w14:textId="4DD3B540" w:rsidR="00270D7A" w:rsidRPr="001C2B64" w:rsidRDefault="00270D7A" w:rsidP="009E399D">
      <w:pPr>
        <w:pStyle w:val="BodyText2"/>
        <w:rPr>
          <w:noProof/>
          <w:u w:val="single"/>
        </w:rPr>
      </w:pPr>
    </w:p>
    <w:p w14:paraId="4DDD2E7E" w14:textId="394D743C" w:rsidR="00270D7A" w:rsidRPr="001C2B64" w:rsidRDefault="00270D7A" w:rsidP="009E399D">
      <w:pPr>
        <w:pStyle w:val="BodyText2"/>
        <w:rPr>
          <w:noProof/>
          <w:u w:val="single"/>
        </w:rPr>
      </w:pPr>
    </w:p>
    <w:p w14:paraId="6B71012E" w14:textId="69472450" w:rsidR="00270D7A" w:rsidRPr="001C2B64" w:rsidRDefault="00270D7A" w:rsidP="009E399D">
      <w:pPr>
        <w:pStyle w:val="BodyText2"/>
        <w:rPr>
          <w:noProof/>
          <w:u w:val="single"/>
        </w:rPr>
      </w:pPr>
    </w:p>
    <w:p w14:paraId="694912C3" w14:textId="3361ACCA" w:rsidR="00270D7A" w:rsidRPr="001C2B64" w:rsidRDefault="00270D7A" w:rsidP="009E399D">
      <w:pPr>
        <w:pStyle w:val="BodyText2"/>
        <w:rPr>
          <w:noProof/>
          <w:u w:val="single"/>
        </w:rPr>
      </w:pPr>
    </w:p>
    <w:p w14:paraId="452E9514" w14:textId="2719F5FC" w:rsidR="00270D7A" w:rsidRPr="001C2B64" w:rsidRDefault="00270D7A" w:rsidP="009E399D">
      <w:pPr>
        <w:pStyle w:val="BodyText2"/>
        <w:rPr>
          <w:noProof/>
          <w:u w:val="single"/>
        </w:rPr>
      </w:pPr>
    </w:p>
    <w:p w14:paraId="29FE9698" w14:textId="26E41B17" w:rsidR="00270D7A" w:rsidRPr="001C2B64" w:rsidRDefault="00270D7A" w:rsidP="009E399D">
      <w:pPr>
        <w:pStyle w:val="BodyText2"/>
        <w:rPr>
          <w:noProof/>
          <w:u w:val="single"/>
        </w:rPr>
      </w:pPr>
    </w:p>
    <w:p w14:paraId="17EFFAFA" w14:textId="6C7C1672" w:rsidR="00270D7A" w:rsidRPr="001C2B64" w:rsidRDefault="00270D7A" w:rsidP="009E399D">
      <w:pPr>
        <w:pStyle w:val="BodyText2"/>
        <w:rPr>
          <w:noProof/>
          <w:u w:val="single"/>
        </w:rPr>
      </w:pPr>
    </w:p>
    <w:p w14:paraId="6F75F425" w14:textId="1B241C77" w:rsidR="00270D7A" w:rsidRPr="001C2B64" w:rsidRDefault="00270D7A" w:rsidP="009E399D">
      <w:pPr>
        <w:pStyle w:val="BodyText2"/>
        <w:rPr>
          <w:noProof/>
          <w:u w:val="single"/>
        </w:rPr>
      </w:pPr>
    </w:p>
    <w:p w14:paraId="5364BFCB" w14:textId="5B1EC249" w:rsidR="00270D7A" w:rsidRPr="001C2B64" w:rsidRDefault="00270D7A" w:rsidP="009E399D">
      <w:pPr>
        <w:pStyle w:val="BodyText2"/>
        <w:rPr>
          <w:noProof/>
          <w:u w:val="single"/>
        </w:rPr>
      </w:pPr>
    </w:p>
    <w:p w14:paraId="461047CE" w14:textId="799F8924" w:rsidR="00270D7A" w:rsidRPr="001C2B64" w:rsidRDefault="00270D7A" w:rsidP="009E399D">
      <w:pPr>
        <w:pStyle w:val="BodyText2"/>
        <w:rPr>
          <w:noProof/>
          <w:u w:val="single"/>
        </w:rPr>
      </w:pPr>
    </w:p>
    <w:p w14:paraId="785D2C13" w14:textId="2970DACD" w:rsidR="00270D7A" w:rsidRPr="001C2B64" w:rsidRDefault="00270D7A" w:rsidP="009E399D">
      <w:pPr>
        <w:pStyle w:val="BodyText2"/>
        <w:rPr>
          <w:noProof/>
          <w:u w:val="single"/>
        </w:rPr>
      </w:pPr>
    </w:p>
    <w:p w14:paraId="6986B4B9" w14:textId="6FD01DA2" w:rsidR="00270D7A" w:rsidRPr="001C2B64" w:rsidRDefault="00270D7A" w:rsidP="009E399D">
      <w:pPr>
        <w:pStyle w:val="BodyText2"/>
        <w:rPr>
          <w:noProof/>
          <w:u w:val="single"/>
        </w:rPr>
      </w:pPr>
    </w:p>
    <w:p w14:paraId="1E0DB66E" w14:textId="0F1C6711" w:rsidR="00270D7A" w:rsidRPr="001C2B64" w:rsidRDefault="00270D7A" w:rsidP="009E399D">
      <w:pPr>
        <w:pStyle w:val="BodyText2"/>
        <w:rPr>
          <w:noProof/>
          <w:u w:val="single"/>
        </w:rPr>
      </w:pPr>
    </w:p>
    <w:p w14:paraId="4FAAA721" w14:textId="60DA806B" w:rsidR="00270D7A" w:rsidRPr="001C2B64" w:rsidRDefault="00270D7A" w:rsidP="009E399D">
      <w:pPr>
        <w:pStyle w:val="BodyText2"/>
        <w:rPr>
          <w:noProof/>
          <w:u w:val="single"/>
        </w:rPr>
      </w:pPr>
    </w:p>
    <w:p w14:paraId="397D6422" w14:textId="1A774F56" w:rsidR="00270D7A" w:rsidRPr="001C2B64" w:rsidRDefault="00270D7A" w:rsidP="009E399D">
      <w:pPr>
        <w:pStyle w:val="BodyText2"/>
        <w:rPr>
          <w:noProof/>
          <w:u w:val="single"/>
        </w:rPr>
      </w:pPr>
    </w:p>
    <w:p w14:paraId="6E2B47B1" w14:textId="0D6A4D03" w:rsidR="00270D7A" w:rsidRPr="001C2B64" w:rsidRDefault="00270D7A" w:rsidP="009E399D">
      <w:pPr>
        <w:pStyle w:val="BodyText2"/>
        <w:rPr>
          <w:noProof/>
          <w:u w:val="single"/>
        </w:rPr>
      </w:pPr>
    </w:p>
    <w:p w14:paraId="42191B5F" w14:textId="583BD697" w:rsidR="00270D7A" w:rsidRPr="001C2B64" w:rsidRDefault="00270D7A" w:rsidP="009E399D">
      <w:pPr>
        <w:pStyle w:val="BodyText2"/>
        <w:rPr>
          <w:noProof/>
          <w:u w:val="single"/>
        </w:rPr>
      </w:pPr>
    </w:p>
    <w:p w14:paraId="669391CE" w14:textId="464D85BF" w:rsidR="00270D7A" w:rsidRPr="001C2B64" w:rsidRDefault="00270D7A" w:rsidP="009E399D">
      <w:pPr>
        <w:pStyle w:val="BodyText2"/>
        <w:rPr>
          <w:noProof/>
          <w:u w:val="single"/>
        </w:rPr>
      </w:pPr>
    </w:p>
    <w:p w14:paraId="2710B82B" w14:textId="477623E9" w:rsidR="00270D7A" w:rsidRPr="001C2B64" w:rsidRDefault="00270D7A" w:rsidP="009E399D">
      <w:pPr>
        <w:pStyle w:val="BodyText2"/>
        <w:rPr>
          <w:noProof/>
          <w:u w:val="single"/>
        </w:rPr>
      </w:pPr>
    </w:p>
    <w:p w14:paraId="1A4C76C4" w14:textId="77777777" w:rsidR="00270D7A" w:rsidRPr="001C2B64" w:rsidRDefault="00270D7A" w:rsidP="009E399D">
      <w:pPr>
        <w:pStyle w:val="BodyText2"/>
        <w:rPr>
          <w:noProof/>
          <w:u w:val="single"/>
        </w:rPr>
      </w:pPr>
    </w:p>
    <w:p w14:paraId="56F1BAB9" w14:textId="77777777" w:rsidR="003E2DD3" w:rsidRPr="001C2B64" w:rsidRDefault="003E2DD3" w:rsidP="009E399D">
      <w:pPr>
        <w:pStyle w:val="BodyText2"/>
        <w:rPr>
          <w:noProof/>
          <w:u w:val="single"/>
        </w:rPr>
      </w:pPr>
    </w:p>
    <w:p w14:paraId="191540E1" w14:textId="77777777" w:rsidR="009E399D" w:rsidRPr="001C2B64" w:rsidRDefault="009E399D" w:rsidP="009E399D">
      <w:pPr>
        <w:pStyle w:val="Heading1"/>
        <w:rPr>
          <w:b/>
          <w:noProof/>
        </w:rPr>
      </w:pPr>
      <w:bookmarkStart w:id="201" w:name="_Toc103585023"/>
      <w:r w:rsidRPr="001C2B64">
        <w:rPr>
          <w:b/>
          <w:noProof/>
        </w:rPr>
        <w:t>OBRAZCI</w:t>
      </w:r>
      <w:bookmarkEnd w:id="201"/>
    </w:p>
    <w:p w14:paraId="5F66B388" w14:textId="77777777" w:rsidR="009E399D" w:rsidRPr="001C2B64" w:rsidRDefault="009E399D" w:rsidP="009E399D">
      <w:pPr>
        <w:rPr>
          <w:noProof/>
        </w:rPr>
      </w:pPr>
    </w:p>
    <w:p w14:paraId="0202404D" w14:textId="77777777" w:rsidR="009E399D" w:rsidRPr="001C2B64" w:rsidRDefault="009E399D" w:rsidP="009E399D">
      <w:pPr>
        <w:rPr>
          <w:noProof/>
        </w:rPr>
      </w:pPr>
      <w:r w:rsidRPr="001C2B64">
        <w:rPr>
          <w:noProof/>
        </w:rPr>
        <w:t>Priloženi so obrazci, katere mora ponudnik obvezno izpolniti in priložiti ponudbi.</w:t>
      </w:r>
    </w:p>
    <w:p w14:paraId="2B697FEC" w14:textId="77777777" w:rsidR="009E399D" w:rsidRPr="001C2B64" w:rsidRDefault="009E399D" w:rsidP="009E399D">
      <w:pPr>
        <w:rPr>
          <w:noProof/>
        </w:rPr>
      </w:pPr>
    </w:p>
    <w:p w14:paraId="095D5230" w14:textId="77777777" w:rsidR="009E399D" w:rsidRPr="001C2B64" w:rsidRDefault="009E399D" w:rsidP="009E399D">
      <w:pPr>
        <w:pStyle w:val="BodyText2"/>
        <w:rPr>
          <w:noProof/>
          <w:u w:val="single"/>
        </w:rPr>
      </w:pPr>
    </w:p>
    <w:p w14:paraId="5C26B08F" w14:textId="77777777" w:rsidR="005F257C" w:rsidRPr="001C2B64" w:rsidRDefault="005F257C" w:rsidP="005F257C">
      <w:pPr>
        <w:pageBreakBefore/>
        <w:jc w:val="left"/>
        <w:rPr>
          <w:rFonts w:eastAsia="Calibri" w:cs="Arial"/>
          <w:noProof/>
          <w:szCs w:val="20"/>
        </w:rPr>
      </w:pPr>
      <w:bookmarkStart w:id="202" w:name="_Hlk520808969"/>
    </w:p>
    <w:p w14:paraId="3C623321" w14:textId="77777777" w:rsidR="009D1B0D" w:rsidRPr="001C2B64" w:rsidRDefault="009D1B0D" w:rsidP="009D1B0D">
      <w:pPr>
        <w:pStyle w:val="Heading2"/>
        <w:jc w:val="center"/>
        <w:rPr>
          <w:b/>
          <w:noProof/>
          <w:sz w:val="22"/>
          <w:szCs w:val="22"/>
        </w:rPr>
      </w:pPr>
      <w:bookmarkStart w:id="203" w:name="_Toc103585024"/>
      <w:bookmarkStart w:id="204" w:name="_Hlk520808945"/>
      <w:bookmarkEnd w:id="202"/>
      <w:r w:rsidRPr="001C2B64">
        <w:rPr>
          <w:b/>
          <w:bCs/>
          <w:noProof/>
          <w:sz w:val="22"/>
          <w:szCs w:val="22"/>
        </w:rPr>
        <w:t>Podatki o ponudniku in ponudbi</w:t>
      </w:r>
      <w:bookmarkEnd w:id="203"/>
    </w:p>
    <w:p w14:paraId="1E505288" w14:textId="710FA0E3" w:rsidR="009D1B0D" w:rsidRPr="001C2B64" w:rsidRDefault="009D1B0D" w:rsidP="009D1B0D">
      <w:pPr>
        <w:jc w:val="center"/>
        <w:rPr>
          <w:b/>
          <w:noProof/>
          <w:sz w:val="22"/>
          <w:szCs w:val="22"/>
        </w:rPr>
      </w:pPr>
      <w:r w:rsidRPr="001C2B64">
        <w:rPr>
          <w:rFonts w:cs="Arial"/>
          <w:b/>
          <w:noProof/>
          <w:sz w:val="22"/>
          <w:szCs w:val="22"/>
        </w:rPr>
        <w:t xml:space="preserve">ZA JAVNO NAROČILO </w:t>
      </w:r>
      <w:r w:rsidRPr="001C2B64">
        <w:rPr>
          <w:b/>
          <w:noProof/>
          <w:sz w:val="22"/>
          <w:szCs w:val="22"/>
        </w:rPr>
        <w:t>JN-</w:t>
      </w:r>
      <w:r w:rsidR="00D421C8" w:rsidRPr="001C2B64">
        <w:rPr>
          <w:b/>
          <w:noProof/>
          <w:sz w:val="22"/>
          <w:szCs w:val="22"/>
        </w:rPr>
        <w:t>B0990</w:t>
      </w:r>
    </w:p>
    <w:bookmarkEnd w:id="204"/>
    <w:p w14:paraId="0A7AE135" w14:textId="77777777" w:rsidR="009D1B0D" w:rsidRPr="001C2B64" w:rsidRDefault="009D1B0D" w:rsidP="009D1B0D">
      <w:pPr>
        <w:jc w:val="center"/>
        <w:rPr>
          <w:b/>
          <w:noProof/>
        </w:rPr>
      </w:pPr>
    </w:p>
    <w:p w14:paraId="55FF38EE" w14:textId="7DC8A52B" w:rsidR="009D1B0D" w:rsidRPr="001C2B64" w:rsidRDefault="009D1B0D" w:rsidP="00DD4524">
      <w:pPr>
        <w:jc w:val="center"/>
        <w:rPr>
          <w:b/>
          <w:bCs/>
          <w:noProof/>
          <w:szCs w:val="20"/>
        </w:rPr>
      </w:pPr>
      <w:r w:rsidRPr="001C2B64">
        <w:rPr>
          <w:b/>
          <w:bCs/>
          <w:noProof/>
        </w:rPr>
        <w:t xml:space="preserve">Nakup </w:t>
      </w:r>
      <w:r w:rsidR="00515CE9" w:rsidRPr="001C2B64">
        <w:rPr>
          <w:b/>
          <w:bCs/>
          <w:noProof/>
        </w:rPr>
        <w:t>kamkorderjev z dodatno opremo in objektivov – po sklopih</w:t>
      </w:r>
    </w:p>
    <w:p w14:paraId="3B37DC4D" w14:textId="77777777" w:rsidR="009D1B0D" w:rsidRPr="001C2B64" w:rsidRDefault="009D1B0D" w:rsidP="009D1B0D">
      <w:pPr>
        <w:ind w:right="216"/>
        <w:jc w:val="center"/>
        <w:rPr>
          <w:noProof/>
        </w:rPr>
      </w:pPr>
    </w:p>
    <w:p w14:paraId="690B47A4" w14:textId="77777777" w:rsidR="009D1B0D" w:rsidRPr="001C2B64" w:rsidRDefault="009D1B0D" w:rsidP="009D1B0D">
      <w:pPr>
        <w:ind w:right="216"/>
        <w:rPr>
          <w:noProof/>
        </w:rPr>
      </w:pPr>
      <w:r w:rsidRPr="001C2B64">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C2B64"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C2B64" w14:paraId="6E0102CB" w14:textId="77777777" w:rsidTr="00911761">
        <w:tc>
          <w:tcPr>
            <w:tcW w:w="4788" w:type="dxa"/>
          </w:tcPr>
          <w:p w14:paraId="51D7B11A" w14:textId="77777777" w:rsidR="009D1B0D" w:rsidRPr="001C2B64" w:rsidRDefault="009D1B0D" w:rsidP="00911761">
            <w:pPr>
              <w:ind w:right="216"/>
              <w:rPr>
                <w:rFonts w:cs="Arial"/>
                <w:noProof/>
                <w:sz w:val="18"/>
              </w:rPr>
            </w:pPr>
          </w:p>
          <w:p w14:paraId="5AB2248F" w14:textId="77777777" w:rsidR="009D1B0D" w:rsidRPr="001C2B64" w:rsidRDefault="009D1B0D" w:rsidP="00911761">
            <w:pPr>
              <w:ind w:right="216"/>
              <w:rPr>
                <w:rFonts w:cs="Arial"/>
                <w:noProof/>
                <w:sz w:val="18"/>
              </w:rPr>
            </w:pPr>
            <w:r w:rsidRPr="001C2B64">
              <w:rPr>
                <w:rFonts w:cs="Arial"/>
                <w:noProof/>
                <w:sz w:val="18"/>
              </w:rPr>
              <w:t>ŠTEVILKA PONUDBE</w:t>
            </w:r>
          </w:p>
          <w:p w14:paraId="7F317449" w14:textId="77777777" w:rsidR="009D1B0D" w:rsidRPr="001C2B64" w:rsidRDefault="009D1B0D" w:rsidP="00911761">
            <w:pPr>
              <w:ind w:right="216"/>
              <w:rPr>
                <w:rFonts w:cs="Arial"/>
                <w:noProof/>
                <w:sz w:val="18"/>
              </w:rPr>
            </w:pPr>
          </w:p>
        </w:tc>
        <w:tc>
          <w:tcPr>
            <w:tcW w:w="4500" w:type="dxa"/>
          </w:tcPr>
          <w:p w14:paraId="27471BC4" w14:textId="77777777" w:rsidR="009D1B0D" w:rsidRPr="001C2B64" w:rsidRDefault="009D1B0D" w:rsidP="00911761">
            <w:pPr>
              <w:ind w:right="216"/>
              <w:rPr>
                <w:rFonts w:cs="Arial"/>
                <w:noProof/>
                <w:sz w:val="18"/>
              </w:rPr>
            </w:pPr>
          </w:p>
        </w:tc>
      </w:tr>
      <w:tr w:rsidR="009D1B0D" w:rsidRPr="001C2B64" w14:paraId="6CBC2FBC" w14:textId="77777777" w:rsidTr="00911761">
        <w:tc>
          <w:tcPr>
            <w:tcW w:w="4788" w:type="dxa"/>
          </w:tcPr>
          <w:p w14:paraId="37D528B9" w14:textId="77777777" w:rsidR="009D1B0D" w:rsidRPr="001C2B64" w:rsidRDefault="009D1B0D" w:rsidP="00911761">
            <w:pPr>
              <w:rPr>
                <w:rFonts w:cs="Arial"/>
                <w:noProof/>
                <w:sz w:val="18"/>
              </w:rPr>
            </w:pPr>
          </w:p>
          <w:p w14:paraId="0788082B" w14:textId="77777777" w:rsidR="009D1B0D" w:rsidRPr="001C2B64" w:rsidRDefault="009D1B0D" w:rsidP="00911761">
            <w:pPr>
              <w:rPr>
                <w:rFonts w:cs="Arial"/>
                <w:noProof/>
                <w:sz w:val="18"/>
              </w:rPr>
            </w:pPr>
            <w:r w:rsidRPr="001C2B64">
              <w:rPr>
                <w:rFonts w:cs="Arial"/>
                <w:noProof/>
                <w:sz w:val="18"/>
              </w:rPr>
              <w:t>FIRMA OZ. IME  PONUDNIKA:</w:t>
            </w:r>
          </w:p>
          <w:p w14:paraId="08AE0DA0" w14:textId="77777777" w:rsidR="009D1B0D" w:rsidRPr="001C2B64" w:rsidRDefault="009D1B0D" w:rsidP="00911761">
            <w:pPr>
              <w:rPr>
                <w:rFonts w:cs="Arial"/>
                <w:noProof/>
                <w:sz w:val="18"/>
              </w:rPr>
            </w:pPr>
          </w:p>
        </w:tc>
        <w:tc>
          <w:tcPr>
            <w:tcW w:w="4500" w:type="dxa"/>
          </w:tcPr>
          <w:p w14:paraId="184D68DA" w14:textId="77777777" w:rsidR="009D1B0D" w:rsidRPr="001C2B64" w:rsidRDefault="009D1B0D" w:rsidP="00911761">
            <w:pPr>
              <w:rPr>
                <w:rFonts w:cs="Arial"/>
                <w:noProof/>
                <w:sz w:val="18"/>
              </w:rPr>
            </w:pPr>
          </w:p>
        </w:tc>
      </w:tr>
      <w:tr w:rsidR="009D1B0D" w:rsidRPr="001C2B64" w14:paraId="6481C1EF" w14:textId="77777777" w:rsidTr="00911761">
        <w:tc>
          <w:tcPr>
            <w:tcW w:w="4788" w:type="dxa"/>
          </w:tcPr>
          <w:p w14:paraId="0A803683" w14:textId="77777777" w:rsidR="009D1B0D" w:rsidRPr="001C2B64" w:rsidRDefault="009D1B0D" w:rsidP="00911761">
            <w:pPr>
              <w:rPr>
                <w:rFonts w:cs="Arial"/>
                <w:noProof/>
                <w:sz w:val="18"/>
              </w:rPr>
            </w:pPr>
          </w:p>
          <w:p w14:paraId="73B7F2C3" w14:textId="77777777" w:rsidR="009D1B0D" w:rsidRPr="001C2B64" w:rsidRDefault="009D1B0D" w:rsidP="00911761">
            <w:pPr>
              <w:rPr>
                <w:rFonts w:cs="Arial"/>
                <w:noProof/>
                <w:sz w:val="18"/>
              </w:rPr>
            </w:pPr>
            <w:r w:rsidRPr="001C2B64">
              <w:rPr>
                <w:rFonts w:cs="Arial"/>
                <w:noProof/>
                <w:sz w:val="18"/>
              </w:rPr>
              <w:t xml:space="preserve">PRAVNOORGANIZACIJSKA OBLIKA </w:t>
            </w:r>
          </w:p>
          <w:p w14:paraId="72E9255D" w14:textId="77777777" w:rsidR="009D1B0D" w:rsidRPr="001C2B64" w:rsidRDefault="009D1B0D" w:rsidP="00911761">
            <w:pPr>
              <w:rPr>
                <w:rFonts w:cs="Arial"/>
                <w:noProof/>
                <w:sz w:val="18"/>
              </w:rPr>
            </w:pPr>
          </w:p>
        </w:tc>
        <w:tc>
          <w:tcPr>
            <w:tcW w:w="4500" w:type="dxa"/>
          </w:tcPr>
          <w:p w14:paraId="754B4ACE" w14:textId="77777777" w:rsidR="009D1B0D" w:rsidRPr="001C2B64" w:rsidRDefault="009D1B0D" w:rsidP="00911761">
            <w:pPr>
              <w:rPr>
                <w:rFonts w:cs="Arial"/>
                <w:noProof/>
                <w:sz w:val="18"/>
              </w:rPr>
            </w:pPr>
          </w:p>
        </w:tc>
      </w:tr>
      <w:tr w:rsidR="009D1B0D" w:rsidRPr="001C2B64" w14:paraId="272EB0E0" w14:textId="77777777" w:rsidTr="00911761">
        <w:tc>
          <w:tcPr>
            <w:tcW w:w="4788" w:type="dxa"/>
          </w:tcPr>
          <w:p w14:paraId="60F9ECD3" w14:textId="77777777" w:rsidR="009D1B0D" w:rsidRPr="001C2B64" w:rsidRDefault="009D1B0D" w:rsidP="00911761">
            <w:pPr>
              <w:rPr>
                <w:rFonts w:cs="Arial"/>
                <w:noProof/>
                <w:sz w:val="18"/>
              </w:rPr>
            </w:pPr>
          </w:p>
          <w:p w14:paraId="6EFF5648" w14:textId="77777777" w:rsidR="009D1B0D" w:rsidRPr="001C2B64" w:rsidRDefault="009D1B0D" w:rsidP="00911761">
            <w:pPr>
              <w:rPr>
                <w:rFonts w:cs="Arial"/>
                <w:noProof/>
                <w:sz w:val="18"/>
              </w:rPr>
            </w:pPr>
            <w:r w:rsidRPr="001C2B64">
              <w:rPr>
                <w:rFonts w:cs="Arial"/>
                <w:noProof/>
                <w:sz w:val="18"/>
              </w:rPr>
              <w:t xml:space="preserve">PONUDNIK JE MSP (mikro, majhno ali srednje veliko podjetje)                                          </w:t>
            </w:r>
            <w:r w:rsidRPr="001C2B64">
              <w:rPr>
                <w:rFonts w:cs="Arial"/>
                <w:i/>
                <w:noProof/>
                <w:sz w:val="18"/>
              </w:rPr>
              <w:t xml:space="preserve"> ustrezno obkrožite</w:t>
            </w:r>
            <w:r w:rsidRPr="001C2B64">
              <w:rPr>
                <w:rFonts w:cs="Arial"/>
                <w:noProof/>
                <w:sz w:val="18"/>
              </w:rPr>
              <w:t xml:space="preserve"> </w:t>
            </w:r>
          </w:p>
        </w:tc>
        <w:tc>
          <w:tcPr>
            <w:tcW w:w="4500" w:type="dxa"/>
          </w:tcPr>
          <w:p w14:paraId="549DFD1E" w14:textId="77777777" w:rsidR="009D1B0D" w:rsidRPr="001C2B64" w:rsidRDefault="009D1B0D" w:rsidP="00911761">
            <w:pPr>
              <w:rPr>
                <w:rFonts w:cs="Arial"/>
                <w:noProof/>
                <w:sz w:val="18"/>
              </w:rPr>
            </w:pPr>
          </w:p>
          <w:p w14:paraId="4C045691" w14:textId="77777777" w:rsidR="009D1B0D" w:rsidRPr="001C2B64" w:rsidRDefault="009D1B0D" w:rsidP="00911761">
            <w:pPr>
              <w:rPr>
                <w:rFonts w:cs="Arial"/>
                <w:noProof/>
                <w:sz w:val="18"/>
              </w:rPr>
            </w:pPr>
          </w:p>
          <w:p w14:paraId="5D79DD61" w14:textId="77777777" w:rsidR="009D1B0D" w:rsidRPr="001C2B64" w:rsidRDefault="009D1B0D" w:rsidP="00911761">
            <w:pPr>
              <w:rPr>
                <w:rFonts w:cs="Arial"/>
                <w:noProof/>
                <w:sz w:val="18"/>
              </w:rPr>
            </w:pPr>
            <w:r w:rsidRPr="001C2B64">
              <w:rPr>
                <w:rFonts w:cs="Arial"/>
                <w:noProof/>
                <w:sz w:val="18"/>
              </w:rPr>
              <w:t>DA                       NE</w:t>
            </w:r>
          </w:p>
        </w:tc>
      </w:tr>
      <w:tr w:rsidR="009D1B0D" w:rsidRPr="001C2B64" w14:paraId="0D18AD89" w14:textId="77777777" w:rsidTr="00911761">
        <w:tc>
          <w:tcPr>
            <w:tcW w:w="4788" w:type="dxa"/>
          </w:tcPr>
          <w:p w14:paraId="454444A9" w14:textId="77777777" w:rsidR="009D1B0D" w:rsidRPr="001C2B64" w:rsidRDefault="009D1B0D" w:rsidP="00911761">
            <w:pPr>
              <w:rPr>
                <w:rFonts w:cs="Arial"/>
                <w:noProof/>
                <w:sz w:val="18"/>
              </w:rPr>
            </w:pPr>
          </w:p>
          <w:p w14:paraId="670AE594" w14:textId="77777777" w:rsidR="009D1B0D" w:rsidRPr="001C2B64" w:rsidRDefault="009D1B0D" w:rsidP="00911761">
            <w:pPr>
              <w:rPr>
                <w:rFonts w:cs="Arial"/>
                <w:noProof/>
                <w:sz w:val="18"/>
              </w:rPr>
            </w:pPr>
            <w:r w:rsidRPr="001C2B64">
              <w:rPr>
                <w:rFonts w:cs="Arial"/>
                <w:noProof/>
                <w:sz w:val="18"/>
              </w:rPr>
              <w:t>NASLOV PONUDNIKA:</w:t>
            </w:r>
          </w:p>
          <w:p w14:paraId="281644F8" w14:textId="77777777" w:rsidR="009D1B0D" w:rsidRPr="001C2B64" w:rsidRDefault="009D1B0D" w:rsidP="00911761">
            <w:pPr>
              <w:rPr>
                <w:rFonts w:cs="Arial"/>
                <w:noProof/>
                <w:sz w:val="18"/>
              </w:rPr>
            </w:pPr>
          </w:p>
        </w:tc>
        <w:tc>
          <w:tcPr>
            <w:tcW w:w="4500" w:type="dxa"/>
          </w:tcPr>
          <w:p w14:paraId="7960AEA3" w14:textId="77777777" w:rsidR="009D1B0D" w:rsidRPr="001C2B64" w:rsidRDefault="009D1B0D" w:rsidP="00911761">
            <w:pPr>
              <w:rPr>
                <w:rFonts w:cs="Arial"/>
                <w:noProof/>
                <w:sz w:val="18"/>
              </w:rPr>
            </w:pPr>
          </w:p>
        </w:tc>
      </w:tr>
      <w:tr w:rsidR="009D1B0D" w:rsidRPr="001C2B64" w14:paraId="0E19AA0B" w14:textId="77777777" w:rsidTr="00911761">
        <w:tc>
          <w:tcPr>
            <w:tcW w:w="4788" w:type="dxa"/>
          </w:tcPr>
          <w:p w14:paraId="06C6203D" w14:textId="77777777" w:rsidR="009D1B0D" w:rsidRPr="001C2B64" w:rsidRDefault="009D1B0D" w:rsidP="00911761">
            <w:pPr>
              <w:rPr>
                <w:rFonts w:cs="Arial"/>
                <w:noProof/>
                <w:sz w:val="18"/>
              </w:rPr>
            </w:pPr>
          </w:p>
          <w:p w14:paraId="79CF71DD" w14:textId="77777777" w:rsidR="009D1B0D" w:rsidRPr="001C2B64" w:rsidRDefault="009D1B0D" w:rsidP="00911761">
            <w:pPr>
              <w:rPr>
                <w:rFonts w:cs="Arial"/>
                <w:noProof/>
                <w:sz w:val="18"/>
              </w:rPr>
            </w:pPr>
            <w:r w:rsidRPr="001C2B64">
              <w:rPr>
                <w:rFonts w:cs="Arial"/>
                <w:noProof/>
                <w:sz w:val="18"/>
              </w:rPr>
              <w:t>ŠT. TRANSAKCIJSKEGA (POSLOVNEGA) RAČUNA:</w:t>
            </w:r>
          </w:p>
          <w:p w14:paraId="265023D9" w14:textId="77777777" w:rsidR="009D1B0D" w:rsidRPr="001C2B64" w:rsidRDefault="009D1B0D" w:rsidP="00911761">
            <w:pPr>
              <w:rPr>
                <w:rFonts w:cs="Arial"/>
                <w:noProof/>
                <w:sz w:val="18"/>
              </w:rPr>
            </w:pPr>
          </w:p>
        </w:tc>
        <w:tc>
          <w:tcPr>
            <w:tcW w:w="4500" w:type="dxa"/>
          </w:tcPr>
          <w:p w14:paraId="6B7BF959" w14:textId="77777777" w:rsidR="009D1B0D" w:rsidRPr="001C2B64" w:rsidRDefault="009D1B0D" w:rsidP="00911761">
            <w:pPr>
              <w:rPr>
                <w:rFonts w:cs="Arial"/>
                <w:noProof/>
                <w:sz w:val="18"/>
              </w:rPr>
            </w:pPr>
          </w:p>
        </w:tc>
      </w:tr>
      <w:tr w:rsidR="009D1B0D" w:rsidRPr="001C2B64" w14:paraId="12480B88" w14:textId="77777777" w:rsidTr="00911761">
        <w:tc>
          <w:tcPr>
            <w:tcW w:w="4788" w:type="dxa"/>
          </w:tcPr>
          <w:p w14:paraId="099D3241" w14:textId="77777777" w:rsidR="009D1B0D" w:rsidRPr="001C2B64" w:rsidRDefault="009D1B0D" w:rsidP="00911761">
            <w:pPr>
              <w:rPr>
                <w:rFonts w:cs="Arial"/>
                <w:noProof/>
                <w:sz w:val="18"/>
              </w:rPr>
            </w:pPr>
          </w:p>
          <w:p w14:paraId="6E9D9B50" w14:textId="77777777" w:rsidR="009D1B0D" w:rsidRPr="001C2B64" w:rsidRDefault="009D1B0D" w:rsidP="00911761">
            <w:pPr>
              <w:rPr>
                <w:rFonts w:cs="Arial"/>
                <w:noProof/>
                <w:sz w:val="18"/>
              </w:rPr>
            </w:pPr>
            <w:r w:rsidRPr="001C2B64">
              <w:rPr>
                <w:rFonts w:cs="Arial"/>
                <w:noProof/>
                <w:sz w:val="18"/>
              </w:rPr>
              <w:t>NASLOV BANKE:</w:t>
            </w:r>
          </w:p>
          <w:p w14:paraId="2F5C32A4" w14:textId="77777777" w:rsidR="009D1B0D" w:rsidRPr="001C2B64" w:rsidRDefault="009D1B0D" w:rsidP="00911761">
            <w:pPr>
              <w:rPr>
                <w:rFonts w:cs="Arial"/>
                <w:noProof/>
                <w:sz w:val="18"/>
              </w:rPr>
            </w:pPr>
          </w:p>
        </w:tc>
        <w:tc>
          <w:tcPr>
            <w:tcW w:w="4500" w:type="dxa"/>
          </w:tcPr>
          <w:p w14:paraId="7F0F8AAD" w14:textId="77777777" w:rsidR="009D1B0D" w:rsidRPr="001C2B64" w:rsidRDefault="009D1B0D" w:rsidP="00911761">
            <w:pPr>
              <w:rPr>
                <w:rFonts w:cs="Arial"/>
                <w:noProof/>
                <w:sz w:val="18"/>
              </w:rPr>
            </w:pPr>
          </w:p>
        </w:tc>
      </w:tr>
      <w:tr w:rsidR="009D1B0D" w:rsidRPr="001C2B64" w14:paraId="4EBBFB38" w14:textId="77777777" w:rsidTr="00911761">
        <w:tc>
          <w:tcPr>
            <w:tcW w:w="4788" w:type="dxa"/>
          </w:tcPr>
          <w:p w14:paraId="70EF1D78" w14:textId="77777777" w:rsidR="009D1B0D" w:rsidRPr="001C2B64" w:rsidRDefault="009D1B0D" w:rsidP="00911761">
            <w:pPr>
              <w:rPr>
                <w:rFonts w:cs="Arial"/>
                <w:noProof/>
                <w:sz w:val="18"/>
              </w:rPr>
            </w:pPr>
          </w:p>
          <w:p w14:paraId="204A8639" w14:textId="77777777" w:rsidR="009D1B0D" w:rsidRPr="001C2B64" w:rsidRDefault="009D1B0D" w:rsidP="00911761">
            <w:pPr>
              <w:rPr>
                <w:rFonts w:cs="Arial"/>
                <w:noProof/>
                <w:sz w:val="18"/>
              </w:rPr>
            </w:pPr>
            <w:r w:rsidRPr="001C2B64">
              <w:rPr>
                <w:rFonts w:cs="Arial"/>
                <w:noProof/>
                <w:sz w:val="18"/>
              </w:rPr>
              <w:t>KONTAK.  OSEBA, ODGOVORNA ZA PONUDBO:</w:t>
            </w:r>
          </w:p>
          <w:p w14:paraId="660BF579" w14:textId="77777777" w:rsidR="009D1B0D" w:rsidRPr="001C2B64" w:rsidRDefault="009D1B0D" w:rsidP="00911761">
            <w:pPr>
              <w:rPr>
                <w:rFonts w:cs="Arial"/>
                <w:noProof/>
                <w:sz w:val="18"/>
              </w:rPr>
            </w:pPr>
          </w:p>
        </w:tc>
        <w:tc>
          <w:tcPr>
            <w:tcW w:w="4500" w:type="dxa"/>
          </w:tcPr>
          <w:p w14:paraId="73D508B5" w14:textId="77777777" w:rsidR="009D1B0D" w:rsidRPr="001C2B64" w:rsidRDefault="009D1B0D" w:rsidP="00911761">
            <w:pPr>
              <w:rPr>
                <w:rFonts w:cs="Arial"/>
                <w:noProof/>
                <w:sz w:val="18"/>
              </w:rPr>
            </w:pPr>
          </w:p>
        </w:tc>
      </w:tr>
      <w:tr w:rsidR="009D1B0D" w:rsidRPr="001C2B64" w14:paraId="678887F7" w14:textId="77777777" w:rsidTr="00911761">
        <w:tc>
          <w:tcPr>
            <w:tcW w:w="4788" w:type="dxa"/>
          </w:tcPr>
          <w:p w14:paraId="1CA169BD" w14:textId="77777777" w:rsidR="009D1B0D" w:rsidRPr="001C2B64" w:rsidRDefault="009D1B0D" w:rsidP="00911761">
            <w:pPr>
              <w:rPr>
                <w:rFonts w:cs="Arial"/>
                <w:noProof/>
                <w:sz w:val="18"/>
              </w:rPr>
            </w:pPr>
          </w:p>
          <w:p w14:paraId="77623BB1" w14:textId="77777777" w:rsidR="00271E1E" w:rsidRPr="001C2B64" w:rsidRDefault="00271E1E" w:rsidP="00271E1E">
            <w:pPr>
              <w:ind w:right="-108"/>
              <w:jc w:val="left"/>
              <w:rPr>
                <w:rFonts w:cs="Arial"/>
                <w:noProof/>
                <w:sz w:val="18"/>
              </w:rPr>
            </w:pPr>
            <w:r w:rsidRPr="001C2B64">
              <w:rPr>
                <w:rFonts w:cs="Arial"/>
                <w:noProof/>
                <w:sz w:val="18"/>
              </w:rPr>
              <w:t>TELEFON in</w:t>
            </w:r>
          </w:p>
          <w:p w14:paraId="0E98F2CF" w14:textId="77777777" w:rsidR="009D1B0D" w:rsidRPr="001C2B64" w:rsidRDefault="009D1B0D" w:rsidP="00271E1E">
            <w:pPr>
              <w:ind w:right="-108"/>
              <w:jc w:val="left"/>
              <w:rPr>
                <w:rFonts w:cs="Arial"/>
                <w:noProof/>
                <w:sz w:val="18"/>
              </w:rPr>
            </w:pPr>
            <w:r w:rsidRPr="001C2B64">
              <w:rPr>
                <w:rFonts w:cs="Arial"/>
                <w:noProof/>
                <w:sz w:val="18"/>
              </w:rPr>
              <w:t>ELEK</w:t>
            </w:r>
            <w:r w:rsidR="00271E1E" w:rsidRPr="001C2B64">
              <w:rPr>
                <w:rFonts w:cs="Arial"/>
                <w:noProof/>
                <w:sz w:val="18"/>
              </w:rPr>
              <w:t>TRONSKI NASLOV KONTAKTNE OSEBE:</w:t>
            </w:r>
          </w:p>
        </w:tc>
        <w:tc>
          <w:tcPr>
            <w:tcW w:w="4500" w:type="dxa"/>
          </w:tcPr>
          <w:p w14:paraId="1CA7AC45" w14:textId="77777777" w:rsidR="009D1B0D" w:rsidRPr="001C2B64" w:rsidRDefault="009D1B0D" w:rsidP="00911761">
            <w:pPr>
              <w:rPr>
                <w:rFonts w:cs="Arial"/>
                <w:noProof/>
                <w:sz w:val="18"/>
              </w:rPr>
            </w:pPr>
          </w:p>
        </w:tc>
      </w:tr>
      <w:tr w:rsidR="009D1B0D" w:rsidRPr="001C2B64" w14:paraId="169F8EEA" w14:textId="77777777" w:rsidTr="00911761">
        <w:tc>
          <w:tcPr>
            <w:tcW w:w="4788" w:type="dxa"/>
          </w:tcPr>
          <w:p w14:paraId="7BD4F1B5" w14:textId="77777777" w:rsidR="009D1B0D" w:rsidRPr="001C2B64" w:rsidRDefault="009D1B0D" w:rsidP="00911761">
            <w:pPr>
              <w:rPr>
                <w:rFonts w:cs="Arial"/>
                <w:noProof/>
                <w:sz w:val="18"/>
              </w:rPr>
            </w:pPr>
          </w:p>
          <w:p w14:paraId="3349AAEF" w14:textId="77777777" w:rsidR="009D1B0D" w:rsidRPr="001C2B64" w:rsidRDefault="00271E1E" w:rsidP="00911761">
            <w:pPr>
              <w:rPr>
                <w:rFonts w:cs="Arial"/>
                <w:noProof/>
                <w:sz w:val="18"/>
              </w:rPr>
            </w:pPr>
            <w:r w:rsidRPr="001C2B64">
              <w:rPr>
                <w:rFonts w:cs="Arial"/>
                <w:noProof/>
                <w:sz w:val="18"/>
              </w:rPr>
              <w:t xml:space="preserve">ID ZA DDV </w:t>
            </w:r>
            <w:r w:rsidR="009D1B0D" w:rsidRPr="001C2B64">
              <w:rPr>
                <w:rFonts w:cs="Arial"/>
                <w:noProof/>
                <w:sz w:val="18"/>
              </w:rPr>
              <w:t xml:space="preserve"> PONUDNIKA:</w:t>
            </w:r>
          </w:p>
          <w:p w14:paraId="2C2F682B" w14:textId="77777777" w:rsidR="009D1B0D" w:rsidRPr="001C2B64" w:rsidRDefault="009D1B0D" w:rsidP="00911761">
            <w:pPr>
              <w:rPr>
                <w:rFonts w:cs="Arial"/>
                <w:noProof/>
                <w:sz w:val="18"/>
              </w:rPr>
            </w:pPr>
          </w:p>
        </w:tc>
        <w:tc>
          <w:tcPr>
            <w:tcW w:w="4500" w:type="dxa"/>
          </w:tcPr>
          <w:p w14:paraId="31BC0F31" w14:textId="77777777" w:rsidR="009D1B0D" w:rsidRPr="001C2B64" w:rsidRDefault="009D1B0D" w:rsidP="00911761">
            <w:pPr>
              <w:pStyle w:val="Header"/>
              <w:rPr>
                <w:rFonts w:ascii="Arial" w:hAnsi="Arial" w:cs="Arial"/>
                <w:noProof/>
                <w:sz w:val="18"/>
                <w:lang w:val="sl-SI"/>
              </w:rPr>
            </w:pPr>
          </w:p>
        </w:tc>
      </w:tr>
      <w:tr w:rsidR="009D1B0D" w:rsidRPr="001C2B64" w14:paraId="17227E44" w14:textId="77777777" w:rsidTr="00911761">
        <w:tc>
          <w:tcPr>
            <w:tcW w:w="4788" w:type="dxa"/>
          </w:tcPr>
          <w:p w14:paraId="023A5EC2" w14:textId="77777777" w:rsidR="009D1B0D" w:rsidRPr="001C2B64" w:rsidRDefault="009D1B0D" w:rsidP="00911761">
            <w:pPr>
              <w:rPr>
                <w:rFonts w:cs="Arial"/>
                <w:noProof/>
                <w:sz w:val="18"/>
              </w:rPr>
            </w:pPr>
          </w:p>
          <w:p w14:paraId="1451F15A" w14:textId="77777777" w:rsidR="009D1B0D" w:rsidRPr="001C2B64" w:rsidRDefault="009D1B0D" w:rsidP="00911761">
            <w:pPr>
              <w:rPr>
                <w:rFonts w:cs="Arial"/>
                <w:noProof/>
                <w:sz w:val="18"/>
              </w:rPr>
            </w:pPr>
            <w:r w:rsidRPr="001C2B64">
              <w:rPr>
                <w:rFonts w:cs="Arial"/>
                <w:noProof/>
                <w:sz w:val="18"/>
              </w:rPr>
              <w:t>MATIČNA ŠTEVILKA PONUDNIKA:</w:t>
            </w:r>
          </w:p>
          <w:p w14:paraId="26A4B801" w14:textId="77777777" w:rsidR="009D1B0D" w:rsidRPr="001C2B64" w:rsidRDefault="009D1B0D" w:rsidP="00911761">
            <w:pPr>
              <w:rPr>
                <w:rFonts w:cs="Arial"/>
                <w:noProof/>
                <w:sz w:val="18"/>
              </w:rPr>
            </w:pPr>
          </w:p>
        </w:tc>
        <w:tc>
          <w:tcPr>
            <w:tcW w:w="4500" w:type="dxa"/>
          </w:tcPr>
          <w:p w14:paraId="1833D296" w14:textId="77777777" w:rsidR="009D1B0D" w:rsidRPr="001C2B64" w:rsidRDefault="009D1B0D" w:rsidP="00911761">
            <w:pPr>
              <w:pStyle w:val="Header"/>
              <w:rPr>
                <w:rFonts w:ascii="Arial" w:hAnsi="Arial" w:cs="Arial"/>
                <w:noProof/>
                <w:sz w:val="18"/>
                <w:lang w:val="sl-SI"/>
              </w:rPr>
            </w:pPr>
          </w:p>
        </w:tc>
      </w:tr>
      <w:tr w:rsidR="009D1B0D" w:rsidRPr="001C2B64" w14:paraId="5C7D19BD" w14:textId="77777777" w:rsidTr="00911761">
        <w:tc>
          <w:tcPr>
            <w:tcW w:w="4788" w:type="dxa"/>
          </w:tcPr>
          <w:p w14:paraId="2152ABE8" w14:textId="77777777" w:rsidR="009D1B0D" w:rsidRPr="001C2B64" w:rsidRDefault="009D1B0D" w:rsidP="00911761">
            <w:pPr>
              <w:rPr>
                <w:rFonts w:cs="Arial"/>
                <w:noProof/>
                <w:sz w:val="18"/>
              </w:rPr>
            </w:pPr>
          </w:p>
          <w:p w14:paraId="7B999568" w14:textId="77777777" w:rsidR="009D1B0D" w:rsidRPr="001C2B64" w:rsidRDefault="009D1B0D" w:rsidP="00911761">
            <w:pPr>
              <w:rPr>
                <w:rFonts w:cs="Arial"/>
                <w:noProof/>
                <w:sz w:val="18"/>
              </w:rPr>
            </w:pPr>
            <w:r w:rsidRPr="001C2B64">
              <w:rPr>
                <w:rFonts w:cs="Arial"/>
                <w:noProof/>
                <w:sz w:val="18"/>
              </w:rPr>
              <w:t>ODGOVORNA OSEBA ZA PODPIS POGODBE:</w:t>
            </w:r>
          </w:p>
          <w:p w14:paraId="4E05A47A" w14:textId="77777777" w:rsidR="009D1B0D" w:rsidRPr="001C2B64" w:rsidRDefault="009D1B0D" w:rsidP="00911761">
            <w:pPr>
              <w:rPr>
                <w:rFonts w:cs="Arial"/>
                <w:noProof/>
                <w:sz w:val="18"/>
              </w:rPr>
            </w:pPr>
          </w:p>
        </w:tc>
        <w:tc>
          <w:tcPr>
            <w:tcW w:w="4500" w:type="dxa"/>
          </w:tcPr>
          <w:p w14:paraId="4983B329" w14:textId="77777777" w:rsidR="009D1B0D" w:rsidRPr="001C2B64" w:rsidRDefault="009D1B0D" w:rsidP="00911761">
            <w:pPr>
              <w:rPr>
                <w:rFonts w:cs="Arial"/>
                <w:noProof/>
                <w:sz w:val="18"/>
              </w:rPr>
            </w:pPr>
          </w:p>
        </w:tc>
      </w:tr>
      <w:tr w:rsidR="009D1B0D" w:rsidRPr="001C2B64" w14:paraId="71C01C12" w14:textId="77777777" w:rsidTr="00911761">
        <w:tc>
          <w:tcPr>
            <w:tcW w:w="4788" w:type="dxa"/>
          </w:tcPr>
          <w:p w14:paraId="46514C70" w14:textId="77777777" w:rsidR="009D1B0D" w:rsidRPr="001C2B64" w:rsidRDefault="009D1B0D" w:rsidP="00911761">
            <w:pPr>
              <w:rPr>
                <w:rFonts w:cs="Arial"/>
                <w:noProof/>
                <w:sz w:val="18"/>
              </w:rPr>
            </w:pPr>
          </w:p>
          <w:p w14:paraId="37EE4A4B" w14:textId="77777777" w:rsidR="009D1B0D" w:rsidRPr="001C2B64" w:rsidRDefault="009D1B0D" w:rsidP="00911761">
            <w:pPr>
              <w:rPr>
                <w:rFonts w:cs="Arial"/>
                <w:noProof/>
                <w:sz w:val="18"/>
              </w:rPr>
            </w:pPr>
            <w:r w:rsidRPr="001C2B64">
              <w:rPr>
                <w:rFonts w:cs="Arial"/>
                <w:noProof/>
                <w:sz w:val="18"/>
              </w:rPr>
              <w:t>NAZIV ODGOVORNE OSEBE ZA PODPIS POGODBE:</w:t>
            </w:r>
          </w:p>
          <w:p w14:paraId="4BA4DE69" w14:textId="77777777" w:rsidR="009D1B0D" w:rsidRPr="001C2B64" w:rsidRDefault="009D1B0D" w:rsidP="00911761">
            <w:pPr>
              <w:rPr>
                <w:rFonts w:cs="Arial"/>
                <w:noProof/>
                <w:sz w:val="18"/>
              </w:rPr>
            </w:pPr>
          </w:p>
        </w:tc>
        <w:tc>
          <w:tcPr>
            <w:tcW w:w="4500" w:type="dxa"/>
          </w:tcPr>
          <w:p w14:paraId="0EF540B5" w14:textId="77777777" w:rsidR="009D1B0D" w:rsidRPr="001C2B64" w:rsidRDefault="009D1B0D" w:rsidP="00911761">
            <w:pPr>
              <w:rPr>
                <w:rFonts w:cs="Arial"/>
                <w:noProof/>
                <w:sz w:val="18"/>
              </w:rPr>
            </w:pPr>
          </w:p>
        </w:tc>
      </w:tr>
    </w:tbl>
    <w:p w14:paraId="7201C0D8" w14:textId="77777777" w:rsidR="009D1B0D" w:rsidRPr="001C2B64" w:rsidRDefault="009D1B0D" w:rsidP="009D1B0D">
      <w:pPr>
        <w:ind w:right="216"/>
        <w:rPr>
          <w:noProof/>
        </w:rPr>
      </w:pPr>
    </w:p>
    <w:p w14:paraId="4850044C" w14:textId="30087905" w:rsidR="009D1B0D" w:rsidRPr="001C2B64" w:rsidRDefault="009D1B0D" w:rsidP="009D1B0D">
      <w:pPr>
        <w:tabs>
          <w:tab w:val="center" w:pos="1440"/>
          <w:tab w:val="center" w:pos="4320"/>
          <w:tab w:val="center" w:pos="7200"/>
        </w:tabs>
        <w:spacing w:line="360" w:lineRule="auto"/>
        <w:rPr>
          <w:bCs/>
          <w:noProof/>
        </w:rPr>
      </w:pPr>
      <w:r w:rsidRPr="001C2B64">
        <w:rPr>
          <w:b/>
          <w:bCs/>
          <w:noProof/>
        </w:rPr>
        <w:t xml:space="preserve">Veljavnost ponudbe: ……………………………………….. </w:t>
      </w:r>
      <w:r w:rsidRPr="001C2B64">
        <w:rPr>
          <w:bCs/>
          <w:i/>
          <w:noProof/>
          <w:sz w:val="14"/>
          <w:szCs w:val="14"/>
        </w:rPr>
        <w:t xml:space="preserve">(najmanj do </w:t>
      </w:r>
      <w:r w:rsidR="00340E2E" w:rsidRPr="001C2B64">
        <w:rPr>
          <w:bCs/>
          <w:i/>
          <w:noProof/>
          <w:sz w:val="14"/>
          <w:szCs w:val="14"/>
        </w:rPr>
        <w:t>2</w:t>
      </w:r>
      <w:r w:rsidR="00E67F63" w:rsidRPr="001C2B64">
        <w:rPr>
          <w:bCs/>
          <w:i/>
          <w:noProof/>
          <w:sz w:val="14"/>
          <w:szCs w:val="14"/>
        </w:rPr>
        <w:t>3</w:t>
      </w:r>
      <w:r w:rsidR="00340E2E" w:rsidRPr="001C2B64">
        <w:rPr>
          <w:bCs/>
          <w:i/>
          <w:noProof/>
          <w:sz w:val="14"/>
          <w:szCs w:val="14"/>
        </w:rPr>
        <w:t xml:space="preserve">. </w:t>
      </w:r>
      <w:r w:rsidR="00085D85" w:rsidRPr="001C2B64">
        <w:rPr>
          <w:bCs/>
          <w:i/>
          <w:noProof/>
          <w:sz w:val="14"/>
          <w:szCs w:val="14"/>
        </w:rPr>
        <w:t>09</w:t>
      </w:r>
      <w:r w:rsidR="00340E2E" w:rsidRPr="001C2B64">
        <w:rPr>
          <w:bCs/>
          <w:i/>
          <w:noProof/>
          <w:sz w:val="14"/>
          <w:szCs w:val="14"/>
        </w:rPr>
        <w:t>. 202</w:t>
      </w:r>
      <w:r w:rsidR="00085D85" w:rsidRPr="001C2B64">
        <w:rPr>
          <w:bCs/>
          <w:i/>
          <w:noProof/>
          <w:sz w:val="14"/>
          <w:szCs w:val="14"/>
        </w:rPr>
        <w:t>2</w:t>
      </w:r>
      <w:r w:rsidRPr="001C2B64">
        <w:rPr>
          <w:bCs/>
          <w:noProof/>
        </w:rPr>
        <w:t>)</w:t>
      </w:r>
    </w:p>
    <w:p w14:paraId="40C1ABC1" w14:textId="77777777" w:rsidR="00BB5CE9" w:rsidRPr="001C2B64" w:rsidRDefault="00BB5CE9" w:rsidP="009D1B0D">
      <w:pPr>
        <w:tabs>
          <w:tab w:val="center" w:pos="1440"/>
          <w:tab w:val="center" w:pos="4320"/>
          <w:tab w:val="center" w:pos="7200"/>
        </w:tabs>
        <w:spacing w:line="360" w:lineRule="auto"/>
        <w:rPr>
          <w:bCs/>
          <w:noProof/>
        </w:rPr>
      </w:pPr>
    </w:p>
    <w:p w14:paraId="60E6E447" w14:textId="77777777" w:rsidR="00BB5CE9" w:rsidRPr="001C2B64" w:rsidRDefault="00BB5CE9" w:rsidP="00BB5CE9">
      <w:pPr>
        <w:tabs>
          <w:tab w:val="center" w:pos="1440"/>
          <w:tab w:val="center" w:pos="4320"/>
          <w:tab w:val="center" w:pos="7200"/>
        </w:tabs>
        <w:rPr>
          <w:b/>
          <w:bCs/>
          <w:noProof/>
        </w:rPr>
      </w:pPr>
      <w:r w:rsidRPr="001C2B64">
        <w:rPr>
          <w:b/>
          <w:noProof/>
        </w:rPr>
        <w:t>Pod kazensko in materialno odgovornostjo jamčimo, da so vsi podatki in dokumenti, podani v ponudbi, resnični, in da priložena dokumentacija ustreza originalu.</w:t>
      </w:r>
    </w:p>
    <w:p w14:paraId="14D0577B" w14:textId="77777777" w:rsidR="009D1B0D" w:rsidRPr="001C2B64" w:rsidRDefault="009D1B0D" w:rsidP="009D1B0D">
      <w:pPr>
        <w:tabs>
          <w:tab w:val="center" w:pos="1440"/>
          <w:tab w:val="center" w:pos="4320"/>
          <w:tab w:val="center" w:pos="7200"/>
        </w:tabs>
        <w:spacing w:line="360" w:lineRule="auto"/>
        <w:rPr>
          <w:noProof/>
        </w:rPr>
      </w:pPr>
    </w:p>
    <w:p w14:paraId="17B8BB70" w14:textId="77777777" w:rsidR="00BB5CE9" w:rsidRPr="001C2B64" w:rsidRDefault="00BB5CE9" w:rsidP="009D1B0D">
      <w:pPr>
        <w:tabs>
          <w:tab w:val="center" w:pos="1440"/>
          <w:tab w:val="center" w:pos="4320"/>
          <w:tab w:val="center" w:pos="7200"/>
        </w:tabs>
        <w:spacing w:line="360" w:lineRule="auto"/>
        <w:rPr>
          <w:noProof/>
        </w:rPr>
      </w:pPr>
    </w:p>
    <w:p w14:paraId="24FB828B" w14:textId="77777777" w:rsidR="009D1B0D" w:rsidRPr="001C2B64" w:rsidRDefault="009D1B0D" w:rsidP="009D1B0D">
      <w:pPr>
        <w:tabs>
          <w:tab w:val="center" w:pos="1440"/>
          <w:tab w:val="center" w:pos="4320"/>
          <w:tab w:val="center" w:pos="7200"/>
        </w:tabs>
        <w:spacing w:line="360" w:lineRule="auto"/>
        <w:rPr>
          <w:noProof/>
        </w:rPr>
      </w:pPr>
      <w:r w:rsidRPr="001C2B64">
        <w:rPr>
          <w:noProof/>
        </w:rPr>
        <w:tab/>
        <w:t xml:space="preserve">Kraj in datum: </w:t>
      </w:r>
      <w:r w:rsidRPr="001C2B64">
        <w:rPr>
          <w:noProof/>
        </w:rPr>
        <w:tab/>
        <w:t>Žig:</w:t>
      </w:r>
      <w:r w:rsidRPr="001C2B64">
        <w:rPr>
          <w:noProof/>
        </w:rPr>
        <w:tab/>
        <w:t>Podpis zastopnika</w:t>
      </w:r>
    </w:p>
    <w:p w14:paraId="5FCBD394" w14:textId="77777777" w:rsidR="009D1B0D" w:rsidRPr="001C2B64" w:rsidRDefault="009D1B0D" w:rsidP="009D1B0D">
      <w:pPr>
        <w:tabs>
          <w:tab w:val="center" w:pos="1440"/>
          <w:tab w:val="center" w:pos="4320"/>
          <w:tab w:val="center" w:pos="7200"/>
        </w:tabs>
        <w:spacing w:line="360" w:lineRule="auto"/>
        <w:rPr>
          <w:noProof/>
        </w:rPr>
      </w:pPr>
      <w:r w:rsidRPr="001C2B64">
        <w:rPr>
          <w:noProof/>
        </w:rPr>
        <w:tab/>
      </w:r>
      <w:r w:rsidRPr="001C2B64">
        <w:rPr>
          <w:noProof/>
        </w:rPr>
        <w:tab/>
      </w:r>
      <w:r w:rsidRPr="001C2B64">
        <w:rPr>
          <w:noProof/>
        </w:rPr>
        <w:tab/>
        <w:t>oz. prokurista:</w:t>
      </w:r>
    </w:p>
    <w:p w14:paraId="2980C0BD" w14:textId="77777777" w:rsidR="009D1B0D" w:rsidRPr="001C2B64" w:rsidRDefault="009D1B0D" w:rsidP="009D1B0D">
      <w:pPr>
        <w:tabs>
          <w:tab w:val="center" w:pos="1440"/>
          <w:tab w:val="center" w:pos="4320"/>
          <w:tab w:val="center" w:pos="7200"/>
        </w:tabs>
        <w:rPr>
          <w:noProof/>
        </w:rPr>
      </w:pPr>
      <w:r w:rsidRPr="001C2B64">
        <w:rPr>
          <w:noProof/>
        </w:rPr>
        <w:tab/>
        <w:t>........................................</w:t>
      </w:r>
      <w:r w:rsidRPr="001C2B64">
        <w:rPr>
          <w:noProof/>
        </w:rPr>
        <w:tab/>
      </w:r>
      <w:r w:rsidRPr="001C2B64">
        <w:rPr>
          <w:noProof/>
        </w:rPr>
        <w:tab/>
        <w:t>...........................................</w:t>
      </w:r>
    </w:p>
    <w:p w14:paraId="747FB7F1" w14:textId="77777777" w:rsidR="00DD4524" w:rsidRPr="001C2B64" w:rsidRDefault="00DD4524">
      <w:pPr>
        <w:spacing w:after="200" w:line="276" w:lineRule="auto"/>
        <w:jc w:val="left"/>
        <w:rPr>
          <w:rFonts w:eastAsia="Calibri" w:cs="Arial"/>
          <w:noProof/>
          <w:szCs w:val="20"/>
        </w:rPr>
      </w:pPr>
      <w:r w:rsidRPr="001C2B64">
        <w:rPr>
          <w:rFonts w:eastAsia="Calibri" w:cs="Arial"/>
          <w:noProof/>
          <w:szCs w:val="20"/>
        </w:rPr>
        <w:br w:type="page"/>
      </w:r>
    </w:p>
    <w:p w14:paraId="1C1C171C" w14:textId="008E7734" w:rsidR="00DD4524" w:rsidRPr="001C2B64" w:rsidRDefault="00DD4524" w:rsidP="00DD4524">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7CAF5506" w14:textId="77777777" w:rsidR="00DD4524" w:rsidRPr="001C2B64" w:rsidRDefault="00DD4524" w:rsidP="00DD4524">
      <w:pPr>
        <w:spacing w:line="360" w:lineRule="auto"/>
        <w:jc w:val="left"/>
        <w:rPr>
          <w:rFonts w:eastAsia="Calibri" w:cs="Arial"/>
          <w:noProof/>
          <w:szCs w:val="20"/>
        </w:rPr>
      </w:pPr>
      <w:r w:rsidRPr="001C2B64">
        <w:rPr>
          <w:rFonts w:eastAsia="Calibri" w:cs="Arial"/>
          <w:noProof/>
          <w:szCs w:val="20"/>
        </w:rPr>
        <w:t>Naslov: .......................................................</w:t>
      </w:r>
    </w:p>
    <w:p w14:paraId="6D5DCECC" w14:textId="77777777" w:rsidR="00DD4524" w:rsidRPr="001C2B64" w:rsidRDefault="00DD4524" w:rsidP="00DD4524">
      <w:pPr>
        <w:spacing w:line="360" w:lineRule="auto"/>
        <w:jc w:val="left"/>
        <w:rPr>
          <w:rFonts w:eastAsia="Calibri" w:cs="Arial"/>
          <w:noProof/>
          <w:szCs w:val="20"/>
        </w:rPr>
      </w:pPr>
    </w:p>
    <w:p w14:paraId="42D35F9F" w14:textId="6C8561D8" w:rsidR="00DD4524" w:rsidRPr="001C2B64" w:rsidRDefault="00DD4524" w:rsidP="00DD4524">
      <w:pPr>
        <w:pStyle w:val="Heading2"/>
        <w:jc w:val="center"/>
        <w:rPr>
          <w:b/>
          <w:noProof/>
          <w:sz w:val="22"/>
          <w:szCs w:val="22"/>
        </w:rPr>
      </w:pPr>
      <w:bookmarkStart w:id="205" w:name="_Toc103585025"/>
      <w:r w:rsidRPr="001C2B64">
        <w:rPr>
          <w:b/>
          <w:bCs/>
          <w:noProof/>
          <w:sz w:val="22"/>
          <w:szCs w:val="22"/>
        </w:rPr>
        <w:t>PREDRAČUN</w:t>
      </w:r>
      <w:bookmarkEnd w:id="205"/>
      <w:r w:rsidRPr="001C2B64">
        <w:rPr>
          <w:b/>
          <w:bCs/>
          <w:noProof/>
          <w:sz w:val="22"/>
          <w:szCs w:val="22"/>
        </w:rPr>
        <w:t xml:space="preserve"> </w:t>
      </w:r>
    </w:p>
    <w:p w14:paraId="420825D0" w14:textId="463DEA29" w:rsidR="00DD4524" w:rsidRPr="001C2B64" w:rsidRDefault="00DD4524" w:rsidP="00DD4524">
      <w:pPr>
        <w:jc w:val="center"/>
        <w:rPr>
          <w:b/>
          <w:noProof/>
          <w:sz w:val="22"/>
          <w:szCs w:val="22"/>
        </w:rPr>
      </w:pPr>
      <w:r w:rsidRPr="001C2B64">
        <w:rPr>
          <w:rFonts w:cs="Arial"/>
          <w:b/>
          <w:noProof/>
          <w:sz w:val="22"/>
          <w:szCs w:val="22"/>
        </w:rPr>
        <w:t xml:space="preserve">ZA JAVNO NAROČILO </w:t>
      </w:r>
      <w:r w:rsidRPr="001C2B64">
        <w:rPr>
          <w:b/>
          <w:noProof/>
          <w:sz w:val="22"/>
          <w:szCs w:val="22"/>
        </w:rPr>
        <w:t>JN-</w:t>
      </w:r>
      <w:r w:rsidR="00D421C8" w:rsidRPr="001C2B64">
        <w:rPr>
          <w:b/>
          <w:noProof/>
          <w:sz w:val="22"/>
          <w:szCs w:val="22"/>
        </w:rPr>
        <w:t>B0990</w:t>
      </w:r>
      <w:r w:rsidR="00085D85" w:rsidRPr="001C2B64">
        <w:rPr>
          <w:b/>
          <w:noProof/>
          <w:sz w:val="22"/>
          <w:szCs w:val="22"/>
        </w:rPr>
        <w:t xml:space="preserve"> – SKLOP A</w:t>
      </w:r>
    </w:p>
    <w:p w14:paraId="4D9F683D" w14:textId="77777777" w:rsidR="00DD4524" w:rsidRPr="001C2B64" w:rsidRDefault="00DD4524" w:rsidP="00DD4524">
      <w:pPr>
        <w:pStyle w:val="BodyText"/>
        <w:rPr>
          <w:b/>
          <w:noProof/>
        </w:rPr>
      </w:pPr>
    </w:p>
    <w:p w14:paraId="776ED788" w14:textId="77777777" w:rsidR="00DD4524" w:rsidRPr="001C2B64" w:rsidRDefault="00DD4524" w:rsidP="00DD4524">
      <w:pPr>
        <w:jc w:val="center"/>
        <w:rPr>
          <w:b/>
          <w:bCs/>
          <w:noProof/>
          <w:szCs w:val="20"/>
        </w:rPr>
      </w:pPr>
      <w:r w:rsidRPr="001C2B64">
        <w:rPr>
          <w:b/>
          <w:bCs/>
          <w:noProof/>
          <w:szCs w:val="20"/>
        </w:rPr>
        <w:t>Kamkorderji z dodatno opremo</w:t>
      </w:r>
    </w:p>
    <w:p w14:paraId="724F6168" w14:textId="77777777" w:rsidR="00DD4524" w:rsidRPr="001C2B64" w:rsidRDefault="00DD4524"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DD4524" w:rsidRPr="001C2B64" w14:paraId="42BBBF24" w14:textId="77777777" w:rsidTr="00A76009">
        <w:tc>
          <w:tcPr>
            <w:tcW w:w="709" w:type="dxa"/>
            <w:tcBorders>
              <w:top w:val="single" w:sz="4" w:space="0" w:color="000000"/>
              <w:left w:val="single" w:sz="4" w:space="0" w:color="000000"/>
              <w:bottom w:val="single" w:sz="4" w:space="0" w:color="000000"/>
            </w:tcBorders>
            <w:shd w:val="clear" w:color="auto" w:fill="auto"/>
          </w:tcPr>
          <w:p w14:paraId="6A58CD49" w14:textId="77777777" w:rsidR="00DD4524" w:rsidRPr="001C2B64" w:rsidRDefault="00DD4524" w:rsidP="00A76009">
            <w:pPr>
              <w:snapToGrid w:val="0"/>
              <w:jc w:val="center"/>
              <w:rPr>
                <w:rFonts w:cs="Arial"/>
                <w:noProof/>
                <w:szCs w:val="20"/>
              </w:rPr>
            </w:pPr>
          </w:p>
          <w:p w14:paraId="6BC8691F" w14:textId="77777777" w:rsidR="00DD4524" w:rsidRPr="001C2B64" w:rsidRDefault="00DD4524" w:rsidP="00A76009">
            <w:pPr>
              <w:jc w:val="center"/>
              <w:rPr>
                <w:rFonts w:cs="Arial"/>
                <w:noProof/>
                <w:szCs w:val="20"/>
              </w:rPr>
            </w:pPr>
            <w:r w:rsidRPr="001C2B64">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0275B0EB" w14:textId="77777777" w:rsidR="00DD4524" w:rsidRPr="001C2B64" w:rsidRDefault="00DD4524" w:rsidP="00A76009">
            <w:pPr>
              <w:snapToGrid w:val="0"/>
              <w:jc w:val="center"/>
              <w:rPr>
                <w:rFonts w:cs="Arial"/>
                <w:noProof/>
                <w:szCs w:val="20"/>
              </w:rPr>
            </w:pPr>
          </w:p>
          <w:p w14:paraId="7810D526" w14:textId="77777777" w:rsidR="00DD4524" w:rsidRPr="001C2B64" w:rsidRDefault="00DD4524" w:rsidP="00A76009">
            <w:pPr>
              <w:jc w:val="center"/>
              <w:rPr>
                <w:rFonts w:cs="Arial"/>
                <w:noProof/>
                <w:szCs w:val="20"/>
              </w:rPr>
            </w:pPr>
            <w:r w:rsidRPr="001C2B64">
              <w:rPr>
                <w:rFonts w:cs="Arial"/>
                <w:noProof/>
                <w:szCs w:val="20"/>
              </w:rPr>
              <w:t>Opis postavke</w:t>
            </w:r>
          </w:p>
          <w:p w14:paraId="38CE1256" w14:textId="77777777" w:rsidR="00DD4524" w:rsidRPr="001C2B64" w:rsidRDefault="00DD4524" w:rsidP="00A76009">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4A23DA4" w14:textId="77777777" w:rsidR="00DD4524" w:rsidRPr="001C2B64" w:rsidRDefault="00DD4524" w:rsidP="00A76009">
            <w:pPr>
              <w:snapToGrid w:val="0"/>
              <w:jc w:val="center"/>
              <w:rPr>
                <w:rFonts w:cs="Arial"/>
                <w:noProof/>
                <w:szCs w:val="20"/>
              </w:rPr>
            </w:pPr>
          </w:p>
          <w:p w14:paraId="6F239298" w14:textId="77777777" w:rsidR="00DD4524" w:rsidRPr="001C2B64" w:rsidRDefault="00DD4524" w:rsidP="00A76009">
            <w:pPr>
              <w:jc w:val="center"/>
              <w:rPr>
                <w:rFonts w:cs="Arial"/>
                <w:noProof/>
                <w:szCs w:val="20"/>
              </w:rPr>
            </w:pPr>
            <w:r w:rsidRPr="001C2B64">
              <w:rPr>
                <w:rFonts w:cs="Arial"/>
                <w:noProof/>
                <w:szCs w:val="20"/>
              </w:rPr>
              <w:t>Vrednost v EUR</w:t>
            </w:r>
          </w:p>
        </w:tc>
      </w:tr>
      <w:tr w:rsidR="00DD4524" w:rsidRPr="001C2B64" w14:paraId="53ED3F99" w14:textId="77777777" w:rsidTr="00A76009">
        <w:tc>
          <w:tcPr>
            <w:tcW w:w="709" w:type="dxa"/>
            <w:tcBorders>
              <w:top w:val="single" w:sz="4" w:space="0" w:color="000000"/>
              <w:left w:val="single" w:sz="4" w:space="0" w:color="000000"/>
              <w:bottom w:val="single" w:sz="4" w:space="0" w:color="000000"/>
            </w:tcBorders>
            <w:shd w:val="clear" w:color="auto" w:fill="auto"/>
          </w:tcPr>
          <w:p w14:paraId="37A08D8A" w14:textId="77777777" w:rsidR="00DD4524" w:rsidRPr="001C2B64" w:rsidRDefault="00DD4524" w:rsidP="00A76009">
            <w:pPr>
              <w:snapToGrid w:val="0"/>
              <w:jc w:val="center"/>
              <w:rPr>
                <w:rFonts w:cs="Arial"/>
                <w:noProof/>
                <w:szCs w:val="20"/>
              </w:rPr>
            </w:pPr>
          </w:p>
          <w:p w14:paraId="2562A939" w14:textId="77777777" w:rsidR="00DD4524" w:rsidRPr="001C2B64" w:rsidRDefault="00DD4524" w:rsidP="00A76009">
            <w:pPr>
              <w:jc w:val="center"/>
              <w:rPr>
                <w:rFonts w:cs="Arial"/>
                <w:noProof/>
                <w:szCs w:val="20"/>
              </w:rPr>
            </w:pPr>
            <w:r w:rsidRPr="001C2B64">
              <w:rPr>
                <w:rFonts w:cs="Arial"/>
                <w:noProof/>
                <w:szCs w:val="20"/>
              </w:rPr>
              <w:t>01</w:t>
            </w:r>
          </w:p>
          <w:p w14:paraId="5502AB20" w14:textId="77777777" w:rsidR="00DD4524" w:rsidRPr="001C2B64" w:rsidRDefault="00DD4524" w:rsidP="00A76009">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626BC609" w14:textId="77777777" w:rsidR="00DD4524" w:rsidRPr="001C2B64" w:rsidRDefault="00DD4524" w:rsidP="00A76009">
            <w:pPr>
              <w:snapToGrid w:val="0"/>
              <w:jc w:val="left"/>
              <w:rPr>
                <w:rFonts w:cs="Arial"/>
                <w:noProof/>
                <w:szCs w:val="20"/>
              </w:rPr>
            </w:pPr>
          </w:p>
          <w:p w14:paraId="5B99382F" w14:textId="720485F2" w:rsidR="00DD4524" w:rsidRPr="001C2B64" w:rsidRDefault="00DD4524" w:rsidP="00A76009">
            <w:pPr>
              <w:jc w:val="left"/>
              <w:rPr>
                <w:rFonts w:cs="Arial"/>
                <w:noProof/>
                <w:szCs w:val="20"/>
              </w:rPr>
            </w:pPr>
            <w:r w:rsidRPr="001C2B64">
              <w:rPr>
                <w:rFonts w:cs="Arial"/>
                <w:noProof/>
                <w:szCs w:val="20"/>
              </w:rPr>
              <w:t>Vrednost celotne ponujene opreme</w:t>
            </w:r>
            <w:r w:rsidR="00085D85" w:rsidRPr="001C2B64">
              <w:rPr>
                <w:rFonts w:cs="Arial"/>
                <w:noProof/>
                <w:szCs w:val="20"/>
              </w:rPr>
              <w:t xml:space="preserve"> sklopa A</w:t>
            </w:r>
            <w:r w:rsidRPr="001C2B64">
              <w:rPr>
                <w:rFonts w:cs="Arial"/>
                <w:noProof/>
                <w:szCs w:val="20"/>
              </w:rPr>
              <w:t xml:space="preserve"> - skladno z zahtevami, navedenimi v poglavju 3 dokumentacije v zvezi z oddajo javnega naročila</w:t>
            </w:r>
          </w:p>
          <w:p w14:paraId="200D5903"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1C9E2F" w14:textId="77777777" w:rsidR="00DD4524" w:rsidRPr="001C2B64" w:rsidRDefault="00DD4524" w:rsidP="00A76009">
            <w:pPr>
              <w:snapToGrid w:val="0"/>
              <w:rPr>
                <w:rFonts w:cs="Arial"/>
                <w:noProof/>
                <w:szCs w:val="20"/>
              </w:rPr>
            </w:pPr>
          </w:p>
        </w:tc>
      </w:tr>
      <w:tr w:rsidR="00DD4524" w:rsidRPr="001C2B64" w14:paraId="1F496929" w14:textId="77777777" w:rsidTr="00A76009">
        <w:tc>
          <w:tcPr>
            <w:tcW w:w="709" w:type="dxa"/>
            <w:tcBorders>
              <w:top w:val="single" w:sz="4" w:space="0" w:color="000000"/>
              <w:left w:val="single" w:sz="4" w:space="0" w:color="000000"/>
              <w:bottom w:val="single" w:sz="4" w:space="0" w:color="000000"/>
            </w:tcBorders>
            <w:shd w:val="clear" w:color="auto" w:fill="auto"/>
          </w:tcPr>
          <w:p w14:paraId="4FADB835" w14:textId="77777777" w:rsidR="00DD4524" w:rsidRPr="001C2B64" w:rsidRDefault="00DD4524" w:rsidP="00A76009">
            <w:pPr>
              <w:snapToGrid w:val="0"/>
              <w:jc w:val="center"/>
              <w:rPr>
                <w:rFonts w:cs="Arial"/>
                <w:noProof/>
                <w:szCs w:val="20"/>
              </w:rPr>
            </w:pPr>
          </w:p>
          <w:p w14:paraId="5680AB1C" w14:textId="77777777" w:rsidR="00DD4524" w:rsidRPr="001C2B64" w:rsidRDefault="00DD4524" w:rsidP="00A76009">
            <w:pPr>
              <w:jc w:val="center"/>
              <w:rPr>
                <w:rFonts w:cs="Arial"/>
                <w:noProof/>
                <w:szCs w:val="20"/>
              </w:rPr>
            </w:pPr>
            <w:r w:rsidRPr="001C2B64">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2131338E" w14:textId="77777777" w:rsidR="00DD4524" w:rsidRPr="001C2B64" w:rsidRDefault="00DD4524" w:rsidP="00A76009">
            <w:pPr>
              <w:snapToGrid w:val="0"/>
              <w:jc w:val="left"/>
              <w:rPr>
                <w:rFonts w:cs="Arial"/>
                <w:noProof/>
                <w:szCs w:val="20"/>
              </w:rPr>
            </w:pPr>
          </w:p>
          <w:p w14:paraId="77939504" w14:textId="77777777" w:rsidR="00DD4524" w:rsidRPr="001C2B64" w:rsidRDefault="00DD4524" w:rsidP="00A76009">
            <w:pPr>
              <w:jc w:val="left"/>
              <w:rPr>
                <w:rFonts w:cs="Arial"/>
                <w:noProof/>
                <w:szCs w:val="20"/>
              </w:rPr>
            </w:pPr>
            <w:r w:rsidRPr="001C2B64">
              <w:rPr>
                <w:rFonts w:cs="Arial"/>
                <w:noProof/>
                <w:szCs w:val="20"/>
              </w:rPr>
              <w:t>Odobreni popusti</w:t>
            </w:r>
          </w:p>
          <w:p w14:paraId="73C8B0C3"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53221D9" w14:textId="77777777" w:rsidR="00DD4524" w:rsidRPr="001C2B64" w:rsidRDefault="00DD4524" w:rsidP="00A76009">
            <w:pPr>
              <w:snapToGrid w:val="0"/>
              <w:rPr>
                <w:rFonts w:cs="Arial"/>
                <w:noProof/>
                <w:szCs w:val="20"/>
              </w:rPr>
            </w:pPr>
          </w:p>
        </w:tc>
      </w:tr>
      <w:tr w:rsidR="00DD4524" w:rsidRPr="001C2B64" w14:paraId="32591CD4" w14:textId="77777777" w:rsidTr="00A76009">
        <w:tc>
          <w:tcPr>
            <w:tcW w:w="709" w:type="dxa"/>
            <w:tcBorders>
              <w:top w:val="single" w:sz="4" w:space="0" w:color="000000"/>
              <w:left w:val="single" w:sz="4" w:space="0" w:color="000000"/>
              <w:bottom w:val="single" w:sz="4" w:space="0" w:color="000000"/>
            </w:tcBorders>
            <w:shd w:val="clear" w:color="auto" w:fill="auto"/>
          </w:tcPr>
          <w:p w14:paraId="5E540FF3" w14:textId="77777777" w:rsidR="00DD4524" w:rsidRPr="001C2B64" w:rsidRDefault="00DD4524" w:rsidP="00A76009">
            <w:pPr>
              <w:snapToGrid w:val="0"/>
              <w:jc w:val="center"/>
              <w:rPr>
                <w:rFonts w:cs="Arial"/>
                <w:noProof/>
                <w:szCs w:val="20"/>
              </w:rPr>
            </w:pPr>
          </w:p>
          <w:p w14:paraId="59F4D71C" w14:textId="77777777" w:rsidR="00DD4524" w:rsidRPr="001C2B64" w:rsidRDefault="00DD4524" w:rsidP="00A76009">
            <w:pPr>
              <w:jc w:val="center"/>
              <w:rPr>
                <w:rFonts w:cs="Arial"/>
                <w:noProof/>
                <w:szCs w:val="20"/>
              </w:rPr>
            </w:pPr>
            <w:r w:rsidRPr="001C2B64">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0ED345A" w14:textId="77777777" w:rsidR="00DD4524" w:rsidRPr="001C2B64" w:rsidRDefault="00DD4524" w:rsidP="00A76009">
            <w:pPr>
              <w:jc w:val="left"/>
              <w:rPr>
                <w:rFonts w:cs="Arial"/>
                <w:smallCaps/>
                <w:noProof/>
                <w:szCs w:val="20"/>
              </w:rPr>
            </w:pPr>
          </w:p>
          <w:p w14:paraId="46FE18BE" w14:textId="77777777" w:rsidR="00DD4524" w:rsidRPr="001C2B64" w:rsidRDefault="00DD4524" w:rsidP="00A76009">
            <w:pPr>
              <w:jc w:val="left"/>
              <w:rPr>
                <w:rFonts w:cs="Arial"/>
                <w:smallCaps/>
                <w:noProof/>
                <w:szCs w:val="20"/>
              </w:rPr>
            </w:pPr>
            <w:r w:rsidRPr="001C2B64">
              <w:rPr>
                <w:rFonts w:cs="Arial"/>
                <w:smallCaps/>
                <w:noProof/>
                <w:szCs w:val="20"/>
              </w:rPr>
              <w:t xml:space="preserve">SKUPAJ NETO - </w:t>
            </w:r>
            <w:r w:rsidRPr="001C2B64">
              <w:rPr>
                <w:noProof/>
                <w:lang w:eastAsia="ar-SA"/>
              </w:rPr>
              <w:t xml:space="preserve">DDP Ljubljana, </w:t>
            </w:r>
            <w:r w:rsidRPr="001C2B64">
              <w:rPr>
                <w:noProof/>
              </w:rPr>
              <w:t>dostavljeno v skladišče naročnika RTV Slovenija, Čufarjeva ul. 6, Ljubljana (skladno z INCOTERMS 2010)</w:t>
            </w:r>
            <w:r w:rsidRPr="001C2B64">
              <w:rPr>
                <w:rFonts w:cs="Arial"/>
                <w:smallCaps/>
                <w:noProof/>
                <w:szCs w:val="20"/>
              </w:rPr>
              <w:t>;  brez DDV</w:t>
            </w:r>
          </w:p>
          <w:p w14:paraId="1D0805C5"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7D21AC0" w14:textId="77777777" w:rsidR="00DD4524" w:rsidRPr="001C2B64" w:rsidRDefault="00DD4524" w:rsidP="00A76009">
            <w:pPr>
              <w:snapToGrid w:val="0"/>
              <w:rPr>
                <w:rFonts w:cs="Arial"/>
                <w:noProof/>
                <w:szCs w:val="20"/>
              </w:rPr>
            </w:pPr>
          </w:p>
        </w:tc>
      </w:tr>
    </w:tbl>
    <w:p w14:paraId="1FB3CC21" w14:textId="77777777" w:rsidR="00DD4524" w:rsidRPr="001C2B64" w:rsidRDefault="00DD4524" w:rsidP="00DD4524">
      <w:pPr>
        <w:pStyle w:val="BodyText"/>
        <w:jc w:val="left"/>
        <w:rPr>
          <w:rFonts w:cs="Arial"/>
          <w:b/>
          <w:noProof/>
        </w:rPr>
      </w:pPr>
    </w:p>
    <w:p w14:paraId="52021A67" w14:textId="77777777" w:rsidR="00340E2E" w:rsidRPr="001C2B64" w:rsidRDefault="00340E2E" w:rsidP="00340E2E">
      <w:pPr>
        <w:rPr>
          <w:b/>
          <w:bCs/>
          <w:noProof/>
          <w:u w:val="single"/>
        </w:rPr>
      </w:pPr>
      <w:r w:rsidRPr="001C2B64">
        <w:rPr>
          <w:b/>
          <w:bCs/>
          <w:noProof/>
          <w:u w:val="single"/>
        </w:rPr>
        <w:t>Plačilni pogoji:</w:t>
      </w:r>
    </w:p>
    <w:p w14:paraId="35BBC260" w14:textId="77777777" w:rsidR="00340E2E" w:rsidRPr="001C2B64" w:rsidRDefault="00340E2E" w:rsidP="00340E2E">
      <w:pPr>
        <w:rPr>
          <w:b/>
          <w:bCs/>
          <w:noProof/>
          <w:u w:val="single"/>
        </w:rPr>
      </w:pPr>
    </w:p>
    <w:p w14:paraId="3BA4BA3D" w14:textId="77777777" w:rsidR="00D02CEE" w:rsidRPr="001C2B64" w:rsidRDefault="00D02CEE" w:rsidP="00D02CEE">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0BD99950" w14:textId="77777777" w:rsidR="00340E2E" w:rsidRPr="001C2B64" w:rsidRDefault="00340E2E" w:rsidP="00340E2E">
      <w:pPr>
        <w:rPr>
          <w:rFonts w:cs="Arial"/>
          <w:noProof/>
          <w:szCs w:val="20"/>
        </w:rPr>
      </w:pPr>
    </w:p>
    <w:p w14:paraId="699EDDA3" w14:textId="270E68F4" w:rsidR="00DD4524" w:rsidRPr="001C2B64" w:rsidRDefault="00DD4524" w:rsidP="00DD4524">
      <w:pPr>
        <w:rPr>
          <w:noProof/>
          <w:u w:val="single"/>
        </w:rPr>
      </w:pPr>
    </w:p>
    <w:p w14:paraId="6EDD2A76" w14:textId="77777777" w:rsidR="00D75F3B" w:rsidRPr="001C2B64" w:rsidRDefault="00D75F3B" w:rsidP="00DD4524">
      <w:pPr>
        <w:rPr>
          <w:noProof/>
          <w:u w:val="single"/>
        </w:rPr>
      </w:pPr>
    </w:p>
    <w:p w14:paraId="0EA99288" w14:textId="4E6DAA2D" w:rsidR="00DD4524" w:rsidRPr="001C2B64" w:rsidRDefault="00DD4524" w:rsidP="00DD4524">
      <w:pPr>
        <w:rPr>
          <w:b/>
          <w:bCs/>
          <w:noProof/>
          <w:u w:val="single"/>
        </w:rPr>
      </w:pPr>
      <w:r w:rsidRPr="001C2B64">
        <w:rPr>
          <w:b/>
          <w:bCs/>
          <w:noProof/>
          <w:u w:val="single"/>
        </w:rPr>
        <w:t>Dobavni rok: ………………………………………………………………………………………………</w:t>
      </w:r>
    </w:p>
    <w:p w14:paraId="3708EC4A" w14:textId="6C5DAA9F" w:rsidR="00990944" w:rsidRPr="001C2B64" w:rsidRDefault="00990944" w:rsidP="00DD4524">
      <w:pPr>
        <w:rPr>
          <w:b/>
          <w:bCs/>
          <w:noProof/>
          <w:u w:val="single"/>
        </w:rPr>
      </w:pPr>
    </w:p>
    <w:p w14:paraId="7FD6A441" w14:textId="77777777" w:rsidR="00DD4524" w:rsidRPr="001C2B64" w:rsidRDefault="00DD4524" w:rsidP="00DD4524">
      <w:pPr>
        <w:rPr>
          <w:b/>
          <w:bCs/>
          <w:noProof/>
          <w:u w:val="single"/>
        </w:rPr>
      </w:pPr>
    </w:p>
    <w:p w14:paraId="68685290" w14:textId="77777777" w:rsidR="00DD4524" w:rsidRPr="001C2B64" w:rsidRDefault="00DD4524" w:rsidP="00DD4524">
      <w:pPr>
        <w:rPr>
          <w:b/>
          <w:bCs/>
          <w:noProof/>
          <w:u w:val="single"/>
        </w:rPr>
      </w:pPr>
    </w:p>
    <w:p w14:paraId="05344F62" w14:textId="60266786" w:rsidR="00DD4524" w:rsidRPr="001C2B64" w:rsidRDefault="00DD4524" w:rsidP="00DD4524">
      <w:pPr>
        <w:rPr>
          <w:b/>
          <w:bCs/>
          <w:noProof/>
          <w:u w:val="single"/>
        </w:rPr>
      </w:pPr>
      <w:r w:rsidRPr="001C2B64">
        <w:rPr>
          <w:b/>
          <w:bCs/>
          <w:noProof/>
          <w:u w:val="single"/>
        </w:rPr>
        <w:t>Garancijski rok: ……………………………………………………………………………………………</w:t>
      </w:r>
    </w:p>
    <w:p w14:paraId="42D619C0" w14:textId="77777777" w:rsidR="00DD4524" w:rsidRPr="001C2B64" w:rsidRDefault="00DD4524" w:rsidP="00DD4524">
      <w:pPr>
        <w:tabs>
          <w:tab w:val="center" w:pos="1440"/>
          <w:tab w:val="center" w:pos="4320"/>
          <w:tab w:val="center" w:pos="7200"/>
        </w:tabs>
        <w:spacing w:line="360" w:lineRule="auto"/>
        <w:rPr>
          <w:noProof/>
        </w:rPr>
      </w:pPr>
    </w:p>
    <w:p w14:paraId="2AA6A89A" w14:textId="77777777" w:rsidR="00DD4524" w:rsidRPr="001C2B64" w:rsidRDefault="00DD4524" w:rsidP="00DD4524">
      <w:pPr>
        <w:tabs>
          <w:tab w:val="center" w:pos="1440"/>
          <w:tab w:val="center" w:pos="4320"/>
          <w:tab w:val="center" w:pos="7200"/>
        </w:tabs>
        <w:spacing w:line="360" w:lineRule="auto"/>
        <w:rPr>
          <w:noProof/>
        </w:rPr>
      </w:pPr>
    </w:p>
    <w:p w14:paraId="569EEB38" w14:textId="77777777" w:rsidR="00DD4524" w:rsidRPr="001C2B64" w:rsidRDefault="00DD4524" w:rsidP="00DD4524">
      <w:pPr>
        <w:tabs>
          <w:tab w:val="center" w:pos="1440"/>
          <w:tab w:val="center" w:pos="4320"/>
          <w:tab w:val="center" w:pos="7200"/>
        </w:tabs>
        <w:spacing w:line="360" w:lineRule="auto"/>
        <w:rPr>
          <w:noProof/>
        </w:rPr>
      </w:pPr>
    </w:p>
    <w:p w14:paraId="29B2A3EE" w14:textId="77777777" w:rsidR="00DD4524" w:rsidRPr="001C2B64" w:rsidRDefault="00DD4524" w:rsidP="00DD4524">
      <w:pPr>
        <w:tabs>
          <w:tab w:val="center" w:pos="1440"/>
          <w:tab w:val="center" w:pos="4320"/>
          <w:tab w:val="center" w:pos="7200"/>
        </w:tabs>
        <w:spacing w:line="360" w:lineRule="auto"/>
        <w:rPr>
          <w:noProof/>
        </w:rPr>
      </w:pPr>
      <w:r w:rsidRPr="001C2B64">
        <w:rPr>
          <w:noProof/>
        </w:rPr>
        <w:t xml:space="preserve">Kraj in datum: </w:t>
      </w:r>
      <w:r w:rsidRPr="001C2B64">
        <w:rPr>
          <w:noProof/>
        </w:rPr>
        <w:tab/>
      </w:r>
      <w:r w:rsidRPr="001C2B64">
        <w:rPr>
          <w:noProof/>
        </w:rPr>
        <w:tab/>
        <w:t>Žig:</w:t>
      </w:r>
      <w:r w:rsidRPr="001C2B64">
        <w:rPr>
          <w:noProof/>
        </w:rPr>
        <w:tab/>
        <w:t>Podpis zastopnika oz. prokurista:</w:t>
      </w:r>
    </w:p>
    <w:p w14:paraId="45479A1B" w14:textId="77777777" w:rsidR="00DD4524" w:rsidRPr="001C2B64" w:rsidRDefault="00DD4524" w:rsidP="00DD4524">
      <w:pPr>
        <w:tabs>
          <w:tab w:val="center" w:pos="1440"/>
          <w:tab w:val="center" w:pos="4320"/>
          <w:tab w:val="center" w:pos="7200"/>
        </w:tabs>
        <w:rPr>
          <w:noProof/>
        </w:rPr>
      </w:pPr>
      <w:r w:rsidRPr="001C2B64">
        <w:rPr>
          <w:noProof/>
        </w:rPr>
        <w:t>.......................................</w:t>
      </w:r>
      <w:r w:rsidRPr="001C2B64">
        <w:rPr>
          <w:noProof/>
        </w:rPr>
        <w:tab/>
      </w:r>
      <w:r w:rsidRPr="001C2B64">
        <w:rPr>
          <w:noProof/>
        </w:rPr>
        <w:tab/>
        <w:t>............……..............................</w:t>
      </w:r>
    </w:p>
    <w:p w14:paraId="66EFE3EF" w14:textId="77777777" w:rsidR="00DD4524" w:rsidRPr="001C2B64" w:rsidRDefault="00DD4524" w:rsidP="00DD4524">
      <w:pPr>
        <w:tabs>
          <w:tab w:val="center" w:pos="1440"/>
          <w:tab w:val="center" w:pos="4320"/>
          <w:tab w:val="center" w:pos="7200"/>
        </w:tabs>
        <w:rPr>
          <w:noProof/>
        </w:rPr>
      </w:pPr>
    </w:p>
    <w:p w14:paraId="76F7CB55" w14:textId="77777777" w:rsidR="006B531B" w:rsidRPr="001C2B64" w:rsidRDefault="006B531B" w:rsidP="00DD4524">
      <w:pPr>
        <w:jc w:val="left"/>
        <w:rPr>
          <w:rFonts w:eastAsia="Calibri" w:cs="Arial"/>
          <w:noProof/>
          <w:szCs w:val="20"/>
        </w:rPr>
      </w:pPr>
    </w:p>
    <w:p w14:paraId="144C7EB9" w14:textId="77777777" w:rsidR="006B531B" w:rsidRPr="001C2B64" w:rsidRDefault="006B531B" w:rsidP="00DD4524">
      <w:pPr>
        <w:jc w:val="left"/>
        <w:rPr>
          <w:rFonts w:eastAsia="Calibri" w:cs="Arial"/>
          <w:noProof/>
          <w:szCs w:val="20"/>
        </w:rPr>
      </w:pPr>
    </w:p>
    <w:p w14:paraId="65B0C133" w14:textId="77777777" w:rsidR="006B531B" w:rsidRPr="001C2B64" w:rsidRDefault="006B531B" w:rsidP="00DD4524">
      <w:pPr>
        <w:jc w:val="left"/>
        <w:rPr>
          <w:rFonts w:eastAsia="Calibri" w:cs="Arial"/>
          <w:noProof/>
          <w:szCs w:val="20"/>
        </w:rPr>
      </w:pPr>
    </w:p>
    <w:p w14:paraId="53768072" w14:textId="77777777" w:rsidR="006B531B" w:rsidRPr="001C2B64" w:rsidRDefault="006B531B" w:rsidP="00DD4524">
      <w:pPr>
        <w:jc w:val="left"/>
        <w:rPr>
          <w:rFonts w:eastAsia="Calibri" w:cs="Arial"/>
          <w:noProof/>
          <w:szCs w:val="20"/>
        </w:rPr>
      </w:pPr>
    </w:p>
    <w:p w14:paraId="6D4DE783" w14:textId="77777777" w:rsidR="006B531B" w:rsidRPr="001C2B64" w:rsidRDefault="006B531B" w:rsidP="00DD4524">
      <w:pPr>
        <w:jc w:val="left"/>
        <w:rPr>
          <w:rFonts w:eastAsia="Calibri" w:cs="Arial"/>
          <w:noProof/>
          <w:szCs w:val="20"/>
        </w:rPr>
      </w:pPr>
    </w:p>
    <w:p w14:paraId="0FDD0559" w14:textId="77777777" w:rsidR="00713C64" w:rsidRPr="001C2B64" w:rsidRDefault="00713C64">
      <w:pPr>
        <w:spacing w:after="200" w:line="276" w:lineRule="auto"/>
        <w:jc w:val="left"/>
        <w:rPr>
          <w:rFonts w:eastAsia="Calibri" w:cs="Arial"/>
          <w:noProof/>
          <w:szCs w:val="20"/>
        </w:rPr>
      </w:pPr>
      <w:r w:rsidRPr="001C2B64">
        <w:rPr>
          <w:rFonts w:eastAsia="Calibri" w:cs="Arial"/>
          <w:noProof/>
          <w:szCs w:val="20"/>
        </w:rPr>
        <w:br w:type="page"/>
      </w:r>
    </w:p>
    <w:p w14:paraId="55EC19A0" w14:textId="39EB3856" w:rsidR="00085D85" w:rsidRPr="001C2B64" w:rsidRDefault="00085D85" w:rsidP="00085D85">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D9FE764" w14:textId="77777777" w:rsidR="00085D85" w:rsidRPr="001C2B64" w:rsidRDefault="00085D85" w:rsidP="00085D85">
      <w:pPr>
        <w:spacing w:line="360" w:lineRule="auto"/>
        <w:jc w:val="left"/>
        <w:rPr>
          <w:rFonts w:eastAsia="Calibri" w:cs="Arial"/>
          <w:noProof/>
          <w:szCs w:val="20"/>
        </w:rPr>
      </w:pPr>
      <w:r w:rsidRPr="001C2B64">
        <w:rPr>
          <w:rFonts w:eastAsia="Calibri" w:cs="Arial"/>
          <w:noProof/>
          <w:szCs w:val="20"/>
        </w:rPr>
        <w:t>Naslov: .......................................................</w:t>
      </w:r>
    </w:p>
    <w:p w14:paraId="5A7CC01E" w14:textId="77777777" w:rsidR="00085D85" w:rsidRPr="001C2B64" w:rsidRDefault="00085D85" w:rsidP="00085D85">
      <w:pPr>
        <w:spacing w:line="360" w:lineRule="auto"/>
        <w:jc w:val="left"/>
        <w:rPr>
          <w:rFonts w:eastAsia="Calibri" w:cs="Arial"/>
          <w:noProof/>
          <w:szCs w:val="20"/>
        </w:rPr>
      </w:pPr>
    </w:p>
    <w:p w14:paraId="7EE3221A" w14:textId="77777777" w:rsidR="00085D85" w:rsidRPr="001C2B64" w:rsidRDefault="00085D85" w:rsidP="00085D85">
      <w:pPr>
        <w:pStyle w:val="Heading2"/>
        <w:jc w:val="center"/>
        <w:rPr>
          <w:b/>
          <w:noProof/>
          <w:sz w:val="22"/>
          <w:szCs w:val="22"/>
        </w:rPr>
      </w:pPr>
      <w:bookmarkStart w:id="206" w:name="_Toc103585026"/>
      <w:r w:rsidRPr="001C2B64">
        <w:rPr>
          <w:b/>
          <w:bCs/>
          <w:noProof/>
          <w:sz w:val="22"/>
          <w:szCs w:val="22"/>
        </w:rPr>
        <w:t>PREDRAČUN</w:t>
      </w:r>
      <w:bookmarkEnd w:id="206"/>
      <w:r w:rsidRPr="001C2B64">
        <w:rPr>
          <w:b/>
          <w:bCs/>
          <w:noProof/>
          <w:sz w:val="22"/>
          <w:szCs w:val="22"/>
        </w:rPr>
        <w:t xml:space="preserve"> </w:t>
      </w:r>
    </w:p>
    <w:p w14:paraId="6AA02C2A" w14:textId="57BE1F70" w:rsidR="00085D85" w:rsidRPr="001C2B64" w:rsidRDefault="00085D85" w:rsidP="00085D85">
      <w:pPr>
        <w:jc w:val="center"/>
        <w:rPr>
          <w:b/>
          <w:noProof/>
          <w:sz w:val="22"/>
          <w:szCs w:val="22"/>
        </w:rPr>
      </w:pPr>
      <w:r w:rsidRPr="001C2B64">
        <w:rPr>
          <w:rFonts w:cs="Arial"/>
          <w:b/>
          <w:noProof/>
          <w:sz w:val="22"/>
          <w:szCs w:val="22"/>
        </w:rPr>
        <w:t xml:space="preserve">ZA JAVNO NAROČILO </w:t>
      </w:r>
      <w:r w:rsidRPr="001C2B64">
        <w:rPr>
          <w:b/>
          <w:noProof/>
          <w:sz w:val="22"/>
          <w:szCs w:val="22"/>
        </w:rPr>
        <w:t>JN-B0990 – SKLOP B</w:t>
      </w:r>
    </w:p>
    <w:p w14:paraId="1DCB36AE" w14:textId="77777777" w:rsidR="00085D85" w:rsidRPr="001C2B64" w:rsidRDefault="00085D85" w:rsidP="00085D85">
      <w:pPr>
        <w:pStyle w:val="BodyText"/>
        <w:rPr>
          <w:b/>
          <w:noProof/>
        </w:rPr>
      </w:pPr>
    </w:p>
    <w:p w14:paraId="6F9F1F03" w14:textId="7FE27509" w:rsidR="00085D85" w:rsidRPr="001C2B64" w:rsidRDefault="00085D85" w:rsidP="00085D85">
      <w:pPr>
        <w:jc w:val="center"/>
        <w:rPr>
          <w:b/>
          <w:bCs/>
          <w:noProof/>
          <w:szCs w:val="20"/>
        </w:rPr>
      </w:pPr>
      <w:r w:rsidRPr="001C2B64">
        <w:rPr>
          <w:b/>
          <w:bCs/>
          <w:noProof/>
          <w:szCs w:val="20"/>
        </w:rPr>
        <w:t>Objektivi za tip 3 in 4 kamkorder iz sklopa A</w:t>
      </w:r>
    </w:p>
    <w:p w14:paraId="2DB0D022" w14:textId="77777777" w:rsidR="00085D85" w:rsidRPr="001C2B64" w:rsidRDefault="00085D85" w:rsidP="00085D85">
      <w:pPr>
        <w:jc w:val="cente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085D85" w:rsidRPr="001C2B64" w14:paraId="04FD9ACF" w14:textId="77777777" w:rsidTr="00F30E8C">
        <w:tc>
          <w:tcPr>
            <w:tcW w:w="709" w:type="dxa"/>
            <w:tcBorders>
              <w:top w:val="single" w:sz="4" w:space="0" w:color="000000"/>
              <w:left w:val="single" w:sz="4" w:space="0" w:color="000000"/>
              <w:bottom w:val="single" w:sz="4" w:space="0" w:color="000000"/>
            </w:tcBorders>
            <w:shd w:val="clear" w:color="auto" w:fill="auto"/>
          </w:tcPr>
          <w:p w14:paraId="4675A37C" w14:textId="77777777" w:rsidR="00085D85" w:rsidRPr="001C2B64" w:rsidRDefault="00085D85" w:rsidP="00F30E8C">
            <w:pPr>
              <w:snapToGrid w:val="0"/>
              <w:jc w:val="center"/>
              <w:rPr>
                <w:rFonts w:cs="Arial"/>
                <w:noProof/>
                <w:szCs w:val="20"/>
              </w:rPr>
            </w:pPr>
          </w:p>
          <w:p w14:paraId="2A0DAD61" w14:textId="77777777" w:rsidR="00085D85" w:rsidRPr="001C2B64" w:rsidRDefault="00085D85" w:rsidP="00F30E8C">
            <w:pPr>
              <w:jc w:val="center"/>
              <w:rPr>
                <w:rFonts w:cs="Arial"/>
                <w:noProof/>
                <w:szCs w:val="20"/>
              </w:rPr>
            </w:pPr>
            <w:r w:rsidRPr="001C2B64">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69C13A34" w14:textId="77777777" w:rsidR="00085D85" w:rsidRPr="001C2B64" w:rsidRDefault="00085D85" w:rsidP="00F30E8C">
            <w:pPr>
              <w:snapToGrid w:val="0"/>
              <w:jc w:val="center"/>
              <w:rPr>
                <w:rFonts w:cs="Arial"/>
                <w:noProof/>
                <w:szCs w:val="20"/>
              </w:rPr>
            </w:pPr>
          </w:p>
          <w:p w14:paraId="34E2C02C" w14:textId="77777777" w:rsidR="00085D85" w:rsidRPr="001C2B64" w:rsidRDefault="00085D85" w:rsidP="00F30E8C">
            <w:pPr>
              <w:jc w:val="center"/>
              <w:rPr>
                <w:rFonts w:cs="Arial"/>
                <w:noProof/>
                <w:szCs w:val="20"/>
              </w:rPr>
            </w:pPr>
            <w:r w:rsidRPr="001C2B64">
              <w:rPr>
                <w:rFonts w:cs="Arial"/>
                <w:noProof/>
                <w:szCs w:val="20"/>
              </w:rPr>
              <w:t>Opis postavke</w:t>
            </w:r>
          </w:p>
          <w:p w14:paraId="79F3254F" w14:textId="77777777" w:rsidR="00085D85" w:rsidRPr="001C2B64" w:rsidRDefault="00085D85" w:rsidP="00F30E8C">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EB32EB" w14:textId="77777777" w:rsidR="00085D85" w:rsidRPr="001C2B64" w:rsidRDefault="00085D85" w:rsidP="00F30E8C">
            <w:pPr>
              <w:snapToGrid w:val="0"/>
              <w:jc w:val="center"/>
              <w:rPr>
                <w:rFonts w:cs="Arial"/>
                <w:noProof/>
                <w:szCs w:val="20"/>
              </w:rPr>
            </w:pPr>
          </w:p>
          <w:p w14:paraId="7D0D5EDF" w14:textId="77777777" w:rsidR="00085D85" w:rsidRPr="001C2B64" w:rsidRDefault="00085D85" w:rsidP="00F30E8C">
            <w:pPr>
              <w:jc w:val="center"/>
              <w:rPr>
                <w:rFonts w:cs="Arial"/>
                <w:noProof/>
                <w:szCs w:val="20"/>
              </w:rPr>
            </w:pPr>
            <w:r w:rsidRPr="001C2B64">
              <w:rPr>
                <w:rFonts w:cs="Arial"/>
                <w:noProof/>
                <w:szCs w:val="20"/>
              </w:rPr>
              <w:t>Vrednost v EUR</w:t>
            </w:r>
          </w:p>
        </w:tc>
      </w:tr>
      <w:tr w:rsidR="00085D85" w:rsidRPr="001C2B64" w14:paraId="10F17CF4" w14:textId="77777777" w:rsidTr="00F30E8C">
        <w:tc>
          <w:tcPr>
            <w:tcW w:w="709" w:type="dxa"/>
            <w:tcBorders>
              <w:top w:val="single" w:sz="4" w:space="0" w:color="000000"/>
              <w:left w:val="single" w:sz="4" w:space="0" w:color="000000"/>
              <w:bottom w:val="single" w:sz="4" w:space="0" w:color="000000"/>
            </w:tcBorders>
            <w:shd w:val="clear" w:color="auto" w:fill="auto"/>
          </w:tcPr>
          <w:p w14:paraId="1028AC2D" w14:textId="77777777" w:rsidR="00085D85" w:rsidRPr="001C2B64" w:rsidRDefault="00085D85" w:rsidP="00F30E8C">
            <w:pPr>
              <w:snapToGrid w:val="0"/>
              <w:jc w:val="center"/>
              <w:rPr>
                <w:rFonts w:cs="Arial"/>
                <w:noProof/>
                <w:szCs w:val="20"/>
              </w:rPr>
            </w:pPr>
          </w:p>
          <w:p w14:paraId="0361FDF0" w14:textId="77777777" w:rsidR="00085D85" w:rsidRPr="001C2B64" w:rsidRDefault="00085D85" w:rsidP="00F30E8C">
            <w:pPr>
              <w:jc w:val="center"/>
              <w:rPr>
                <w:rFonts w:cs="Arial"/>
                <w:noProof/>
                <w:szCs w:val="20"/>
              </w:rPr>
            </w:pPr>
            <w:r w:rsidRPr="001C2B64">
              <w:rPr>
                <w:rFonts w:cs="Arial"/>
                <w:noProof/>
                <w:szCs w:val="20"/>
              </w:rPr>
              <w:t>01</w:t>
            </w:r>
          </w:p>
          <w:p w14:paraId="61578D84" w14:textId="77777777" w:rsidR="00085D85" w:rsidRPr="001C2B64" w:rsidRDefault="00085D85" w:rsidP="00F30E8C">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76DCFD08" w14:textId="77777777" w:rsidR="00085D85" w:rsidRPr="001C2B64" w:rsidRDefault="00085D85" w:rsidP="00F30E8C">
            <w:pPr>
              <w:snapToGrid w:val="0"/>
              <w:jc w:val="left"/>
              <w:rPr>
                <w:rFonts w:cs="Arial"/>
                <w:noProof/>
                <w:szCs w:val="20"/>
              </w:rPr>
            </w:pPr>
          </w:p>
          <w:p w14:paraId="16E41452" w14:textId="2A4E9FD4" w:rsidR="00085D85" w:rsidRPr="001C2B64" w:rsidRDefault="00085D85" w:rsidP="00F30E8C">
            <w:pPr>
              <w:jc w:val="left"/>
              <w:rPr>
                <w:rFonts w:cs="Arial"/>
                <w:noProof/>
                <w:szCs w:val="20"/>
              </w:rPr>
            </w:pPr>
            <w:r w:rsidRPr="001C2B64">
              <w:rPr>
                <w:rFonts w:cs="Arial"/>
                <w:noProof/>
                <w:szCs w:val="20"/>
              </w:rPr>
              <w:t>Vrednost celotne ponujene opreme sklopa B - skladno z zahtevami, navedenimi v poglavju 3 dokumentacije v zvezi z oddajo javnega naročila</w:t>
            </w:r>
          </w:p>
          <w:p w14:paraId="46EC3D5E"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FB2619" w14:textId="77777777" w:rsidR="00085D85" w:rsidRPr="001C2B64" w:rsidRDefault="00085D85" w:rsidP="00F30E8C">
            <w:pPr>
              <w:snapToGrid w:val="0"/>
              <w:rPr>
                <w:rFonts w:cs="Arial"/>
                <w:noProof/>
                <w:szCs w:val="20"/>
              </w:rPr>
            </w:pPr>
          </w:p>
        </w:tc>
      </w:tr>
      <w:tr w:rsidR="00085D85" w:rsidRPr="001C2B64" w14:paraId="2D95CA50" w14:textId="77777777" w:rsidTr="00F30E8C">
        <w:tc>
          <w:tcPr>
            <w:tcW w:w="709" w:type="dxa"/>
            <w:tcBorders>
              <w:top w:val="single" w:sz="4" w:space="0" w:color="000000"/>
              <w:left w:val="single" w:sz="4" w:space="0" w:color="000000"/>
              <w:bottom w:val="single" w:sz="4" w:space="0" w:color="000000"/>
            </w:tcBorders>
            <w:shd w:val="clear" w:color="auto" w:fill="auto"/>
          </w:tcPr>
          <w:p w14:paraId="1B535776" w14:textId="77777777" w:rsidR="00085D85" w:rsidRPr="001C2B64" w:rsidRDefault="00085D85" w:rsidP="00F30E8C">
            <w:pPr>
              <w:snapToGrid w:val="0"/>
              <w:jc w:val="center"/>
              <w:rPr>
                <w:rFonts w:cs="Arial"/>
                <w:noProof/>
                <w:szCs w:val="20"/>
              </w:rPr>
            </w:pPr>
          </w:p>
          <w:p w14:paraId="674F13E5" w14:textId="77777777" w:rsidR="00085D85" w:rsidRPr="001C2B64" w:rsidRDefault="00085D85" w:rsidP="00F30E8C">
            <w:pPr>
              <w:jc w:val="center"/>
              <w:rPr>
                <w:rFonts w:cs="Arial"/>
                <w:noProof/>
                <w:szCs w:val="20"/>
              </w:rPr>
            </w:pPr>
            <w:r w:rsidRPr="001C2B64">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5FBB23B6" w14:textId="77777777" w:rsidR="00085D85" w:rsidRPr="001C2B64" w:rsidRDefault="00085D85" w:rsidP="00F30E8C">
            <w:pPr>
              <w:snapToGrid w:val="0"/>
              <w:jc w:val="left"/>
              <w:rPr>
                <w:rFonts w:cs="Arial"/>
                <w:noProof/>
                <w:szCs w:val="20"/>
              </w:rPr>
            </w:pPr>
          </w:p>
          <w:p w14:paraId="2955F00F" w14:textId="77777777" w:rsidR="00085D85" w:rsidRPr="001C2B64" w:rsidRDefault="00085D85" w:rsidP="00F30E8C">
            <w:pPr>
              <w:jc w:val="left"/>
              <w:rPr>
                <w:rFonts w:cs="Arial"/>
                <w:noProof/>
                <w:szCs w:val="20"/>
              </w:rPr>
            </w:pPr>
            <w:r w:rsidRPr="001C2B64">
              <w:rPr>
                <w:rFonts w:cs="Arial"/>
                <w:noProof/>
                <w:szCs w:val="20"/>
              </w:rPr>
              <w:t>Odobreni popusti</w:t>
            </w:r>
          </w:p>
          <w:p w14:paraId="60E73B5A"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1DCC59D" w14:textId="77777777" w:rsidR="00085D85" w:rsidRPr="001C2B64" w:rsidRDefault="00085D85" w:rsidP="00F30E8C">
            <w:pPr>
              <w:snapToGrid w:val="0"/>
              <w:rPr>
                <w:rFonts w:cs="Arial"/>
                <w:noProof/>
                <w:szCs w:val="20"/>
              </w:rPr>
            </w:pPr>
          </w:p>
        </w:tc>
      </w:tr>
      <w:tr w:rsidR="00085D85" w:rsidRPr="001C2B64" w14:paraId="4AD2E746" w14:textId="77777777" w:rsidTr="00F30E8C">
        <w:tc>
          <w:tcPr>
            <w:tcW w:w="709" w:type="dxa"/>
            <w:tcBorders>
              <w:top w:val="single" w:sz="4" w:space="0" w:color="000000"/>
              <w:left w:val="single" w:sz="4" w:space="0" w:color="000000"/>
              <w:bottom w:val="single" w:sz="4" w:space="0" w:color="000000"/>
            </w:tcBorders>
            <w:shd w:val="clear" w:color="auto" w:fill="auto"/>
          </w:tcPr>
          <w:p w14:paraId="667F3454" w14:textId="77777777" w:rsidR="00085D85" w:rsidRPr="001C2B64" w:rsidRDefault="00085D85" w:rsidP="00F30E8C">
            <w:pPr>
              <w:snapToGrid w:val="0"/>
              <w:jc w:val="center"/>
              <w:rPr>
                <w:rFonts w:cs="Arial"/>
                <w:noProof/>
                <w:szCs w:val="20"/>
              </w:rPr>
            </w:pPr>
          </w:p>
          <w:p w14:paraId="39076F7B" w14:textId="77777777" w:rsidR="00085D85" w:rsidRPr="001C2B64" w:rsidRDefault="00085D85" w:rsidP="00F30E8C">
            <w:pPr>
              <w:jc w:val="center"/>
              <w:rPr>
                <w:rFonts w:cs="Arial"/>
                <w:noProof/>
                <w:szCs w:val="20"/>
              </w:rPr>
            </w:pPr>
            <w:r w:rsidRPr="001C2B64">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6D4C89E9" w14:textId="77777777" w:rsidR="00085D85" w:rsidRPr="001C2B64" w:rsidRDefault="00085D85" w:rsidP="00F30E8C">
            <w:pPr>
              <w:jc w:val="left"/>
              <w:rPr>
                <w:rFonts w:cs="Arial"/>
                <w:smallCaps/>
                <w:noProof/>
                <w:szCs w:val="20"/>
              </w:rPr>
            </w:pPr>
          </w:p>
          <w:p w14:paraId="2C53B3BF" w14:textId="77777777" w:rsidR="00085D85" w:rsidRPr="001C2B64" w:rsidRDefault="00085D85" w:rsidP="00F30E8C">
            <w:pPr>
              <w:jc w:val="left"/>
              <w:rPr>
                <w:rFonts w:cs="Arial"/>
                <w:smallCaps/>
                <w:noProof/>
                <w:szCs w:val="20"/>
              </w:rPr>
            </w:pPr>
            <w:r w:rsidRPr="001C2B64">
              <w:rPr>
                <w:rFonts w:cs="Arial"/>
                <w:smallCaps/>
                <w:noProof/>
                <w:szCs w:val="20"/>
              </w:rPr>
              <w:t xml:space="preserve">SKUPAJ NETO - </w:t>
            </w:r>
            <w:r w:rsidRPr="001C2B64">
              <w:rPr>
                <w:noProof/>
                <w:lang w:eastAsia="ar-SA"/>
              </w:rPr>
              <w:t xml:space="preserve">DDP Ljubljana, </w:t>
            </w:r>
            <w:r w:rsidRPr="001C2B64">
              <w:rPr>
                <w:noProof/>
              </w:rPr>
              <w:t>dostavljeno v skladišče naročnika RTV Slovenija, Čufarjeva ul. 6, Ljubljana (skladno z INCOTERMS 2010)</w:t>
            </w:r>
            <w:r w:rsidRPr="001C2B64">
              <w:rPr>
                <w:rFonts w:cs="Arial"/>
                <w:smallCaps/>
                <w:noProof/>
                <w:szCs w:val="20"/>
              </w:rPr>
              <w:t>;  brez DDV</w:t>
            </w:r>
          </w:p>
          <w:p w14:paraId="222362DB"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943570" w14:textId="77777777" w:rsidR="00085D85" w:rsidRPr="001C2B64" w:rsidRDefault="00085D85" w:rsidP="00F30E8C">
            <w:pPr>
              <w:snapToGrid w:val="0"/>
              <w:rPr>
                <w:rFonts w:cs="Arial"/>
                <w:noProof/>
                <w:szCs w:val="20"/>
              </w:rPr>
            </w:pPr>
          </w:p>
        </w:tc>
      </w:tr>
    </w:tbl>
    <w:p w14:paraId="17FF3D40" w14:textId="77777777" w:rsidR="00085D85" w:rsidRPr="001C2B64" w:rsidRDefault="00085D85" w:rsidP="00085D85">
      <w:pPr>
        <w:pStyle w:val="BodyText"/>
        <w:jc w:val="left"/>
        <w:rPr>
          <w:rFonts w:cs="Arial"/>
          <w:b/>
          <w:noProof/>
        </w:rPr>
      </w:pPr>
    </w:p>
    <w:p w14:paraId="35DD8B67" w14:textId="77777777" w:rsidR="00085D85" w:rsidRPr="001C2B64" w:rsidRDefault="00085D85" w:rsidP="00085D85">
      <w:pPr>
        <w:rPr>
          <w:b/>
          <w:bCs/>
          <w:noProof/>
          <w:u w:val="single"/>
        </w:rPr>
      </w:pPr>
      <w:r w:rsidRPr="001C2B64">
        <w:rPr>
          <w:b/>
          <w:bCs/>
          <w:noProof/>
          <w:u w:val="single"/>
        </w:rPr>
        <w:t>Plačilni pogoji:</w:t>
      </w:r>
    </w:p>
    <w:p w14:paraId="6B5EE915" w14:textId="77777777" w:rsidR="0090697A" w:rsidRPr="001C2B64" w:rsidRDefault="0090697A" w:rsidP="0090697A">
      <w:pPr>
        <w:rPr>
          <w:b/>
          <w:bCs/>
          <w:noProof/>
          <w:u w:val="single"/>
        </w:rPr>
      </w:pPr>
    </w:p>
    <w:p w14:paraId="522DBB9E" w14:textId="77777777" w:rsidR="00D75F3B" w:rsidRPr="001C2B64" w:rsidRDefault="00D75F3B" w:rsidP="00D75F3B">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3F8376C3" w14:textId="77777777" w:rsidR="00D75F3B" w:rsidRPr="001C2B64" w:rsidRDefault="00D75F3B" w:rsidP="00D75F3B">
      <w:pPr>
        <w:rPr>
          <w:rFonts w:cs="Arial"/>
          <w:noProof/>
          <w:szCs w:val="20"/>
        </w:rPr>
      </w:pPr>
    </w:p>
    <w:p w14:paraId="316FF2EE" w14:textId="77777777" w:rsidR="00D75F3B" w:rsidRPr="001C2B64" w:rsidRDefault="00D75F3B" w:rsidP="00D75F3B">
      <w:pPr>
        <w:rPr>
          <w:noProof/>
          <w:u w:val="single"/>
        </w:rPr>
      </w:pPr>
    </w:p>
    <w:p w14:paraId="2EC75101" w14:textId="77777777" w:rsidR="00D75F3B" w:rsidRPr="001C2B64" w:rsidRDefault="00D75F3B" w:rsidP="00D75F3B">
      <w:pPr>
        <w:rPr>
          <w:noProof/>
          <w:u w:val="single"/>
        </w:rPr>
      </w:pPr>
    </w:p>
    <w:p w14:paraId="2F7B6436" w14:textId="77777777" w:rsidR="00D75F3B" w:rsidRPr="001C2B64" w:rsidRDefault="00D75F3B" w:rsidP="00D75F3B">
      <w:pPr>
        <w:rPr>
          <w:b/>
          <w:bCs/>
          <w:noProof/>
          <w:u w:val="single"/>
        </w:rPr>
      </w:pPr>
      <w:r w:rsidRPr="001C2B64">
        <w:rPr>
          <w:b/>
          <w:bCs/>
          <w:noProof/>
          <w:u w:val="single"/>
        </w:rPr>
        <w:t>Dobavni rok: ………………………………………………………………………………………………</w:t>
      </w:r>
    </w:p>
    <w:p w14:paraId="2BC04515" w14:textId="77777777" w:rsidR="00D75F3B" w:rsidRPr="001C2B64" w:rsidRDefault="00D75F3B" w:rsidP="00D75F3B">
      <w:pPr>
        <w:rPr>
          <w:b/>
          <w:bCs/>
          <w:noProof/>
          <w:u w:val="single"/>
        </w:rPr>
      </w:pPr>
    </w:p>
    <w:p w14:paraId="0A270BD3" w14:textId="77777777" w:rsidR="00D75F3B" w:rsidRPr="001C2B64" w:rsidRDefault="00D75F3B" w:rsidP="00D75F3B">
      <w:pPr>
        <w:rPr>
          <w:b/>
          <w:bCs/>
          <w:noProof/>
          <w:u w:val="single"/>
        </w:rPr>
      </w:pPr>
    </w:p>
    <w:p w14:paraId="16FD6549" w14:textId="77777777" w:rsidR="00D75F3B" w:rsidRPr="001C2B64" w:rsidRDefault="00D75F3B" w:rsidP="00D75F3B">
      <w:pPr>
        <w:rPr>
          <w:b/>
          <w:bCs/>
          <w:noProof/>
          <w:u w:val="single"/>
        </w:rPr>
      </w:pPr>
    </w:p>
    <w:p w14:paraId="12236DE0" w14:textId="77777777" w:rsidR="00D75F3B" w:rsidRPr="001C2B64" w:rsidRDefault="00D75F3B" w:rsidP="00D75F3B">
      <w:pPr>
        <w:rPr>
          <w:b/>
          <w:bCs/>
          <w:noProof/>
          <w:u w:val="single"/>
        </w:rPr>
      </w:pPr>
      <w:r w:rsidRPr="001C2B64">
        <w:rPr>
          <w:b/>
          <w:bCs/>
          <w:noProof/>
          <w:u w:val="single"/>
        </w:rPr>
        <w:t>Garancijski rok: ……………………………………………………………………………………………</w:t>
      </w:r>
    </w:p>
    <w:p w14:paraId="2DDF6500" w14:textId="77777777" w:rsidR="00085D85" w:rsidRPr="001C2B64" w:rsidRDefault="00085D85" w:rsidP="00085D85">
      <w:pPr>
        <w:tabs>
          <w:tab w:val="center" w:pos="1440"/>
          <w:tab w:val="center" w:pos="4320"/>
          <w:tab w:val="center" w:pos="7200"/>
        </w:tabs>
        <w:spacing w:line="360" w:lineRule="auto"/>
        <w:rPr>
          <w:noProof/>
        </w:rPr>
      </w:pPr>
    </w:p>
    <w:p w14:paraId="6E326C31" w14:textId="77777777" w:rsidR="00085D85" w:rsidRPr="001C2B64" w:rsidRDefault="00085D85" w:rsidP="00085D85">
      <w:pPr>
        <w:tabs>
          <w:tab w:val="center" w:pos="1440"/>
          <w:tab w:val="center" w:pos="4320"/>
          <w:tab w:val="center" w:pos="7200"/>
        </w:tabs>
        <w:spacing w:line="360" w:lineRule="auto"/>
        <w:rPr>
          <w:noProof/>
        </w:rPr>
      </w:pPr>
    </w:p>
    <w:p w14:paraId="1F6D80AD" w14:textId="77777777" w:rsidR="00085D85" w:rsidRPr="001C2B64" w:rsidRDefault="00085D85" w:rsidP="00085D85">
      <w:pPr>
        <w:tabs>
          <w:tab w:val="center" w:pos="1440"/>
          <w:tab w:val="center" w:pos="4320"/>
          <w:tab w:val="center" w:pos="7200"/>
        </w:tabs>
        <w:spacing w:line="360" w:lineRule="auto"/>
        <w:rPr>
          <w:noProof/>
        </w:rPr>
      </w:pPr>
    </w:p>
    <w:p w14:paraId="46EE1D7A" w14:textId="77777777" w:rsidR="00085D85" w:rsidRPr="001C2B64" w:rsidRDefault="00085D85" w:rsidP="00085D85">
      <w:pPr>
        <w:tabs>
          <w:tab w:val="center" w:pos="1440"/>
          <w:tab w:val="center" w:pos="4320"/>
          <w:tab w:val="center" w:pos="7200"/>
        </w:tabs>
        <w:spacing w:line="360" w:lineRule="auto"/>
        <w:rPr>
          <w:noProof/>
        </w:rPr>
      </w:pPr>
      <w:r w:rsidRPr="001C2B64">
        <w:rPr>
          <w:noProof/>
        </w:rPr>
        <w:t xml:space="preserve">Kraj in datum: </w:t>
      </w:r>
      <w:r w:rsidRPr="001C2B64">
        <w:rPr>
          <w:noProof/>
        </w:rPr>
        <w:tab/>
      </w:r>
      <w:r w:rsidRPr="001C2B64">
        <w:rPr>
          <w:noProof/>
        </w:rPr>
        <w:tab/>
        <w:t>Žig:</w:t>
      </w:r>
      <w:r w:rsidRPr="001C2B64">
        <w:rPr>
          <w:noProof/>
        </w:rPr>
        <w:tab/>
        <w:t>Podpis zastopnika oz. prokurista:</w:t>
      </w:r>
    </w:p>
    <w:p w14:paraId="37EDA6BD" w14:textId="77777777" w:rsidR="00085D85" w:rsidRPr="001C2B64" w:rsidRDefault="00085D85" w:rsidP="00085D85">
      <w:pPr>
        <w:tabs>
          <w:tab w:val="center" w:pos="1440"/>
          <w:tab w:val="center" w:pos="4320"/>
          <w:tab w:val="center" w:pos="7200"/>
        </w:tabs>
        <w:rPr>
          <w:noProof/>
        </w:rPr>
      </w:pPr>
      <w:r w:rsidRPr="001C2B64">
        <w:rPr>
          <w:noProof/>
        </w:rPr>
        <w:t>.......................................</w:t>
      </w:r>
      <w:r w:rsidRPr="001C2B64">
        <w:rPr>
          <w:noProof/>
        </w:rPr>
        <w:tab/>
      </w:r>
      <w:r w:rsidRPr="001C2B64">
        <w:rPr>
          <w:noProof/>
        </w:rPr>
        <w:tab/>
        <w:t>............……..............................</w:t>
      </w:r>
    </w:p>
    <w:p w14:paraId="33227D33" w14:textId="77777777" w:rsidR="00085D85" w:rsidRPr="001C2B64" w:rsidRDefault="00085D85" w:rsidP="00085D85">
      <w:pPr>
        <w:tabs>
          <w:tab w:val="center" w:pos="1440"/>
          <w:tab w:val="center" w:pos="4320"/>
          <w:tab w:val="center" w:pos="7200"/>
        </w:tabs>
        <w:rPr>
          <w:noProof/>
        </w:rPr>
      </w:pPr>
    </w:p>
    <w:p w14:paraId="62CC6283" w14:textId="77777777" w:rsidR="006B531B" w:rsidRPr="001C2B64" w:rsidRDefault="006B531B" w:rsidP="00DD4524">
      <w:pPr>
        <w:jc w:val="left"/>
        <w:rPr>
          <w:rFonts w:eastAsia="Calibri" w:cs="Arial"/>
          <w:noProof/>
          <w:szCs w:val="20"/>
        </w:rPr>
      </w:pPr>
    </w:p>
    <w:p w14:paraId="77FB2D1C" w14:textId="77777777" w:rsidR="009E399D" w:rsidRPr="001C2B64" w:rsidRDefault="004236CC" w:rsidP="009E399D">
      <w:pPr>
        <w:pStyle w:val="Heading2"/>
        <w:pageBreakBefore/>
        <w:jc w:val="center"/>
        <w:rPr>
          <w:b/>
          <w:noProof/>
          <w:sz w:val="22"/>
          <w:szCs w:val="22"/>
        </w:rPr>
      </w:pPr>
      <w:bookmarkStart w:id="207" w:name="_Toc103585027"/>
      <w:r w:rsidRPr="001C2B64">
        <w:rPr>
          <w:b/>
          <w:noProof/>
          <w:sz w:val="22"/>
          <w:szCs w:val="22"/>
        </w:rPr>
        <w:lastRenderedPageBreak/>
        <w:t>SPECIFIKACIJA</w:t>
      </w:r>
      <w:bookmarkEnd w:id="207"/>
    </w:p>
    <w:p w14:paraId="79FE8DB2" w14:textId="02C2A985" w:rsidR="009E399D" w:rsidRPr="001C2B64" w:rsidRDefault="009E399D" w:rsidP="009E399D">
      <w:pPr>
        <w:pStyle w:val="BodyText"/>
        <w:jc w:val="center"/>
        <w:rPr>
          <w:rFonts w:cs="Arial"/>
          <w:b/>
          <w:noProof/>
          <w:sz w:val="22"/>
          <w:szCs w:val="22"/>
        </w:rPr>
      </w:pPr>
      <w:r w:rsidRPr="001C2B64">
        <w:rPr>
          <w:rFonts w:cs="Arial"/>
          <w:b/>
          <w:noProof/>
          <w:sz w:val="22"/>
          <w:szCs w:val="22"/>
        </w:rPr>
        <w:t>ZA JAVNO NAROČILO JN-</w:t>
      </w:r>
      <w:r w:rsidR="00D421C8" w:rsidRPr="001C2B64">
        <w:rPr>
          <w:rFonts w:cs="Arial"/>
          <w:b/>
          <w:noProof/>
          <w:sz w:val="22"/>
          <w:szCs w:val="22"/>
        </w:rPr>
        <w:t>B0990</w:t>
      </w:r>
    </w:p>
    <w:p w14:paraId="358ECFB0" w14:textId="77777777" w:rsidR="009E399D" w:rsidRPr="001C2B64" w:rsidRDefault="009E399D" w:rsidP="009E399D">
      <w:pPr>
        <w:rPr>
          <w:noProof/>
        </w:rPr>
      </w:pPr>
    </w:p>
    <w:p w14:paraId="42C26DAD" w14:textId="77777777" w:rsidR="009E399D" w:rsidRPr="001C2B64" w:rsidRDefault="009E399D" w:rsidP="009E399D">
      <w:pPr>
        <w:rPr>
          <w:noProof/>
        </w:rPr>
      </w:pPr>
    </w:p>
    <w:p w14:paraId="37F65E6A" w14:textId="77777777" w:rsidR="009E399D" w:rsidRPr="001C2B64" w:rsidRDefault="009E399D" w:rsidP="009E399D">
      <w:pPr>
        <w:rPr>
          <w:noProof/>
        </w:rPr>
      </w:pPr>
    </w:p>
    <w:p w14:paraId="0190D6D0" w14:textId="77777777" w:rsidR="008E0B7C" w:rsidRPr="001C2B64" w:rsidRDefault="008E0B7C" w:rsidP="008E0B7C">
      <w:pPr>
        <w:rPr>
          <w:rFonts w:cs="Arial"/>
          <w:noProof/>
        </w:rPr>
      </w:pPr>
    </w:p>
    <w:p w14:paraId="50DF3E79" w14:textId="21E16C0D" w:rsidR="001A040B" w:rsidRPr="001C2B64" w:rsidRDefault="001A040B" w:rsidP="001A040B">
      <w:pPr>
        <w:rPr>
          <w:rFonts w:cs="Arial"/>
          <w:noProof/>
        </w:rPr>
      </w:pPr>
      <w:r w:rsidRPr="001C2B64">
        <w:rPr>
          <w:rFonts w:cs="Arial"/>
          <w:noProof/>
        </w:rPr>
        <w:t xml:space="preserve">Ponudnik mora podrobno specificirati svoj predračun ter </w:t>
      </w:r>
      <w:r w:rsidRPr="001C2B64">
        <w:rPr>
          <w:rFonts w:cs="Arial"/>
          <w:noProof/>
          <w:u w:val="single"/>
        </w:rPr>
        <w:t>navesti ločene cene po posameznih postavkah</w:t>
      </w:r>
      <w:r w:rsidRPr="001C2B64">
        <w:rPr>
          <w:rFonts w:cs="Arial"/>
          <w:noProof/>
        </w:rPr>
        <w:t xml:space="preserve"> ponujene opreme</w:t>
      </w:r>
      <w:r w:rsidR="009E3DC9" w:rsidRPr="001C2B64">
        <w:rPr>
          <w:rFonts w:cs="Arial"/>
          <w:noProof/>
        </w:rPr>
        <w:t xml:space="preserve"> – za vsak ponujeni sklop posebej</w:t>
      </w:r>
      <w:r w:rsidRPr="001C2B64">
        <w:rPr>
          <w:rFonts w:cs="Arial"/>
          <w:noProof/>
        </w:rPr>
        <w:t>.</w:t>
      </w:r>
    </w:p>
    <w:p w14:paraId="4EBD4697" w14:textId="77777777" w:rsidR="009E399D" w:rsidRPr="001C2B64" w:rsidRDefault="009E399D" w:rsidP="009E399D">
      <w:pPr>
        <w:rPr>
          <w:noProof/>
        </w:rPr>
      </w:pPr>
    </w:p>
    <w:p w14:paraId="4E49FB9D" w14:textId="77777777" w:rsidR="009E399D" w:rsidRPr="001C2B64" w:rsidRDefault="009E399D" w:rsidP="009E399D">
      <w:pPr>
        <w:rPr>
          <w:noProof/>
        </w:rPr>
      </w:pPr>
    </w:p>
    <w:p w14:paraId="074695A6" w14:textId="77777777" w:rsidR="009E399D" w:rsidRPr="001C2B64" w:rsidRDefault="009E399D" w:rsidP="009E399D">
      <w:pPr>
        <w:rPr>
          <w:noProof/>
        </w:rPr>
      </w:pPr>
    </w:p>
    <w:p w14:paraId="39E7AC17" w14:textId="77777777" w:rsidR="009E399D" w:rsidRPr="001C2B64" w:rsidRDefault="009E399D" w:rsidP="009E399D">
      <w:pPr>
        <w:rPr>
          <w:noProof/>
        </w:rPr>
      </w:pPr>
    </w:p>
    <w:p w14:paraId="07C1BD55" w14:textId="77777777" w:rsidR="009E399D" w:rsidRPr="001C2B64" w:rsidRDefault="009E399D" w:rsidP="009E399D">
      <w:pPr>
        <w:rPr>
          <w:noProof/>
        </w:rPr>
      </w:pPr>
    </w:p>
    <w:p w14:paraId="2E892A97" w14:textId="77777777" w:rsidR="009E399D" w:rsidRPr="001C2B64" w:rsidRDefault="009E399D" w:rsidP="009E399D">
      <w:pPr>
        <w:rPr>
          <w:noProof/>
        </w:rPr>
      </w:pPr>
    </w:p>
    <w:p w14:paraId="5F33ABFC" w14:textId="77777777" w:rsidR="009E399D" w:rsidRPr="001C2B64" w:rsidRDefault="009E399D" w:rsidP="009E399D">
      <w:pPr>
        <w:rPr>
          <w:noProof/>
        </w:rPr>
      </w:pPr>
    </w:p>
    <w:p w14:paraId="5C59C72D" w14:textId="77777777" w:rsidR="009E399D" w:rsidRPr="001C2B64" w:rsidRDefault="009E399D" w:rsidP="009E399D">
      <w:pPr>
        <w:rPr>
          <w:noProof/>
        </w:rPr>
      </w:pPr>
    </w:p>
    <w:p w14:paraId="7B3AE103" w14:textId="77777777" w:rsidR="009E399D" w:rsidRPr="001C2B64" w:rsidRDefault="009E399D" w:rsidP="009E399D">
      <w:pPr>
        <w:rPr>
          <w:noProof/>
        </w:rPr>
      </w:pPr>
    </w:p>
    <w:p w14:paraId="1CD71DDD" w14:textId="77777777" w:rsidR="009E399D" w:rsidRPr="001C2B64" w:rsidRDefault="009E399D" w:rsidP="009E399D">
      <w:pPr>
        <w:rPr>
          <w:noProof/>
        </w:rPr>
      </w:pPr>
    </w:p>
    <w:p w14:paraId="03A15ED0" w14:textId="77777777" w:rsidR="009E399D" w:rsidRPr="001C2B64" w:rsidRDefault="009E399D" w:rsidP="009E399D">
      <w:pPr>
        <w:rPr>
          <w:noProof/>
        </w:rPr>
      </w:pPr>
    </w:p>
    <w:p w14:paraId="60BEF587" w14:textId="77777777" w:rsidR="009E399D" w:rsidRPr="001C2B64" w:rsidRDefault="009E399D" w:rsidP="009E399D">
      <w:pPr>
        <w:rPr>
          <w:noProof/>
        </w:rPr>
      </w:pPr>
    </w:p>
    <w:p w14:paraId="18DE1D14" w14:textId="77777777" w:rsidR="009E399D" w:rsidRPr="001C2B64" w:rsidRDefault="009E399D" w:rsidP="009E399D">
      <w:pPr>
        <w:rPr>
          <w:noProof/>
        </w:rPr>
      </w:pPr>
    </w:p>
    <w:p w14:paraId="1C0E445C" w14:textId="77777777" w:rsidR="009E399D" w:rsidRPr="001C2B64" w:rsidRDefault="009E399D" w:rsidP="009E399D">
      <w:pPr>
        <w:rPr>
          <w:noProof/>
        </w:rPr>
      </w:pPr>
    </w:p>
    <w:p w14:paraId="6A614AD2" w14:textId="77777777" w:rsidR="009E399D" w:rsidRPr="001C2B64" w:rsidRDefault="009E399D" w:rsidP="009E399D">
      <w:pPr>
        <w:rPr>
          <w:noProof/>
        </w:rPr>
      </w:pPr>
    </w:p>
    <w:p w14:paraId="31804C7B" w14:textId="77777777" w:rsidR="009E399D" w:rsidRPr="001C2B64" w:rsidRDefault="009E399D" w:rsidP="009E399D">
      <w:pPr>
        <w:rPr>
          <w:noProof/>
        </w:rPr>
      </w:pPr>
    </w:p>
    <w:p w14:paraId="2202DDA2" w14:textId="77777777" w:rsidR="009E399D" w:rsidRPr="001C2B64" w:rsidRDefault="009E399D" w:rsidP="009E399D">
      <w:pPr>
        <w:rPr>
          <w:noProof/>
        </w:rPr>
      </w:pPr>
    </w:p>
    <w:p w14:paraId="62FD463F" w14:textId="77777777" w:rsidR="009E399D" w:rsidRPr="001C2B64" w:rsidRDefault="009E399D" w:rsidP="009E399D">
      <w:pPr>
        <w:rPr>
          <w:noProof/>
        </w:rPr>
      </w:pPr>
    </w:p>
    <w:p w14:paraId="297CDA25" w14:textId="77777777" w:rsidR="009E399D" w:rsidRPr="001C2B64" w:rsidRDefault="009E399D" w:rsidP="009E399D">
      <w:pPr>
        <w:rPr>
          <w:noProof/>
        </w:rPr>
      </w:pPr>
    </w:p>
    <w:p w14:paraId="35C98F90" w14:textId="77777777" w:rsidR="009E399D" w:rsidRPr="001C2B64" w:rsidRDefault="009E399D" w:rsidP="009E399D">
      <w:pPr>
        <w:rPr>
          <w:noProof/>
        </w:rPr>
      </w:pPr>
    </w:p>
    <w:p w14:paraId="10956427" w14:textId="77777777" w:rsidR="009E399D" w:rsidRPr="001C2B64" w:rsidRDefault="009E399D" w:rsidP="009E399D">
      <w:pPr>
        <w:rPr>
          <w:noProof/>
        </w:rPr>
      </w:pPr>
    </w:p>
    <w:p w14:paraId="4E2FE1AB" w14:textId="77777777" w:rsidR="009E399D" w:rsidRPr="001C2B64" w:rsidRDefault="009E399D" w:rsidP="009E399D">
      <w:pPr>
        <w:rPr>
          <w:noProof/>
        </w:rPr>
      </w:pPr>
    </w:p>
    <w:p w14:paraId="1DF12B20" w14:textId="77777777" w:rsidR="009E399D" w:rsidRPr="001C2B64" w:rsidRDefault="009E399D" w:rsidP="009E399D">
      <w:pPr>
        <w:rPr>
          <w:noProof/>
        </w:rPr>
      </w:pPr>
    </w:p>
    <w:p w14:paraId="48102179" w14:textId="77777777" w:rsidR="009E399D" w:rsidRPr="001C2B64" w:rsidRDefault="009E399D" w:rsidP="009E399D">
      <w:pPr>
        <w:rPr>
          <w:noProof/>
        </w:rPr>
      </w:pPr>
    </w:p>
    <w:p w14:paraId="2DE0F74D" w14:textId="77777777" w:rsidR="009E399D" w:rsidRPr="001C2B64" w:rsidRDefault="009E399D" w:rsidP="009E399D">
      <w:pPr>
        <w:rPr>
          <w:noProof/>
        </w:rPr>
      </w:pPr>
    </w:p>
    <w:p w14:paraId="2A7BFE5F" w14:textId="77777777" w:rsidR="009E399D" w:rsidRPr="001C2B64" w:rsidRDefault="009E399D" w:rsidP="009E399D">
      <w:pPr>
        <w:rPr>
          <w:noProof/>
        </w:rPr>
      </w:pPr>
    </w:p>
    <w:p w14:paraId="71DA3B3B" w14:textId="77777777" w:rsidR="009E399D" w:rsidRPr="001C2B64" w:rsidRDefault="009E399D" w:rsidP="009E399D">
      <w:pPr>
        <w:rPr>
          <w:noProof/>
        </w:rPr>
      </w:pPr>
    </w:p>
    <w:p w14:paraId="5C1F3387" w14:textId="77777777" w:rsidR="009E399D" w:rsidRPr="001C2B64" w:rsidRDefault="009E399D" w:rsidP="009E399D">
      <w:pPr>
        <w:rPr>
          <w:noProof/>
        </w:rPr>
      </w:pPr>
    </w:p>
    <w:p w14:paraId="3408ADDE" w14:textId="77777777" w:rsidR="009E399D" w:rsidRPr="001C2B64" w:rsidRDefault="009E399D" w:rsidP="009E399D">
      <w:pPr>
        <w:rPr>
          <w:noProof/>
        </w:rPr>
      </w:pPr>
    </w:p>
    <w:p w14:paraId="4C02DFBC" w14:textId="77777777" w:rsidR="009E399D" w:rsidRPr="001C2B64" w:rsidRDefault="009E399D" w:rsidP="009E399D">
      <w:pPr>
        <w:rPr>
          <w:noProof/>
        </w:rPr>
      </w:pPr>
    </w:p>
    <w:p w14:paraId="254E1115" w14:textId="77777777" w:rsidR="009E399D" w:rsidRPr="001C2B64" w:rsidRDefault="009E399D" w:rsidP="009E399D">
      <w:pPr>
        <w:rPr>
          <w:noProof/>
        </w:rPr>
      </w:pPr>
    </w:p>
    <w:p w14:paraId="3EF207AE" w14:textId="77777777" w:rsidR="009E399D" w:rsidRPr="001C2B64" w:rsidRDefault="009E399D" w:rsidP="009E399D">
      <w:pPr>
        <w:rPr>
          <w:noProof/>
        </w:rPr>
      </w:pPr>
    </w:p>
    <w:p w14:paraId="661D68C3" w14:textId="77777777" w:rsidR="009E399D" w:rsidRPr="001C2B64" w:rsidRDefault="009E399D" w:rsidP="009E399D">
      <w:pPr>
        <w:rPr>
          <w:noProof/>
        </w:rPr>
      </w:pPr>
    </w:p>
    <w:p w14:paraId="1148F6C8" w14:textId="77777777" w:rsidR="009E399D" w:rsidRPr="001C2B64" w:rsidRDefault="009E399D" w:rsidP="009E399D">
      <w:pPr>
        <w:rPr>
          <w:noProof/>
        </w:rPr>
      </w:pPr>
    </w:p>
    <w:p w14:paraId="37300663" w14:textId="77777777" w:rsidR="009E399D" w:rsidRPr="001C2B64" w:rsidRDefault="009E399D" w:rsidP="009E399D">
      <w:pPr>
        <w:rPr>
          <w:noProof/>
        </w:rPr>
      </w:pPr>
    </w:p>
    <w:p w14:paraId="4871D27D" w14:textId="77777777" w:rsidR="009E399D" w:rsidRPr="001C2B64" w:rsidRDefault="009E399D" w:rsidP="009E399D">
      <w:pPr>
        <w:rPr>
          <w:noProof/>
        </w:rPr>
      </w:pPr>
    </w:p>
    <w:p w14:paraId="51A4ED09" w14:textId="77777777" w:rsidR="009E399D" w:rsidRPr="001C2B64" w:rsidRDefault="009E399D" w:rsidP="009E399D">
      <w:pPr>
        <w:rPr>
          <w:noProof/>
        </w:rPr>
      </w:pPr>
    </w:p>
    <w:p w14:paraId="3F265420" w14:textId="77777777" w:rsidR="009E399D" w:rsidRPr="001C2B64" w:rsidRDefault="009E399D" w:rsidP="009E399D">
      <w:pPr>
        <w:rPr>
          <w:rFonts w:cs="Arial"/>
          <w:noProof/>
          <w:sz w:val="22"/>
          <w:szCs w:val="22"/>
        </w:rPr>
      </w:pPr>
    </w:p>
    <w:p w14:paraId="3C763202" w14:textId="77777777" w:rsidR="009E399D" w:rsidRPr="001C2B64" w:rsidRDefault="009E399D" w:rsidP="009E399D">
      <w:pPr>
        <w:tabs>
          <w:tab w:val="center" w:pos="1440"/>
          <w:tab w:val="center" w:pos="4320"/>
          <w:tab w:val="center" w:pos="7200"/>
        </w:tabs>
        <w:spacing w:line="360" w:lineRule="auto"/>
        <w:rPr>
          <w:rFonts w:cs="Arial"/>
          <w:noProof/>
          <w:szCs w:val="20"/>
        </w:rPr>
      </w:pPr>
      <w:r w:rsidRPr="001C2B64">
        <w:rPr>
          <w:rFonts w:cs="Arial"/>
          <w:noProof/>
          <w:szCs w:val="20"/>
        </w:rPr>
        <w:tab/>
        <w:t xml:space="preserve">Kraj in datum: </w:t>
      </w:r>
      <w:r w:rsidRPr="001C2B64">
        <w:rPr>
          <w:rFonts w:cs="Arial"/>
          <w:noProof/>
          <w:szCs w:val="20"/>
        </w:rPr>
        <w:tab/>
        <w:t>Žig:</w:t>
      </w:r>
      <w:r w:rsidRPr="001C2B64">
        <w:rPr>
          <w:rFonts w:cs="Arial"/>
          <w:noProof/>
          <w:szCs w:val="20"/>
        </w:rPr>
        <w:tab/>
        <w:t>Podpis zastopnika</w:t>
      </w:r>
    </w:p>
    <w:p w14:paraId="1D693D29" w14:textId="77777777" w:rsidR="009E399D" w:rsidRPr="001C2B64" w:rsidRDefault="009E399D" w:rsidP="009E399D">
      <w:pPr>
        <w:tabs>
          <w:tab w:val="center" w:pos="1440"/>
          <w:tab w:val="center" w:pos="4320"/>
          <w:tab w:val="center" w:pos="7200"/>
        </w:tabs>
        <w:spacing w:line="360" w:lineRule="auto"/>
        <w:rPr>
          <w:rFonts w:cs="Arial"/>
          <w:noProof/>
          <w:szCs w:val="20"/>
        </w:rPr>
      </w:pPr>
      <w:r w:rsidRPr="001C2B64">
        <w:rPr>
          <w:rFonts w:cs="Arial"/>
          <w:noProof/>
          <w:szCs w:val="20"/>
        </w:rPr>
        <w:tab/>
      </w:r>
      <w:r w:rsidRPr="001C2B64">
        <w:rPr>
          <w:rFonts w:cs="Arial"/>
          <w:noProof/>
          <w:szCs w:val="20"/>
        </w:rPr>
        <w:tab/>
      </w:r>
      <w:r w:rsidRPr="001C2B64">
        <w:rPr>
          <w:rFonts w:cs="Arial"/>
          <w:noProof/>
          <w:szCs w:val="20"/>
        </w:rPr>
        <w:tab/>
        <w:t>oz. prokurista:</w:t>
      </w:r>
    </w:p>
    <w:p w14:paraId="695C1DD7" w14:textId="77777777" w:rsidR="009E399D" w:rsidRPr="001C2B64" w:rsidRDefault="009E399D" w:rsidP="009E399D">
      <w:pPr>
        <w:tabs>
          <w:tab w:val="center" w:pos="1440"/>
          <w:tab w:val="center" w:pos="4320"/>
          <w:tab w:val="center" w:pos="7200"/>
        </w:tabs>
        <w:spacing w:line="360" w:lineRule="auto"/>
        <w:rPr>
          <w:rFonts w:cs="Arial"/>
          <w:noProof/>
          <w:szCs w:val="20"/>
        </w:rPr>
      </w:pPr>
    </w:p>
    <w:p w14:paraId="0DF1BA0B" w14:textId="77777777" w:rsidR="009E399D" w:rsidRPr="001C2B64" w:rsidRDefault="009E399D" w:rsidP="009E399D">
      <w:pPr>
        <w:tabs>
          <w:tab w:val="center" w:pos="1440"/>
          <w:tab w:val="center" w:pos="4320"/>
          <w:tab w:val="center" w:pos="7200"/>
        </w:tabs>
        <w:rPr>
          <w:rFonts w:cs="Arial"/>
          <w:noProof/>
          <w:szCs w:val="20"/>
        </w:rPr>
      </w:pPr>
      <w:r w:rsidRPr="001C2B64">
        <w:rPr>
          <w:rFonts w:cs="Arial"/>
          <w:noProof/>
          <w:szCs w:val="20"/>
        </w:rPr>
        <w:tab/>
        <w:t>........................................</w:t>
      </w:r>
      <w:r w:rsidRPr="001C2B64">
        <w:rPr>
          <w:rFonts w:cs="Arial"/>
          <w:noProof/>
          <w:szCs w:val="20"/>
        </w:rPr>
        <w:tab/>
      </w:r>
      <w:r w:rsidRPr="001C2B64">
        <w:rPr>
          <w:rFonts w:cs="Arial"/>
          <w:noProof/>
          <w:szCs w:val="20"/>
        </w:rPr>
        <w:tab/>
        <w:t>...........................................</w:t>
      </w:r>
    </w:p>
    <w:p w14:paraId="0D7AF1EB" w14:textId="77777777" w:rsidR="009E399D" w:rsidRPr="001C2B64" w:rsidRDefault="009E399D" w:rsidP="009E399D">
      <w:pPr>
        <w:rPr>
          <w:rFonts w:cs="Arial"/>
          <w:noProof/>
          <w:szCs w:val="20"/>
        </w:rPr>
      </w:pPr>
    </w:p>
    <w:p w14:paraId="7C71A778" w14:textId="77777777" w:rsidR="00D22EC6" w:rsidRPr="001C2B64" w:rsidRDefault="00D22EC6">
      <w:pPr>
        <w:spacing w:after="200" w:line="276" w:lineRule="auto"/>
        <w:jc w:val="left"/>
        <w:rPr>
          <w:noProof/>
        </w:rPr>
      </w:pPr>
      <w:r w:rsidRPr="001C2B64">
        <w:rPr>
          <w:noProof/>
        </w:rPr>
        <w:br w:type="page"/>
      </w:r>
    </w:p>
    <w:p w14:paraId="646A1BA0" w14:textId="17503E45" w:rsidR="00D22EC6" w:rsidRPr="001C2B64" w:rsidRDefault="00D22EC6" w:rsidP="00D22EC6">
      <w:pPr>
        <w:jc w:val="left"/>
        <w:rPr>
          <w:b/>
          <w:noProof/>
        </w:rPr>
      </w:pPr>
      <w:r w:rsidRPr="001C2B64">
        <w:rPr>
          <w:noProof/>
        </w:rPr>
        <w:lastRenderedPageBreak/>
        <w:t>Ponudnik ..................................................</w:t>
      </w:r>
    </w:p>
    <w:p w14:paraId="55B2B6F8" w14:textId="77777777" w:rsidR="00D22EC6" w:rsidRPr="001C2B64" w:rsidRDefault="00D22EC6" w:rsidP="00D22EC6">
      <w:pPr>
        <w:rPr>
          <w:i/>
          <w:noProof/>
        </w:rPr>
      </w:pPr>
    </w:p>
    <w:p w14:paraId="44222CDF" w14:textId="77777777" w:rsidR="00D22EC6" w:rsidRPr="001C2B64" w:rsidRDefault="00D22EC6" w:rsidP="00D22EC6">
      <w:pPr>
        <w:spacing w:line="360" w:lineRule="auto"/>
        <w:rPr>
          <w:noProof/>
        </w:rPr>
      </w:pPr>
      <w:r w:rsidRPr="001C2B64">
        <w:rPr>
          <w:noProof/>
        </w:rPr>
        <w:t>Naslov ......................................................</w:t>
      </w:r>
    </w:p>
    <w:p w14:paraId="6E204C9D" w14:textId="3971CE1F" w:rsidR="00D22EC6" w:rsidRPr="001C2B64" w:rsidRDefault="00D22EC6" w:rsidP="00D22EC6">
      <w:pPr>
        <w:rPr>
          <w:noProof/>
        </w:rPr>
      </w:pPr>
    </w:p>
    <w:p w14:paraId="5DFD51CD" w14:textId="77777777" w:rsidR="00F053CE" w:rsidRPr="001C2B64" w:rsidRDefault="00F053CE" w:rsidP="00D22EC6">
      <w:pPr>
        <w:rPr>
          <w:noProof/>
        </w:rPr>
      </w:pPr>
    </w:p>
    <w:p w14:paraId="68280890" w14:textId="7887565B" w:rsidR="00D22EC6" w:rsidRPr="001C2B64" w:rsidRDefault="00D22EC6" w:rsidP="00D22EC6">
      <w:pPr>
        <w:pStyle w:val="Heading2"/>
        <w:jc w:val="center"/>
        <w:rPr>
          <w:b/>
          <w:noProof/>
          <w:sz w:val="22"/>
          <w:szCs w:val="22"/>
        </w:rPr>
      </w:pPr>
      <w:bookmarkStart w:id="208" w:name="_Toc30403099"/>
      <w:bookmarkStart w:id="209" w:name="_Toc76374636"/>
      <w:bookmarkStart w:id="210" w:name="_Toc103585028"/>
      <w:r w:rsidRPr="001C2B64">
        <w:rPr>
          <w:b/>
          <w:noProof/>
          <w:sz w:val="22"/>
          <w:szCs w:val="22"/>
        </w:rPr>
        <w:t>Izjava o garancijSKEM IN POGARANCIJSKEM vzdrževanju</w:t>
      </w:r>
      <w:bookmarkEnd w:id="208"/>
      <w:bookmarkEnd w:id="209"/>
      <w:bookmarkEnd w:id="210"/>
    </w:p>
    <w:p w14:paraId="1F858FC7" w14:textId="7CA70E9E" w:rsidR="00D22EC6" w:rsidRPr="001C2B64" w:rsidRDefault="00D22EC6" w:rsidP="00D22EC6">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r w:rsidR="009E3DC9" w:rsidRPr="001C2B64">
        <w:rPr>
          <w:rFonts w:eastAsia="Calibri" w:cs="Arial"/>
          <w:b/>
          <w:noProof/>
          <w:sz w:val="22"/>
          <w:szCs w:val="22"/>
        </w:rPr>
        <w:t>– Sklop A</w:t>
      </w:r>
    </w:p>
    <w:p w14:paraId="60F6DF90" w14:textId="77777777" w:rsidR="00D22EC6" w:rsidRPr="001C2B64" w:rsidRDefault="00D22EC6" w:rsidP="00D22EC6">
      <w:pPr>
        <w:rPr>
          <w:noProof/>
        </w:rPr>
      </w:pPr>
    </w:p>
    <w:p w14:paraId="79EB757F" w14:textId="77777777" w:rsidR="00D22EC6" w:rsidRPr="001C2B64" w:rsidRDefault="00D22EC6" w:rsidP="00D22EC6">
      <w:pPr>
        <w:rPr>
          <w:b/>
          <w:noProof/>
          <w:u w:val="single"/>
        </w:rPr>
      </w:pPr>
    </w:p>
    <w:p w14:paraId="59076F56" w14:textId="77777777" w:rsidR="00D22EC6" w:rsidRPr="001C2B64" w:rsidRDefault="00D22EC6" w:rsidP="00D22EC6">
      <w:pPr>
        <w:rPr>
          <w:b/>
          <w:noProof/>
          <w:u w:val="single"/>
        </w:rPr>
      </w:pPr>
    </w:p>
    <w:p w14:paraId="0D472D28" w14:textId="77777777" w:rsidR="00D22EC6" w:rsidRPr="001C2B64" w:rsidRDefault="00D22EC6" w:rsidP="00D22EC6">
      <w:pPr>
        <w:tabs>
          <w:tab w:val="left" w:pos="0"/>
        </w:tabs>
        <w:spacing w:line="280" w:lineRule="atLeast"/>
        <w:rPr>
          <w:noProof/>
        </w:rPr>
      </w:pPr>
      <w:r w:rsidRPr="001C2B64">
        <w:rPr>
          <w:noProof/>
        </w:rPr>
        <w:t>Pod kazensko in materialno odgovornostjo izjavljamo, da:</w:t>
      </w:r>
    </w:p>
    <w:p w14:paraId="7E9C151E" w14:textId="77777777" w:rsidR="00D22EC6" w:rsidRPr="001C2B64" w:rsidRDefault="00D22EC6" w:rsidP="00D22EC6">
      <w:pPr>
        <w:tabs>
          <w:tab w:val="left" w:pos="0"/>
        </w:tabs>
        <w:spacing w:line="280" w:lineRule="atLeast"/>
        <w:rPr>
          <w:noProof/>
        </w:rPr>
      </w:pPr>
    </w:p>
    <w:p w14:paraId="0F5A9EBF" w14:textId="0752A3A4" w:rsidR="00546EFB" w:rsidRPr="001C2B64" w:rsidRDefault="00BB12C5" w:rsidP="00D22EC6">
      <w:pPr>
        <w:pStyle w:val="ListParagraph"/>
        <w:numPr>
          <w:ilvl w:val="0"/>
          <w:numId w:val="34"/>
        </w:numPr>
        <w:tabs>
          <w:tab w:val="left" w:pos="0"/>
        </w:tabs>
        <w:spacing w:line="280" w:lineRule="atLeast"/>
        <w:rPr>
          <w:noProof/>
          <w:u w:val="single"/>
        </w:rPr>
      </w:pPr>
      <w:r w:rsidRPr="001C2B64">
        <w:rPr>
          <w:noProof/>
          <w:szCs w:val="20"/>
        </w:rPr>
        <w:t xml:space="preserve">za </w:t>
      </w:r>
      <w:r w:rsidR="00515CE9" w:rsidRPr="001C2B64">
        <w:rPr>
          <w:noProof/>
          <w:szCs w:val="20"/>
        </w:rPr>
        <w:t>kamkorderje tip 1,</w:t>
      </w:r>
      <w:r w:rsidR="0090697A" w:rsidRPr="001C2B64">
        <w:rPr>
          <w:noProof/>
          <w:szCs w:val="20"/>
        </w:rPr>
        <w:t xml:space="preserve"> tip </w:t>
      </w:r>
      <w:r w:rsidR="00515CE9" w:rsidRPr="001C2B64">
        <w:rPr>
          <w:noProof/>
          <w:szCs w:val="20"/>
        </w:rPr>
        <w:t>2</w:t>
      </w:r>
      <w:r w:rsidR="0090697A" w:rsidRPr="001C2B64">
        <w:rPr>
          <w:noProof/>
          <w:szCs w:val="20"/>
        </w:rPr>
        <w:t xml:space="preserve">, tip 3 </w:t>
      </w:r>
      <w:r w:rsidR="00515CE9" w:rsidRPr="001C2B64">
        <w:rPr>
          <w:noProof/>
          <w:szCs w:val="20"/>
        </w:rPr>
        <w:t xml:space="preserve">in </w:t>
      </w:r>
      <w:r w:rsidR="0090697A" w:rsidRPr="001C2B64">
        <w:rPr>
          <w:noProof/>
          <w:szCs w:val="20"/>
        </w:rPr>
        <w:t>tip 4</w:t>
      </w:r>
      <w:r w:rsidRPr="001C2B64">
        <w:rPr>
          <w:b/>
          <w:bCs/>
          <w:noProof/>
          <w:sz w:val="22"/>
          <w:szCs w:val="22"/>
        </w:rPr>
        <w:t xml:space="preserve"> </w:t>
      </w:r>
      <w:r w:rsidR="00D22EC6" w:rsidRPr="001C2B64">
        <w:rPr>
          <w:b/>
          <w:bCs/>
          <w:noProof/>
          <w:sz w:val="22"/>
          <w:szCs w:val="22"/>
        </w:rPr>
        <w:t>nudimo ……….. mesečn</w:t>
      </w:r>
      <w:r w:rsidRPr="001C2B64">
        <w:rPr>
          <w:b/>
          <w:bCs/>
          <w:noProof/>
          <w:sz w:val="22"/>
          <w:szCs w:val="22"/>
        </w:rPr>
        <w:t>i garancijski rok</w:t>
      </w:r>
      <w:r w:rsidR="00FA7287" w:rsidRPr="001C2B64">
        <w:rPr>
          <w:noProof/>
        </w:rPr>
        <w:t xml:space="preserve">, šteto </w:t>
      </w:r>
      <w:r w:rsidR="00D22EC6" w:rsidRPr="001C2B64">
        <w:rPr>
          <w:noProof/>
        </w:rPr>
        <w:t>od datuma uspešno opravljenega končnega prevzema ponujene opreme</w:t>
      </w:r>
      <w:r w:rsidR="009743E6" w:rsidRPr="001C2B64">
        <w:rPr>
          <w:noProof/>
        </w:rPr>
        <w:t>;</w:t>
      </w:r>
      <w:r w:rsidR="00D22EC6" w:rsidRPr="001C2B64">
        <w:rPr>
          <w:noProof/>
        </w:rPr>
        <w:t xml:space="preserve"> </w:t>
      </w:r>
    </w:p>
    <w:p w14:paraId="44E32BF0" w14:textId="1C5A541C" w:rsidR="00D22EC6" w:rsidRPr="001C2B64" w:rsidRDefault="00D22EC6" w:rsidP="00546EFB">
      <w:pPr>
        <w:pStyle w:val="ListParagraph"/>
        <w:tabs>
          <w:tab w:val="left" w:pos="0"/>
        </w:tabs>
        <w:spacing w:line="280" w:lineRule="atLeast"/>
        <w:rPr>
          <w:i/>
          <w:noProof/>
          <w:sz w:val="18"/>
          <w:szCs w:val="18"/>
          <w:u w:val="single"/>
        </w:rPr>
      </w:pPr>
      <w:r w:rsidRPr="001C2B64">
        <w:rPr>
          <w:i/>
          <w:noProof/>
          <w:sz w:val="18"/>
          <w:szCs w:val="18"/>
          <w:u w:val="single"/>
        </w:rPr>
        <w:t xml:space="preserve">(ponudnik vpiše število mesecev, zahtevano je najmanj </w:t>
      </w:r>
      <w:r w:rsidR="00515CE9" w:rsidRPr="001C2B64">
        <w:rPr>
          <w:i/>
          <w:noProof/>
          <w:sz w:val="18"/>
          <w:szCs w:val="18"/>
          <w:u w:val="single"/>
        </w:rPr>
        <w:t>24</w:t>
      </w:r>
      <w:r w:rsidR="00E54F3B" w:rsidRPr="001C2B64">
        <w:rPr>
          <w:i/>
          <w:noProof/>
          <w:sz w:val="18"/>
          <w:szCs w:val="18"/>
          <w:u w:val="single"/>
        </w:rPr>
        <w:t xml:space="preserve"> </w:t>
      </w:r>
      <w:r w:rsidRPr="001C2B64">
        <w:rPr>
          <w:i/>
          <w:noProof/>
          <w:sz w:val="18"/>
          <w:szCs w:val="18"/>
          <w:u w:val="single"/>
        </w:rPr>
        <w:t xml:space="preserve"> mesecev)</w:t>
      </w:r>
    </w:p>
    <w:p w14:paraId="50597350" w14:textId="12A9A64C" w:rsidR="003771AA" w:rsidRPr="001C2B64" w:rsidRDefault="003771AA" w:rsidP="00546EFB">
      <w:pPr>
        <w:pStyle w:val="ListParagraph"/>
        <w:tabs>
          <w:tab w:val="left" w:pos="0"/>
        </w:tabs>
        <w:spacing w:line="280" w:lineRule="atLeast"/>
        <w:rPr>
          <w:i/>
          <w:noProof/>
          <w:sz w:val="18"/>
          <w:szCs w:val="18"/>
          <w:u w:val="single"/>
        </w:rPr>
      </w:pPr>
    </w:p>
    <w:p w14:paraId="47BC6600" w14:textId="4855F33E" w:rsidR="003771AA" w:rsidRPr="001C2B64" w:rsidRDefault="003771AA" w:rsidP="003771AA">
      <w:pPr>
        <w:pStyle w:val="ListParagraph"/>
        <w:numPr>
          <w:ilvl w:val="0"/>
          <w:numId w:val="34"/>
        </w:numPr>
        <w:tabs>
          <w:tab w:val="left" w:pos="0"/>
        </w:tabs>
        <w:spacing w:line="280" w:lineRule="atLeast"/>
        <w:rPr>
          <w:noProof/>
          <w:u w:val="single"/>
        </w:rPr>
      </w:pPr>
      <w:r w:rsidRPr="001C2B64">
        <w:rPr>
          <w:noProof/>
          <w:szCs w:val="20"/>
        </w:rPr>
        <w:t xml:space="preserve">za </w:t>
      </w:r>
      <w:r w:rsidR="0090697A" w:rsidRPr="001C2B64">
        <w:rPr>
          <w:noProof/>
          <w:szCs w:val="20"/>
        </w:rPr>
        <w:t>vso ostalo</w:t>
      </w:r>
      <w:r w:rsidRPr="001C2B64">
        <w:rPr>
          <w:noProof/>
          <w:szCs w:val="20"/>
        </w:rPr>
        <w:t xml:space="preserve"> opremo </w:t>
      </w:r>
      <w:r w:rsidRPr="001C2B64">
        <w:rPr>
          <w:b/>
          <w:bCs/>
          <w:noProof/>
          <w:sz w:val="22"/>
          <w:szCs w:val="22"/>
        </w:rPr>
        <w:t xml:space="preserve"> nudimo ……….. mesečni garancijski rok</w:t>
      </w:r>
      <w:r w:rsidRPr="001C2B64">
        <w:rPr>
          <w:noProof/>
        </w:rPr>
        <w:t xml:space="preserve">, šteto od datuma uspešno opravljenega končnega prevzema ponujene opreme; </w:t>
      </w:r>
    </w:p>
    <w:p w14:paraId="21A1DFD3" w14:textId="6D391599" w:rsidR="003771AA" w:rsidRPr="001C2B64" w:rsidRDefault="003771AA" w:rsidP="003771AA">
      <w:pPr>
        <w:pStyle w:val="ListParagraph"/>
        <w:tabs>
          <w:tab w:val="left" w:pos="0"/>
        </w:tabs>
        <w:spacing w:line="280" w:lineRule="atLeast"/>
        <w:rPr>
          <w:noProof/>
          <w:u w:val="single"/>
        </w:rPr>
      </w:pPr>
      <w:r w:rsidRPr="001C2B64">
        <w:rPr>
          <w:i/>
          <w:noProof/>
          <w:sz w:val="18"/>
          <w:szCs w:val="18"/>
          <w:u w:val="single"/>
        </w:rPr>
        <w:t>(ponudnik vpiše število mesecev, zahtevano je najmanj 12  mesecev)</w:t>
      </w:r>
    </w:p>
    <w:p w14:paraId="115D6A1C" w14:textId="77777777" w:rsidR="003771AA" w:rsidRPr="001C2B64" w:rsidRDefault="003771AA" w:rsidP="00546EFB">
      <w:pPr>
        <w:pStyle w:val="ListParagraph"/>
        <w:tabs>
          <w:tab w:val="left" w:pos="0"/>
        </w:tabs>
        <w:spacing w:line="280" w:lineRule="atLeast"/>
        <w:rPr>
          <w:noProof/>
          <w:u w:val="single"/>
        </w:rPr>
      </w:pPr>
    </w:p>
    <w:p w14:paraId="5A1982C2" w14:textId="419A1B83" w:rsidR="00D22EC6" w:rsidRPr="001C2B64" w:rsidRDefault="00D22EC6" w:rsidP="0019237A">
      <w:pPr>
        <w:pStyle w:val="ListParagraph"/>
        <w:numPr>
          <w:ilvl w:val="0"/>
          <w:numId w:val="34"/>
        </w:numPr>
        <w:tabs>
          <w:tab w:val="left" w:pos="0"/>
        </w:tabs>
        <w:rPr>
          <w:noProof/>
        </w:rPr>
      </w:pPr>
      <w:r w:rsidRPr="001C2B64">
        <w:rPr>
          <w:noProof/>
        </w:rPr>
        <w:t xml:space="preserve">za celotno opremo v obdobju ponujenega garancijskega </w:t>
      </w:r>
      <w:r w:rsidR="00FA7287" w:rsidRPr="001C2B64">
        <w:rPr>
          <w:noProof/>
        </w:rPr>
        <w:t>roka zagotavljamo</w:t>
      </w:r>
      <w:r w:rsidR="00662DBE" w:rsidRPr="001C2B64">
        <w:rPr>
          <w:noProof/>
        </w:rPr>
        <w:t xml:space="preserve"> brezplačno </w:t>
      </w:r>
      <w:r w:rsidR="00FA7287" w:rsidRPr="001C2B64">
        <w:rPr>
          <w:noProof/>
        </w:rPr>
        <w:t xml:space="preserve"> vzdrževanje opreme z odpravo napak, brezplačn</w:t>
      </w:r>
      <w:r w:rsidR="00662DBE" w:rsidRPr="001C2B64">
        <w:rPr>
          <w:noProof/>
        </w:rPr>
        <w:t>o</w:t>
      </w:r>
      <w:r w:rsidR="00FA7287" w:rsidRPr="001C2B64">
        <w:rPr>
          <w:noProof/>
        </w:rPr>
        <w:t xml:space="preserve"> tehničn</w:t>
      </w:r>
      <w:r w:rsidR="00662DBE" w:rsidRPr="001C2B64">
        <w:rPr>
          <w:noProof/>
        </w:rPr>
        <w:t>o</w:t>
      </w:r>
      <w:r w:rsidR="00FA7287" w:rsidRPr="001C2B64">
        <w:rPr>
          <w:noProof/>
        </w:rPr>
        <w:t xml:space="preserve"> podpor</w:t>
      </w:r>
      <w:r w:rsidR="00662DBE" w:rsidRPr="001C2B64">
        <w:rPr>
          <w:noProof/>
        </w:rPr>
        <w:t>o ter</w:t>
      </w:r>
      <w:r w:rsidR="00FA7287" w:rsidRPr="001C2B64">
        <w:rPr>
          <w:noProof/>
        </w:rPr>
        <w:t xml:space="preserve"> brezplačne morebitne nadgradnje programske opreme</w:t>
      </w:r>
      <w:r w:rsidRPr="001C2B64">
        <w:rPr>
          <w:noProof/>
        </w:rPr>
        <w:t>;</w:t>
      </w:r>
    </w:p>
    <w:p w14:paraId="39133E3D" w14:textId="77777777" w:rsidR="00886C17" w:rsidRPr="001C2B64" w:rsidRDefault="00886C17" w:rsidP="00886C17">
      <w:pPr>
        <w:tabs>
          <w:tab w:val="left" w:pos="0"/>
        </w:tabs>
        <w:spacing w:line="280" w:lineRule="atLeast"/>
        <w:rPr>
          <w:noProof/>
        </w:rPr>
      </w:pPr>
    </w:p>
    <w:p w14:paraId="3930B8D7" w14:textId="061377CD" w:rsidR="00886C17" w:rsidRPr="001C2B64" w:rsidRDefault="00886C17" w:rsidP="00886C17">
      <w:pPr>
        <w:pStyle w:val="ListParagraph"/>
        <w:numPr>
          <w:ilvl w:val="0"/>
          <w:numId w:val="34"/>
        </w:numPr>
        <w:rPr>
          <w:noProof/>
        </w:rPr>
      </w:pPr>
      <w:r w:rsidRPr="001C2B64">
        <w:rPr>
          <w:noProof/>
        </w:rPr>
        <w:t>v času garancijskega roka zagotavljamo  brezplačno dobavo nadomestnih modulov s hitro pošto v roku 48 ur</w:t>
      </w:r>
      <w:r w:rsidR="00662DBE" w:rsidRPr="001C2B64">
        <w:rPr>
          <w:noProof/>
        </w:rPr>
        <w:t xml:space="preserve"> (upoštevajoč delovne dni)</w:t>
      </w:r>
      <w:r w:rsidRPr="001C2B64">
        <w:rPr>
          <w:noProof/>
        </w:rPr>
        <w:t xml:space="preserve"> po naročnikovi zahtevi (poslani po elektronski pošti). Naročnik bo na naše stroške vrnil defektni modul po prejetju nadomestnega.</w:t>
      </w:r>
    </w:p>
    <w:p w14:paraId="5139D793" w14:textId="77777777" w:rsidR="00886C17" w:rsidRPr="001C2B64" w:rsidRDefault="00886C17" w:rsidP="00886C17">
      <w:pPr>
        <w:rPr>
          <w:noProof/>
        </w:rPr>
      </w:pPr>
    </w:p>
    <w:p w14:paraId="2DDD7D43" w14:textId="261E2494" w:rsidR="00886C17" w:rsidRPr="001C2B64" w:rsidRDefault="00886C17" w:rsidP="00662DBE">
      <w:pPr>
        <w:pStyle w:val="ListParagraph"/>
        <w:numPr>
          <w:ilvl w:val="0"/>
          <w:numId w:val="34"/>
        </w:numPr>
        <w:rPr>
          <w:noProof/>
        </w:rPr>
      </w:pPr>
      <w:r w:rsidRPr="001C2B64">
        <w:rPr>
          <w:noProof/>
        </w:rPr>
        <w:t xml:space="preserve">v času po preteku garancijskega roka (tj. do 5 let po končnem prevzemu opreme) zagotavljamo  dobavo nadomestnih modulov s hitro pošto v roku 48 ur </w:t>
      </w:r>
      <w:r w:rsidR="00662DBE" w:rsidRPr="001C2B64">
        <w:rPr>
          <w:noProof/>
        </w:rPr>
        <w:t>(upoštevajoč delovne dni) po naročnikovi zahtevi (poslani po elektronski pošti).</w:t>
      </w:r>
      <w:r w:rsidRPr="001C2B64">
        <w:rPr>
          <w:noProof/>
        </w:rPr>
        <w:t xml:space="preserve"> Naročnik bo na svoje stroške vrnil defektni modul po prejetju nadomestnega.</w:t>
      </w:r>
    </w:p>
    <w:p w14:paraId="3EF1096D" w14:textId="77777777" w:rsidR="00886C17" w:rsidRPr="001C2B64" w:rsidRDefault="00886C17" w:rsidP="00886C17">
      <w:pPr>
        <w:pStyle w:val="ListParagraph"/>
        <w:rPr>
          <w:noProof/>
        </w:rPr>
      </w:pPr>
    </w:p>
    <w:p w14:paraId="1D3B4F8C" w14:textId="77777777" w:rsidR="00D22EC6" w:rsidRPr="001C2B64" w:rsidRDefault="00D22EC6" w:rsidP="00D22EC6">
      <w:pPr>
        <w:tabs>
          <w:tab w:val="left" w:pos="0"/>
        </w:tabs>
        <w:rPr>
          <w:noProof/>
        </w:rPr>
      </w:pPr>
    </w:p>
    <w:p w14:paraId="076765C2" w14:textId="77777777" w:rsidR="00D22EC6" w:rsidRPr="001C2B64" w:rsidRDefault="00D22EC6" w:rsidP="00D22EC6">
      <w:pPr>
        <w:rPr>
          <w:noProof/>
        </w:rPr>
      </w:pPr>
      <w:bookmarkStart w:id="211" w:name="_Hlk526753941"/>
    </w:p>
    <w:p w14:paraId="24B78A49" w14:textId="77777777" w:rsidR="00D22EC6" w:rsidRPr="001C2B64" w:rsidRDefault="00D22EC6" w:rsidP="00D22EC6">
      <w:pPr>
        <w:rPr>
          <w:noProof/>
        </w:rPr>
      </w:pPr>
    </w:p>
    <w:bookmarkEnd w:id="211"/>
    <w:p w14:paraId="3040DEF3" w14:textId="58BDC700" w:rsidR="00D22EC6" w:rsidRPr="001C2B64" w:rsidRDefault="00D22EC6" w:rsidP="00D22EC6">
      <w:pPr>
        <w:rPr>
          <w:noProof/>
        </w:rPr>
      </w:pPr>
      <w:r w:rsidRPr="001C2B64">
        <w:rPr>
          <w:noProof/>
        </w:rPr>
        <w:t xml:space="preserve">Podatki o pooblaščenem </w:t>
      </w:r>
      <w:r w:rsidR="003771AA" w:rsidRPr="001C2B64">
        <w:rPr>
          <w:noProof/>
        </w:rPr>
        <w:t xml:space="preserve">evropskem </w:t>
      </w:r>
      <w:r w:rsidRPr="001C2B64">
        <w:rPr>
          <w:noProof/>
        </w:rPr>
        <w:t>servisu za ponujeno opremo:</w:t>
      </w:r>
    </w:p>
    <w:p w14:paraId="43B5CE3E" w14:textId="77777777" w:rsidR="00D22EC6" w:rsidRPr="001C2B64" w:rsidRDefault="00D22EC6" w:rsidP="00D22EC6">
      <w:pPr>
        <w:rPr>
          <w:noProof/>
        </w:rPr>
      </w:pPr>
    </w:p>
    <w:p w14:paraId="30B602AE" w14:textId="77777777" w:rsidR="00D22EC6" w:rsidRPr="001C2B64" w:rsidRDefault="00D22EC6" w:rsidP="00D22EC6">
      <w:pPr>
        <w:rPr>
          <w:noProof/>
        </w:rPr>
      </w:pPr>
      <w:r w:rsidRPr="001C2B64">
        <w:rPr>
          <w:noProof/>
        </w:rPr>
        <w:t>Naziv servisa: …………………………………………………………………………………………………..</w:t>
      </w:r>
    </w:p>
    <w:p w14:paraId="5191A51A" w14:textId="77777777" w:rsidR="00D22EC6" w:rsidRPr="001C2B64" w:rsidRDefault="00D22EC6" w:rsidP="00D22EC6">
      <w:pPr>
        <w:rPr>
          <w:noProof/>
        </w:rPr>
      </w:pPr>
    </w:p>
    <w:p w14:paraId="5B77B2C1" w14:textId="77777777" w:rsidR="00D22EC6" w:rsidRPr="001C2B64" w:rsidRDefault="00D22EC6" w:rsidP="00D22EC6">
      <w:pPr>
        <w:rPr>
          <w:noProof/>
        </w:rPr>
      </w:pPr>
      <w:r w:rsidRPr="001C2B64">
        <w:rPr>
          <w:noProof/>
        </w:rPr>
        <w:t>Naslov servisa: …………………………………………………………………………………………………</w:t>
      </w:r>
    </w:p>
    <w:p w14:paraId="1A118DED" w14:textId="77777777" w:rsidR="00D22EC6" w:rsidRPr="001C2B64" w:rsidRDefault="00D22EC6" w:rsidP="00D22EC6">
      <w:pPr>
        <w:rPr>
          <w:noProof/>
        </w:rPr>
      </w:pPr>
    </w:p>
    <w:p w14:paraId="2E7E8195" w14:textId="2AF61BCF" w:rsidR="00D22EC6" w:rsidRPr="001C2B64" w:rsidRDefault="00D22EC6" w:rsidP="00D22EC6">
      <w:pPr>
        <w:rPr>
          <w:noProof/>
        </w:rPr>
      </w:pPr>
      <w:r w:rsidRPr="001C2B64">
        <w:rPr>
          <w:noProof/>
        </w:rPr>
        <w:t>Kontaktna oseba</w:t>
      </w:r>
      <w:r w:rsidR="00662DBE" w:rsidRPr="001C2B64">
        <w:rPr>
          <w:noProof/>
        </w:rPr>
        <w:t xml:space="preserve"> za tehnično podporo</w:t>
      </w:r>
      <w:r w:rsidRPr="001C2B64">
        <w:rPr>
          <w:noProof/>
        </w:rPr>
        <w:t>: ……………… telefon: …………. e-pošta: ……………………</w:t>
      </w:r>
    </w:p>
    <w:p w14:paraId="463E0BB8" w14:textId="0AA9AD75" w:rsidR="00D22EC6" w:rsidRPr="001C2B64" w:rsidRDefault="00D22EC6" w:rsidP="00D22EC6">
      <w:pPr>
        <w:rPr>
          <w:noProof/>
        </w:rPr>
      </w:pPr>
    </w:p>
    <w:p w14:paraId="2BCF1B29" w14:textId="77777777" w:rsidR="00546EFB" w:rsidRPr="001C2B64" w:rsidRDefault="00546EFB" w:rsidP="00D22EC6">
      <w:pPr>
        <w:rPr>
          <w:noProof/>
        </w:rPr>
      </w:pPr>
    </w:p>
    <w:p w14:paraId="420C7030" w14:textId="77777777" w:rsidR="00886C17" w:rsidRPr="001C2B64" w:rsidRDefault="00886C17" w:rsidP="00D22EC6">
      <w:pPr>
        <w:rPr>
          <w:noProof/>
        </w:rPr>
      </w:pPr>
    </w:p>
    <w:p w14:paraId="1275FBE2" w14:textId="77777777" w:rsidR="00D22EC6" w:rsidRPr="001C2B64" w:rsidRDefault="00D22EC6" w:rsidP="00D22EC6">
      <w:pPr>
        <w:jc w:val="center"/>
        <w:rPr>
          <w:b/>
          <w:noProof/>
          <w:u w:val="single"/>
        </w:rPr>
      </w:pPr>
    </w:p>
    <w:p w14:paraId="534CC6DF" w14:textId="77777777" w:rsidR="00D22EC6" w:rsidRPr="001C2B64" w:rsidRDefault="00D22EC6" w:rsidP="00D22EC6">
      <w:pPr>
        <w:spacing w:line="360" w:lineRule="auto"/>
        <w:jc w:val="center"/>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43763493" w14:textId="77777777" w:rsidR="00D22EC6" w:rsidRPr="001C2B64" w:rsidRDefault="00D22EC6" w:rsidP="00D22EC6">
      <w:pPr>
        <w:spacing w:line="360" w:lineRule="auto"/>
        <w:ind w:left="4956" w:firstLine="708"/>
        <w:jc w:val="center"/>
        <w:rPr>
          <w:noProof/>
        </w:rPr>
      </w:pPr>
      <w:r w:rsidRPr="001C2B64">
        <w:rPr>
          <w:noProof/>
        </w:rPr>
        <w:t>oz. prokurista:</w:t>
      </w:r>
    </w:p>
    <w:p w14:paraId="28CBC3E5" w14:textId="77777777" w:rsidR="00D22EC6" w:rsidRPr="001C2B64" w:rsidRDefault="00D22EC6" w:rsidP="00D22EC6">
      <w:pPr>
        <w:spacing w:line="360" w:lineRule="auto"/>
        <w:jc w:val="center"/>
        <w:rPr>
          <w:noProof/>
        </w:rPr>
      </w:pPr>
    </w:p>
    <w:p w14:paraId="2C26EF86" w14:textId="77777777" w:rsidR="00D22EC6" w:rsidRPr="001C2B64" w:rsidRDefault="00D22EC6" w:rsidP="00D22EC6">
      <w:pPr>
        <w:spacing w:line="360" w:lineRule="auto"/>
        <w:jc w:val="center"/>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0CB565F4" w14:textId="77777777" w:rsidR="002705D6" w:rsidRPr="001C2B64" w:rsidRDefault="002705D6">
      <w:pPr>
        <w:spacing w:after="200" w:line="276" w:lineRule="auto"/>
        <w:jc w:val="left"/>
        <w:rPr>
          <w:noProof/>
        </w:rPr>
      </w:pPr>
      <w:r w:rsidRPr="001C2B64">
        <w:rPr>
          <w:noProof/>
        </w:rPr>
        <w:br w:type="page"/>
      </w:r>
    </w:p>
    <w:p w14:paraId="3EA8E2DC" w14:textId="178CB982" w:rsidR="002705D6" w:rsidRPr="001C2B64" w:rsidRDefault="002705D6" w:rsidP="002705D6">
      <w:pPr>
        <w:jc w:val="left"/>
        <w:rPr>
          <w:b/>
          <w:noProof/>
        </w:rPr>
      </w:pPr>
      <w:r w:rsidRPr="001C2B64">
        <w:rPr>
          <w:noProof/>
        </w:rPr>
        <w:lastRenderedPageBreak/>
        <w:t>Ponudnik ..................................................</w:t>
      </w:r>
    </w:p>
    <w:p w14:paraId="7013EF5B" w14:textId="77777777" w:rsidR="002705D6" w:rsidRPr="001C2B64" w:rsidRDefault="002705D6" w:rsidP="002705D6">
      <w:pPr>
        <w:rPr>
          <w:i/>
          <w:noProof/>
        </w:rPr>
      </w:pPr>
    </w:p>
    <w:p w14:paraId="47D2634E" w14:textId="77777777" w:rsidR="002705D6" w:rsidRPr="001C2B64" w:rsidRDefault="002705D6" w:rsidP="002705D6">
      <w:pPr>
        <w:spacing w:line="360" w:lineRule="auto"/>
        <w:rPr>
          <w:noProof/>
        </w:rPr>
      </w:pPr>
      <w:r w:rsidRPr="001C2B64">
        <w:rPr>
          <w:noProof/>
        </w:rPr>
        <w:t>Naslov ......................................................</w:t>
      </w:r>
    </w:p>
    <w:p w14:paraId="6D387AE1" w14:textId="77777777" w:rsidR="002705D6" w:rsidRPr="001C2B64" w:rsidRDefault="002705D6" w:rsidP="002705D6">
      <w:pPr>
        <w:rPr>
          <w:noProof/>
        </w:rPr>
      </w:pPr>
    </w:p>
    <w:p w14:paraId="2ACEF7E2" w14:textId="77777777" w:rsidR="002705D6" w:rsidRPr="001C2B64" w:rsidRDefault="002705D6" w:rsidP="002705D6">
      <w:pPr>
        <w:pStyle w:val="Heading2"/>
        <w:jc w:val="center"/>
        <w:rPr>
          <w:b/>
          <w:noProof/>
          <w:sz w:val="22"/>
          <w:szCs w:val="22"/>
        </w:rPr>
      </w:pPr>
      <w:bookmarkStart w:id="212" w:name="_Toc103585029"/>
      <w:r w:rsidRPr="001C2B64">
        <w:rPr>
          <w:b/>
          <w:noProof/>
          <w:sz w:val="22"/>
          <w:szCs w:val="22"/>
        </w:rPr>
        <w:t>Izjava o garancijSKEM IN POGARANCIJSKEM vzdrževanju</w:t>
      </w:r>
      <w:bookmarkEnd w:id="212"/>
    </w:p>
    <w:p w14:paraId="6108738A" w14:textId="0E6821ED" w:rsidR="002705D6" w:rsidRPr="001C2B64" w:rsidRDefault="002705D6" w:rsidP="002705D6">
      <w:pPr>
        <w:spacing w:after="120"/>
        <w:jc w:val="center"/>
        <w:rPr>
          <w:rFonts w:eastAsia="Calibri" w:cs="Arial"/>
          <w:b/>
          <w:noProof/>
          <w:sz w:val="22"/>
          <w:szCs w:val="22"/>
        </w:rPr>
      </w:pPr>
      <w:r w:rsidRPr="001C2B64">
        <w:rPr>
          <w:rFonts w:eastAsia="Calibri" w:cs="Arial"/>
          <w:b/>
          <w:noProof/>
          <w:sz w:val="22"/>
          <w:szCs w:val="22"/>
        </w:rPr>
        <w:t>ZA JAVNO NAROČILO JN-B0990 – Sklop B</w:t>
      </w:r>
    </w:p>
    <w:p w14:paraId="1C455831" w14:textId="77777777" w:rsidR="002705D6" w:rsidRPr="001C2B64" w:rsidRDefault="002705D6" w:rsidP="002705D6">
      <w:pPr>
        <w:rPr>
          <w:noProof/>
        </w:rPr>
      </w:pPr>
    </w:p>
    <w:p w14:paraId="2B550839" w14:textId="77777777" w:rsidR="002705D6" w:rsidRPr="001C2B64" w:rsidRDefault="002705D6" w:rsidP="002705D6">
      <w:pPr>
        <w:rPr>
          <w:b/>
          <w:noProof/>
          <w:u w:val="single"/>
        </w:rPr>
      </w:pPr>
    </w:p>
    <w:p w14:paraId="782943ED" w14:textId="77777777" w:rsidR="002705D6" w:rsidRPr="001C2B64" w:rsidRDefault="002705D6" w:rsidP="002705D6">
      <w:pPr>
        <w:rPr>
          <w:b/>
          <w:noProof/>
          <w:u w:val="single"/>
        </w:rPr>
      </w:pPr>
    </w:p>
    <w:p w14:paraId="621FD767" w14:textId="77777777" w:rsidR="002705D6" w:rsidRPr="001C2B64" w:rsidRDefault="002705D6" w:rsidP="002705D6">
      <w:pPr>
        <w:tabs>
          <w:tab w:val="left" w:pos="0"/>
        </w:tabs>
        <w:spacing w:line="280" w:lineRule="atLeast"/>
        <w:rPr>
          <w:noProof/>
        </w:rPr>
      </w:pPr>
      <w:r w:rsidRPr="001C2B64">
        <w:rPr>
          <w:noProof/>
        </w:rPr>
        <w:t>Pod kazensko in materialno odgovornostjo izjavljamo, da:</w:t>
      </w:r>
    </w:p>
    <w:p w14:paraId="7A977171" w14:textId="77777777" w:rsidR="002705D6" w:rsidRPr="001C2B64" w:rsidRDefault="002705D6" w:rsidP="002705D6">
      <w:pPr>
        <w:tabs>
          <w:tab w:val="left" w:pos="0"/>
        </w:tabs>
        <w:spacing w:line="280" w:lineRule="atLeast"/>
        <w:rPr>
          <w:noProof/>
        </w:rPr>
      </w:pPr>
    </w:p>
    <w:p w14:paraId="1EE7F2E4" w14:textId="385B77A6" w:rsidR="002705D6" w:rsidRPr="001C2B64" w:rsidRDefault="002705D6" w:rsidP="002705D6">
      <w:pPr>
        <w:pStyle w:val="ListParagraph"/>
        <w:numPr>
          <w:ilvl w:val="0"/>
          <w:numId w:val="34"/>
        </w:numPr>
        <w:tabs>
          <w:tab w:val="left" w:pos="0"/>
        </w:tabs>
        <w:spacing w:line="280" w:lineRule="atLeast"/>
        <w:rPr>
          <w:noProof/>
          <w:u w:val="single"/>
        </w:rPr>
      </w:pPr>
      <w:r w:rsidRPr="001C2B64">
        <w:rPr>
          <w:noProof/>
          <w:szCs w:val="20"/>
        </w:rPr>
        <w:t xml:space="preserve">za vso ponujeno opremo opremo </w:t>
      </w:r>
      <w:r w:rsidRPr="001C2B64">
        <w:rPr>
          <w:b/>
          <w:bCs/>
          <w:noProof/>
          <w:sz w:val="22"/>
          <w:szCs w:val="22"/>
        </w:rPr>
        <w:t xml:space="preserve"> nudimo ……….. mesečni garancijski rok</w:t>
      </w:r>
      <w:r w:rsidRPr="001C2B64">
        <w:rPr>
          <w:noProof/>
        </w:rPr>
        <w:t xml:space="preserve">, šteto od datuma uspešno opravljenega končnega prevzema ponujene opreme; </w:t>
      </w:r>
    </w:p>
    <w:p w14:paraId="435DCB9A" w14:textId="4F157074" w:rsidR="002705D6" w:rsidRPr="001C2B64" w:rsidRDefault="002705D6" w:rsidP="002705D6">
      <w:pPr>
        <w:pStyle w:val="ListParagraph"/>
        <w:tabs>
          <w:tab w:val="left" w:pos="0"/>
        </w:tabs>
        <w:spacing w:line="280" w:lineRule="atLeast"/>
        <w:rPr>
          <w:i/>
          <w:noProof/>
          <w:sz w:val="18"/>
          <w:szCs w:val="18"/>
          <w:u w:val="single"/>
        </w:rPr>
      </w:pPr>
      <w:r w:rsidRPr="001C2B64">
        <w:rPr>
          <w:i/>
          <w:noProof/>
          <w:sz w:val="18"/>
          <w:szCs w:val="18"/>
          <w:u w:val="single"/>
        </w:rPr>
        <w:t>(ponudnik vpiše število mesecev, zahtevano je najmanj 12  mesecev)</w:t>
      </w:r>
    </w:p>
    <w:p w14:paraId="0058A452" w14:textId="77777777" w:rsidR="002705D6" w:rsidRPr="001C2B64" w:rsidRDefault="002705D6" w:rsidP="002705D6">
      <w:pPr>
        <w:pStyle w:val="ListParagraph"/>
        <w:tabs>
          <w:tab w:val="left" w:pos="0"/>
        </w:tabs>
        <w:spacing w:line="280" w:lineRule="atLeast"/>
        <w:rPr>
          <w:i/>
          <w:noProof/>
          <w:sz w:val="18"/>
          <w:szCs w:val="18"/>
          <w:u w:val="single"/>
        </w:rPr>
      </w:pPr>
    </w:p>
    <w:p w14:paraId="01071446" w14:textId="77777777" w:rsidR="002705D6" w:rsidRPr="001C2B64" w:rsidRDefault="002705D6" w:rsidP="002705D6">
      <w:pPr>
        <w:pStyle w:val="ListParagraph"/>
        <w:numPr>
          <w:ilvl w:val="0"/>
          <w:numId w:val="34"/>
        </w:numPr>
        <w:tabs>
          <w:tab w:val="left" w:pos="0"/>
        </w:tabs>
        <w:rPr>
          <w:noProof/>
        </w:rPr>
      </w:pPr>
      <w:r w:rsidRPr="001C2B64">
        <w:rPr>
          <w:noProof/>
        </w:rPr>
        <w:t>za celotno opremo v obdobju ponujenega garancijskega roka zagotavljamo brezplačno  vzdrževanje opreme z odpravo napak, brezplačno tehnično podporo ter brezplačne morebitne nadgradnje programske opreme;</w:t>
      </w:r>
    </w:p>
    <w:p w14:paraId="07A169D2" w14:textId="77777777" w:rsidR="002705D6" w:rsidRPr="001C2B64" w:rsidRDefault="002705D6" w:rsidP="002705D6">
      <w:pPr>
        <w:tabs>
          <w:tab w:val="left" w:pos="0"/>
        </w:tabs>
        <w:spacing w:line="280" w:lineRule="atLeast"/>
        <w:rPr>
          <w:noProof/>
        </w:rPr>
      </w:pPr>
    </w:p>
    <w:p w14:paraId="56654D18" w14:textId="77777777" w:rsidR="002705D6" w:rsidRPr="001C2B64" w:rsidRDefault="002705D6" w:rsidP="002705D6">
      <w:pPr>
        <w:pStyle w:val="ListParagraph"/>
        <w:numPr>
          <w:ilvl w:val="0"/>
          <w:numId w:val="34"/>
        </w:numPr>
        <w:rPr>
          <w:noProof/>
        </w:rPr>
      </w:pPr>
      <w:r w:rsidRPr="001C2B64">
        <w:rPr>
          <w:noProof/>
        </w:rPr>
        <w:t>v času garancijskega roka zagotavljamo  brezplačno dobavo nadomestnih modulov s hitro pošto v roku 48 ur (upoštevajoč delovne dni) po naročnikovi zahtevi (poslani po elektronski pošti). Naročnik bo na naše stroške vrnil defektni modul po prejetju nadomestnega.</w:t>
      </w:r>
    </w:p>
    <w:p w14:paraId="074B72B8" w14:textId="77777777" w:rsidR="002705D6" w:rsidRPr="001C2B64" w:rsidRDefault="002705D6" w:rsidP="002705D6">
      <w:pPr>
        <w:rPr>
          <w:noProof/>
        </w:rPr>
      </w:pPr>
    </w:p>
    <w:p w14:paraId="747CA24E" w14:textId="77777777" w:rsidR="002705D6" w:rsidRPr="001C2B64" w:rsidRDefault="002705D6" w:rsidP="002705D6">
      <w:pPr>
        <w:pStyle w:val="ListParagraph"/>
        <w:numPr>
          <w:ilvl w:val="0"/>
          <w:numId w:val="34"/>
        </w:numPr>
        <w:rPr>
          <w:noProof/>
        </w:rPr>
      </w:pPr>
      <w:r w:rsidRPr="001C2B64">
        <w:rPr>
          <w:noProof/>
        </w:rPr>
        <w:t>v času po preteku garancijskega roka (tj. do 5 let po končnem prevzemu opreme) zagotavljamo  dobavo nadomestnih modulov s hitro pošto v roku 48 ur (upoštevajoč delovne dni) po naročnikovi zahtevi (poslani po elektronski pošti). Naročnik bo na svoje stroške vrnil defektni modul po prejetju nadomestnega.</w:t>
      </w:r>
    </w:p>
    <w:p w14:paraId="6C6B83A4" w14:textId="77777777" w:rsidR="002705D6" w:rsidRPr="001C2B64" w:rsidRDefault="002705D6" w:rsidP="002705D6">
      <w:pPr>
        <w:pStyle w:val="ListParagraph"/>
        <w:rPr>
          <w:noProof/>
        </w:rPr>
      </w:pPr>
    </w:p>
    <w:p w14:paraId="73A62DC6" w14:textId="77777777" w:rsidR="002705D6" w:rsidRPr="001C2B64" w:rsidRDefault="002705D6" w:rsidP="002705D6">
      <w:pPr>
        <w:tabs>
          <w:tab w:val="left" w:pos="0"/>
        </w:tabs>
        <w:rPr>
          <w:noProof/>
        </w:rPr>
      </w:pPr>
    </w:p>
    <w:p w14:paraId="4937073B" w14:textId="77777777" w:rsidR="002705D6" w:rsidRPr="001C2B64" w:rsidRDefault="002705D6" w:rsidP="002705D6">
      <w:pPr>
        <w:rPr>
          <w:noProof/>
        </w:rPr>
      </w:pPr>
    </w:p>
    <w:p w14:paraId="5F1D377A" w14:textId="77777777" w:rsidR="002705D6" w:rsidRPr="001C2B64" w:rsidRDefault="002705D6" w:rsidP="002705D6">
      <w:pPr>
        <w:rPr>
          <w:noProof/>
        </w:rPr>
      </w:pPr>
    </w:p>
    <w:p w14:paraId="7EE62360" w14:textId="77777777" w:rsidR="002705D6" w:rsidRPr="001C2B64" w:rsidRDefault="002705D6" w:rsidP="002705D6">
      <w:pPr>
        <w:rPr>
          <w:noProof/>
        </w:rPr>
      </w:pPr>
      <w:r w:rsidRPr="001C2B64">
        <w:rPr>
          <w:noProof/>
        </w:rPr>
        <w:t>Podatki o pooblaščenem evropskem servisu za ponujeno opremo:</w:t>
      </w:r>
    </w:p>
    <w:p w14:paraId="5DE814D5" w14:textId="77777777" w:rsidR="002705D6" w:rsidRPr="001C2B64" w:rsidRDefault="002705D6" w:rsidP="002705D6">
      <w:pPr>
        <w:rPr>
          <w:noProof/>
        </w:rPr>
      </w:pPr>
    </w:p>
    <w:p w14:paraId="2B740C11" w14:textId="77777777" w:rsidR="002705D6" w:rsidRPr="001C2B64" w:rsidRDefault="002705D6" w:rsidP="002705D6">
      <w:pPr>
        <w:rPr>
          <w:noProof/>
        </w:rPr>
      </w:pPr>
      <w:r w:rsidRPr="001C2B64">
        <w:rPr>
          <w:noProof/>
        </w:rPr>
        <w:t>Naziv servisa: …………………………………………………………………………………………………..</w:t>
      </w:r>
    </w:p>
    <w:p w14:paraId="1DFFB61B" w14:textId="77777777" w:rsidR="002705D6" w:rsidRPr="001C2B64" w:rsidRDefault="002705D6" w:rsidP="002705D6">
      <w:pPr>
        <w:rPr>
          <w:noProof/>
        </w:rPr>
      </w:pPr>
    </w:p>
    <w:p w14:paraId="75F9D9AF" w14:textId="77777777" w:rsidR="002705D6" w:rsidRPr="001C2B64" w:rsidRDefault="002705D6" w:rsidP="002705D6">
      <w:pPr>
        <w:rPr>
          <w:noProof/>
        </w:rPr>
      </w:pPr>
      <w:r w:rsidRPr="001C2B64">
        <w:rPr>
          <w:noProof/>
        </w:rPr>
        <w:t>Naslov servisa: …………………………………………………………………………………………………</w:t>
      </w:r>
    </w:p>
    <w:p w14:paraId="0D211167" w14:textId="77777777" w:rsidR="002705D6" w:rsidRPr="001C2B64" w:rsidRDefault="002705D6" w:rsidP="002705D6">
      <w:pPr>
        <w:rPr>
          <w:noProof/>
        </w:rPr>
      </w:pPr>
    </w:p>
    <w:p w14:paraId="48A55597" w14:textId="77777777" w:rsidR="002705D6" w:rsidRPr="001C2B64" w:rsidRDefault="002705D6" w:rsidP="002705D6">
      <w:pPr>
        <w:rPr>
          <w:noProof/>
        </w:rPr>
      </w:pPr>
      <w:r w:rsidRPr="001C2B64">
        <w:rPr>
          <w:noProof/>
        </w:rPr>
        <w:t>Kontaktna oseba za tehnično podporo: ……………… telefon: …………. e-pošta: ……………………</w:t>
      </w:r>
    </w:p>
    <w:p w14:paraId="09D14C0A" w14:textId="77777777" w:rsidR="002705D6" w:rsidRPr="001C2B64" w:rsidRDefault="002705D6" w:rsidP="002705D6">
      <w:pPr>
        <w:rPr>
          <w:noProof/>
        </w:rPr>
      </w:pPr>
    </w:p>
    <w:p w14:paraId="3D5EC85E" w14:textId="77777777" w:rsidR="002705D6" w:rsidRPr="001C2B64" w:rsidRDefault="002705D6" w:rsidP="002705D6">
      <w:pPr>
        <w:rPr>
          <w:noProof/>
        </w:rPr>
      </w:pPr>
    </w:p>
    <w:p w14:paraId="7839827B" w14:textId="77777777" w:rsidR="002705D6" w:rsidRPr="001C2B64" w:rsidRDefault="002705D6" w:rsidP="002705D6">
      <w:pPr>
        <w:rPr>
          <w:noProof/>
        </w:rPr>
      </w:pPr>
    </w:p>
    <w:p w14:paraId="514F9BB3" w14:textId="77777777" w:rsidR="002705D6" w:rsidRPr="001C2B64" w:rsidRDefault="002705D6" w:rsidP="002705D6">
      <w:pPr>
        <w:rPr>
          <w:noProof/>
        </w:rPr>
      </w:pPr>
    </w:p>
    <w:p w14:paraId="7614F4F8" w14:textId="77777777" w:rsidR="002705D6" w:rsidRPr="001C2B64" w:rsidRDefault="002705D6" w:rsidP="002705D6">
      <w:pPr>
        <w:rPr>
          <w:noProof/>
        </w:rPr>
      </w:pPr>
    </w:p>
    <w:p w14:paraId="1D06D139" w14:textId="77777777" w:rsidR="002705D6" w:rsidRPr="001C2B64" w:rsidRDefault="002705D6" w:rsidP="002705D6">
      <w:pPr>
        <w:rPr>
          <w:noProof/>
        </w:rPr>
      </w:pPr>
    </w:p>
    <w:p w14:paraId="29952664" w14:textId="77777777" w:rsidR="002705D6" w:rsidRPr="001C2B64" w:rsidRDefault="002705D6" w:rsidP="002705D6">
      <w:pPr>
        <w:jc w:val="center"/>
        <w:rPr>
          <w:b/>
          <w:noProof/>
          <w:u w:val="single"/>
        </w:rPr>
      </w:pPr>
    </w:p>
    <w:p w14:paraId="59EE8406" w14:textId="77777777" w:rsidR="002705D6" w:rsidRPr="001C2B64" w:rsidRDefault="002705D6" w:rsidP="002705D6">
      <w:pPr>
        <w:spacing w:line="360" w:lineRule="auto"/>
        <w:jc w:val="center"/>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2E4BAEC6" w14:textId="77777777" w:rsidR="002705D6" w:rsidRPr="001C2B64" w:rsidRDefault="002705D6" w:rsidP="002705D6">
      <w:pPr>
        <w:spacing w:line="360" w:lineRule="auto"/>
        <w:ind w:left="4956" w:firstLine="708"/>
        <w:jc w:val="center"/>
        <w:rPr>
          <w:noProof/>
        </w:rPr>
      </w:pPr>
      <w:r w:rsidRPr="001C2B64">
        <w:rPr>
          <w:noProof/>
        </w:rPr>
        <w:t>oz. prokurista:</w:t>
      </w:r>
    </w:p>
    <w:p w14:paraId="287CBE8B" w14:textId="77777777" w:rsidR="002705D6" w:rsidRPr="001C2B64" w:rsidRDefault="002705D6" w:rsidP="002705D6">
      <w:pPr>
        <w:spacing w:line="360" w:lineRule="auto"/>
        <w:jc w:val="center"/>
        <w:rPr>
          <w:noProof/>
        </w:rPr>
      </w:pPr>
    </w:p>
    <w:p w14:paraId="54A6A174" w14:textId="77777777" w:rsidR="002705D6" w:rsidRPr="001C2B64" w:rsidRDefault="002705D6" w:rsidP="002705D6">
      <w:pPr>
        <w:spacing w:line="360" w:lineRule="auto"/>
        <w:jc w:val="center"/>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409F8782" w14:textId="77777777" w:rsidR="009E399D" w:rsidRPr="001C2B64" w:rsidRDefault="009E399D" w:rsidP="009E399D">
      <w:pPr>
        <w:jc w:val="left"/>
        <w:rPr>
          <w:rFonts w:cs="Arial"/>
          <w:noProof/>
          <w:szCs w:val="20"/>
          <w:lang w:eastAsia="ar-SA"/>
        </w:rPr>
      </w:pPr>
      <w:r w:rsidRPr="001C2B64">
        <w:rPr>
          <w:rFonts w:cs="Arial"/>
          <w:noProof/>
          <w:szCs w:val="20"/>
          <w:lang w:eastAsia="ar-SA"/>
        </w:rPr>
        <w:br w:type="page"/>
      </w:r>
    </w:p>
    <w:p w14:paraId="431E567A" w14:textId="77777777" w:rsidR="009E399D" w:rsidRPr="001C2B64" w:rsidRDefault="009E399D" w:rsidP="009E399D">
      <w:pPr>
        <w:pageBreakBefore/>
        <w:jc w:val="left"/>
        <w:rPr>
          <w:rFonts w:eastAsia="Calibri" w:cs="Arial"/>
          <w:noProof/>
          <w:szCs w:val="20"/>
        </w:rPr>
      </w:pPr>
    </w:p>
    <w:p w14:paraId="7DE84E66" w14:textId="77777777" w:rsidR="009E399D" w:rsidRPr="001C2B64" w:rsidRDefault="009E399D" w:rsidP="009E399D">
      <w:pPr>
        <w:jc w:val="left"/>
        <w:rPr>
          <w:rFonts w:eastAsia="Calibri" w:cs="Arial"/>
          <w:i/>
          <w:noProof/>
          <w:szCs w:val="20"/>
        </w:rPr>
      </w:pPr>
      <w:r w:rsidRPr="001C2B64">
        <w:rPr>
          <w:rFonts w:eastAsia="Calibri" w:cs="Arial"/>
          <w:noProof/>
          <w:szCs w:val="20"/>
        </w:rPr>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4149537"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34AD4A0E" w14:textId="77777777" w:rsidR="009E399D" w:rsidRPr="001C2B64" w:rsidRDefault="009E399D" w:rsidP="009E399D">
      <w:pPr>
        <w:jc w:val="left"/>
        <w:rPr>
          <w:rFonts w:eastAsia="Calibri" w:cs="Arial"/>
          <w:noProof/>
          <w:szCs w:val="20"/>
        </w:rPr>
      </w:pPr>
    </w:p>
    <w:p w14:paraId="76FEC437" w14:textId="77777777" w:rsidR="009E399D" w:rsidRPr="001C2B64" w:rsidRDefault="009E399D" w:rsidP="009E399D">
      <w:pPr>
        <w:jc w:val="left"/>
        <w:rPr>
          <w:rFonts w:eastAsia="Calibri" w:cs="Arial"/>
          <w:noProof/>
          <w:szCs w:val="20"/>
        </w:rPr>
      </w:pPr>
    </w:p>
    <w:p w14:paraId="26BA569C" w14:textId="77777777" w:rsidR="009E399D" w:rsidRPr="001C2B64" w:rsidRDefault="009E399D" w:rsidP="009E399D">
      <w:pPr>
        <w:spacing w:after="120"/>
        <w:jc w:val="left"/>
        <w:rPr>
          <w:rFonts w:eastAsia="Calibri" w:cs="Arial"/>
          <w:noProof/>
          <w:szCs w:val="20"/>
        </w:rPr>
      </w:pPr>
    </w:p>
    <w:p w14:paraId="55997669" w14:textId="77777777" w:rsidR="009E399D" w:rsidRPr="001C2B64" w:rsidRDefault="009E399D" w:rsidP="009E399D">
      <w:pPr>
        <w:pStyle w:val="Heading2"/>
        <w:ind w:left="576"/>
        <w:jc w:val="center"/>
        <w:rPr>
          <w:b/>
          <w:noProof/>
          <w:sz w:val="22"/>
          <w:szCs w:val="22"/>
        </w:rPr>
      </w:pPr>
      <w:bookmarkStart w:id="213" w:name="_Toc370472195"/>
      <w:bookmarkStart w:id="214" w:name="_Toc435370617"/>
      <w:bookmarkStart w:id="215" w:name="_Toc103585030"/>
      <w:r w:rsidRPr="001C2B64">
        <w:rPr>
          <w:b/>
          <w:noProof/>
          <w:sz w:val="22"/>
          <w:szCs w:val="22"/>
        </w:rPr>
        <w:t>IZJAVA PONUDNIKA O ZAGOTAVLJANJU REZERVNIH DELOV</w:t>
      </w:r>
      <w:bookmarkEnd w:id="213"/>
      <w:bookmarkEnd w:id="214"/>
      <w:bookmarkEnd w:id="215"/>
    </w:p>
    <w:p w14:paraId="7B608EE1" w14:textId="63DF2C3E"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p>
    <w:p w14:paraId="42564DCA" w14:textId="77777777" w:rsidR="009E399D" w:rsidRPr="001C2B64" w:rsidRDefault="009E399D" w:rsidP="009E399D">
      <w:pPr>
        <w:spacing w:after="120"/>
        <w:jc w:val="left"/>
        <w:rPr>
          <w:rFonts w:eastAsia="Calibri" w:cs="Arial"/>
          <w:noProof/>
          <w:szCs w:val="20"/>
        </w:rPr>
      </w:pPr>
    </w:p>
    <w:p w14:paraId="03F3288F" w14:textId="77777777" w:rsidR="009E399D" w:rsidRPr="001C2B64" w:rsidRDefault="009E399D" w:rsidP="009E399D">
      <w:pPr>
        <w:spacing w:after="120"/>
        <w:jc w:val="left"/>
        <w:rPr>
          <w:rFonts w:eastAsia="Calibri" w:cs="Arial"/>
          <w:noProof/>
          <w:szCs w:val="20"/>
        </w:rPr>
      </w:pPr>
    </w:p>
    <w:p w14:paraId="2267B830" w14:textId="77777777" w:rsidR="009E399D" w:rsidRPr="001C2B64" w:rsidRDefault="009E399D" w:rsidP="009E399D">
      <w:pPr>
        <w:jc w:val="left"/>
        <w:rPr>
          <w:rFonts w:eastAsia="Calibri" w:cs="Arial"/>
          <w:noProof/>
          <w:szCs w:val="20"/>
        </w:rPr>
      </w:pPr>
    </w:p>
    <w:p w14:paraId="0011D2CC" w14:textId="77777777" w:rsidR="009E399D" w:rsidRPr="001C2B64" w:rsidRDefault="009E399D" w:rsidP="009E399D">
      <w:pPr>
        <w:jc w:val="left"/>
        <w:rPr>
          <w:rFonts w:eastAsia="Calibri" w:cs="Arial"/>
          <w:noProof/>
          <w:szCs w:val="20"/>
        </w:rPr>
      </w:pPr>
    </w:p>
    <w:p w14:paraId="46D088EB" w14:textId="40247F93" w:rsidR="009E399D" w:rsidRPr="001C2B64" w:rsidRDefault="009E399D" w:rsidP="009E399D">
      <w:pPr>
        <w:rPr>
          <w:noProof/>
        </w:rPr>
      </w:pPr>
      <w:r w:rsidRPr="001C2B64">
        <w:rPr>
          <w:rFonts w:cs="Arial"/>
          <w:noProof/>
        </w:rPr>
        <w:t xml:space="preserve">Izjavljamo pod kazensko in materialno odgovornostjo, da </w:t>
      </w:r>
      <w:r w:rsidRPr="001C2B64">
        <w:rPr>
          <w:noProof/>
        </w:rPr>
        <w:t xml:space="preserve">bomo zagotavljali od proizvajalca predvidene rezervne dele še 5 (pet) let po poteku garancijske dobe za opremo, ki smo jo ponudili na javno </w:t>
      </w:r>
      <w:r w:rsidRPr="001C2B64">
        <w:rPr>
          <w:rFonts w:cs="Arial"/>
          <w:noProof/>
        </w:rPr>
        <w:t>naročilo JN-</w:t>
      </w:r>
      <w:r w:rsidR="00D421C8" w:rsidRPr="001C2B64">
        <w:rPr>
          <w:rFonts w:cs="Arial"/>
          <w:noProof/>
        </w:rPr>
        <w:t>B0990</w:t>
      </w:r>
      <w:r w:rsidRPr="001C2B64">
        <w:rPr>
          <w:rFonts w:cs="Arial"/>
          <w:noProof/>
        </w:rPr>
        <w:t>,</w:t>
      </w:r>
      <w:r w:rsidRPr="001C2B64">
        <w:rPr>
          <w:noProof/>
        </w:rPr>
        <w:t xml:space="preserve"> skladno z uradnim veljavnim cenikom rezervnih delov.</w:t>
      </w:r>
    </w:p>
    <w:p w14:paraId="49216AAD" w14:textId="266C4490" w:rsidR="009E399D" w:rsidRPr="001C2B64" w:rsidRDefault="009E399D" w:rsidP="009E399D">
      <w:pPr>
        <w:rPr>
          <w:rFonts w:cs="Arial"/>
          <w:noProof/>
          <w:szCs w:val="20"/>
        </w:rPr>
      </w:pPr>
    </w:p>
    <w:p w14:paraId="22064504" w14:textId="77777777" w:rsidR="009E399D" w:rsidRPr="001C2B64" w:rsidRDefault="009E399D" w:rsidP="009E399D">
      <w:pPr>
        <w:pStyle w:val="BodyText3"/>
        <w:rPr>
          <w:b/>
          <w:noProof/>
          <w:lang w:val="sl-SI"/>
        </w:rPr>
      </w:pPr>
      <w:r w:rsidRPr="001C2B64">
        <w:rPr>
          <w:noProof/>
          <w:color w:val="000000"/>
          <w:sz w:val="20"/>
          <w:lang w:val="sl-SI"/>
        </w:rPr>
        <w:t>Ob vsaki spremembi uradnega cenika rezervnih delov bomo o tem obvestiti naročnika.</w:t>
      </w:r>
    </w:p>
    <w:p w14:paraId="65927FF2" w14:textId="77777777" w:rsidR="009E399D" w:rsidRPr="001C2B64" w:rsidRDefault="009E399D" w:rsidP="009E399D">
      <w:pPr>
        <w:jc w:val="left"/>
        <w:rPr>
          <w:rFonts w:eastAsia="Calibri" w:cs="Arial"/>
          <w:noProof/>
          <w:szCs w:val="20"/>
        </w:rPr>
      </w:pPr>
    </w:p>
    <w:p w14:paraId="228F1D95" w14:textId="77777777" w:rsidR="00EE6179" w:rsidRPr="001C2B64" w:rsidRDefault="00EE6179" w:rsidP="00EE6179">
      <w:pPr>
        <w:spacing w:line="360" w:lineRule="auto"/>
        <w:jc w:val="left"/>
        <w:rPr>
          <w:rFonts w:eastAsia="Calibri" w:cs="Arial"/>
          <w:noProof/>
          <w:szCs w:val="20"/>
        </w:rPr>
      </w:pPr>
      <w:r w:rsidRPr="001C2B64">
        <w:rPr>
          <w:rFonts w:eastAsia="Calibri" w:cs="Arial"/>
          <w:noProof/>
          <w:szCs w:val="20"/>
        </w:rPr>
        <w:t>Zagotavljamo, da bodo v času garancijske dobe rezervni deli brezplačni za naročnika.</w:t>
      </w:r>
    </w:p>
    <w:p w14:paraId="2C20A866" w14:textId="77777777" w:rsidR="00FA7287" w:rsidRPr="001C2B64" w:rsidRDefault="00FA7287" w:rsidP="00FA7287">
      <w:pPr>
        <w:pStyle w:val="BodyText3"/>
        <w:rPr>
          <w:b/>
          <w:bCs/>
          <w:noProof/>
          <w:sz w:val="20"/>
          <w:lang w:val="sl-SI"/>
        </w:rPr>
      </w:pPr>
    </w:p>
    <w:p w14:paraId="0DFC199C" w14:textId="77777777" w:rsidR="009E399D" w:rsidRPr="001C2B64" w:rsidRDefault="009E399D" w:rsidP="009E399D">
      <w:pPr>
        <w:spacing w:line="360" w:lineRule="auto"/>
        <w:jc w:val="left"/>
        <w:rPr>
          <w:rFonts w:eastAsia="Calibri" w:cs="Arial"/>
          <w:noProof/>
          <w:szCs w:val="20"/>
        </w:rPr>
      </w:pPr>
    </w:p>
    <w:p w14:paraId="55D2018A" w14:textId="77777777" w:rsidR="00D73F1B" w:rsidRPr="001C2B64" w:rsidRDefault="00D73F1B" w:rsidP="00D73F1B">
      <w:pPr>
        <w:rPr>
          <w:rFonts w:cs="Arial"/>
          <w:noProof/>
        </w:rPr>
      </w:pPr>
    </w:p>
    <w:p w14:paraId="50AEA789" w14:textId="77777777" w:rsidR="009E399D" w:rsidRPr="001C2B64" w:rsidRDefault="009E399D" w:rsidP="009E399D">
      <w:pPr>
        <w:spacing w:line="360" w:lineRule="auto"/>
        <w:jc w:val="left"/>
        <w:rPr>
          <w:rFonts w:eastAsia="Calibri" w:cs="Arial"/>
          <w:noProof/>
          <w:szCs w:val="20"/>
        </w:rPr>
      </w:pPr>
    </w:p>
    <w:p w14:paraId="575E148D" w14:textId="77777777" w:rsidR="009E399D" w:rsidRPr="001C2B64" w:rsidRDefault="009E399D" w:rsidP="009E399D">
      <w:pPr>
        <w:spacing w:line="360" w:lineRule="auto"/>
        <w:jc w:val="left"/>
        <w:rPr>
          <w:rFonts w:eastAsia="Calibri" w:cs="Arial"/>
          <w:noProof/>
          <w:szCs w:val="20"/>
        </w:rPr>
      </w:pPr>
    </w:p>
    <w:p w14:paraId="4F4740A2" w14:textId="77777777" w:rsidR="009E399D" w:rsidRPr="001C2B64" w:rsidRDefault="009E399D" w:rsidP="009E399D">
      <w:pPr>
        <w:spacing w:line="360" w:lineRule="auto"/>
        <w:jc w:val="left"/>
        <w:rPr>
          <w:rFonts w:eastAsia="Calibri" w:cs="Arial"/>
          <w:noProof/>
          <w:szCs w:val="20"/>
        </w:rPr>
      </w:pPr>
    </w:p>
    <w:p w14:paraId="7B8777C4" w14:textId="77777777" w:rsidR="009E399D" w:rsidRPr="001C2B64" w:rsidRDefault="009E399D" w:rsidP="009E399D">
      <w:pPr>
        <w:spacing w:line="360" w:lineRule="auto"/>
        <w:jc w:val="left"/>
        <w:rPr>
          <w:rFonts w:eastAsia="Calibri" w:cs="Arial"/>
          <w:noProof/>
          <w:szCs w:val="20"/>
        </w:rPr>
      </w:pPr>
    </w:p>
    <w:p w14:paraId="170A9025" w14:textId="77777777" w:rsidR="009E399D" w:rsidRPr="001C2B64" w:rsidRDefault="009E399D" w:rsidP="009E399D">
      <w:pPr>
        <w:spacing w:line="360" w:lineRule="auto"/>
        <w:jc w:val="left"/>
        <w:rPr>
          <w:rFonts w:eastAsia="Calibri" w:cs="Arial"/>
          <w:noProof/>
          <w:szCs w:val="20"/>
        </w:rPr>
      </w:pPr>
    </w:p>
    <w:p w14:paraId="0B488B53"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Žig:</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Podpis zastopnika</w:t>
      </w:r>
    </w:p>
    <w:p w14:paraId="7915A53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oz. prokurista:</w:t>
      </w:r>
    </w:p>
    <w:p w14:paraId="4E7167A2" w14:textId="77777777" w:rsidR="009E399D" w:rsidRPr="001C2B64" w:rsidRDefault="009E399D" w:rsidP="009E399D">
      <w:pPr>
        <w:spacing w:line="360" w:lineRule="auto"/>
        <w:jc w:val="left"/>
        <w:rPr>
          <w:rFonts w:eastAsia="Calibri" w:cs="Arial"/>
          <w:noProof/>
          <w:szCs w:val="20"/>
        </w:rPr>
      </w:pPr>
    </w:p>
    <w:p w14:paraId="6FA1948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24CC07B7" w14:textId="77777777" w:rsidR="009E399D" w:rsidRPr="001C2B64" w:rsidRDefault="009E399D" w:rsidP="009E399D">
      <w:pPr>
        <w:jc w:val="left"/>
        <w:rPr>
          <w:rFonts w:eastAsia="Calibri" w:cs="Arial"/>
          <w:noProof/>
          <w:szCs w:val="20"/>
        </w:rPr>
      </w:pPr>
    </w:p>
    <w:p w14:paraId="4250B6F2" w14:textId="77777777" w:rsidR="009E399D" w:rsidRPr="001C2B64" w:rsidRDefault="009E399D" w:rsidP="009E399D">
      <w:pPr>
        <w:jc w:val="left"/>
        <w:rPr>
          <w:rFonts w:eastAsia="Calibri" w:cs="Arial"/>
          <w:noProof/>
          <w:szCs w:val="20"/>
        </w:rPr>
      </w:pPr>
    </w:p>
    <w:p w14:paraId="2D8735FC" w14:textId="77777777" w:rsidR="009E399D" w:rsidRPr="001C2B64" w:rsidRDefault="009E399D" w:rsidP="009E399D">
      <w:pPr>
        <w:jc w:val="left"/>
        <w:rPr>
          <w:rFonts w:eastAsia="Calibri" w:cs="Arial"/>
          <w:noProof/>
          <w:szCs w:val="20"/>
        </w:rPr>
      </w:pPr>
    </w:p>
    <w:p w14:paraId="372ED6BE" w14:textId="77777777" w:rsidR="009E399D" w:rsidRPr="001C2B64" w:rsidRDefault="009E399D" w:rsidP="009E399D">
      <w:pPr>
        <w:jc w:val="left"/>
        <w:rPr>
          <w:rFonts w:eastAsia="Calibri" w:cs="Arial"/>
          <w:noProof/>
          <w:szCs w:val="20"/>
        </w:rPr>
      </w:pPr>
    </w:p>
    <w:p w14:paraId="1AF11AD5" w14:textId="77777777" w:rsidR="009E399D" w:rsidRPr="001C2B64" w:rsidRDefault="009E399D" w:rsidP="009E399D">
      <w:pPr>
        <w:jc w:val="left"/>
        <w:rPr>
          <w:rFonts w:eastAsia="Calibri" w:cs="Arial"/>
          <w:noProof/>
          <w:szCs w:val="20"/>
        </w:rPr>
      </w:pPr>
    </w:p>
    <w:p w14:paraId="2E9F0EC2" w14:textId="77777777" w:rsidR="009E399D" w:rsidRPr="001C2B64" w:rsidRDefault="009E399D" w:rsidP="009E399D">
      <w:pPr>
        <w:jc w:val="left"/>
        <w:rPr>
          <w:rFonts w:eastAsia="Calibri" w:cs="Arial"/>
          <w:noProof/>
          <w:szCs w:val="22"/>
        </w:rPr>
      </w:pPr>
    </w:p>
    <w:p w14:paraId="2705F6DA"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p>
    <w:p w14:paraId="2ADBE2E3" w14:textId="77777777" w:rsidR="009E399D" w:rsidRPr="001C2B64" w:rsidRDefault="009E399D" w:rsidP="009E399D">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09BE233"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0741A02A" w14:textId="77777777" w:rsidR="009E399D" w:rsidRPr="001C2B64" w:rsidRDefault="009E399D" w:rsidP="009E399D">
      <w:pPr>
        <w:jc w:val="left"/>
        <w:rPr>
          <w:rFonts w:eastAsia="Calibri" w:cs="Arial"/>
          <w:noProof/>
          <w:szCs w:val="20"/>
        </w:rPr>
      </w:pPr>
    </w:p>
    <w:p w14:paraId="7BAA125E" w14:textId="77777777" w:rsidR="009E399D" w:rsidRPr="001C2B64" w:rsidRDefault="009E399D" w:rsidP="009E399D">
      <w:pPr>
        <w:jc w:val="left"/>
        <w:rPr>
          <w:rFonts w:eastAsia="Calibri" w:cs="Arial"/>
          <w:noProof/>
          <w:szCs w:val="20"/>
        </w:rPr>
      </w:pPr>
    </w:p>
    <w:p w14:paraId="468F994F" w14:textId="77777777" w:rsidR="009E399D" w:rsidRPr="001C2B64" w:rsidRDefault="009E399D" w:rsidP="009E399D">
      <w:pPr>
        <w:jc w:val="left"/>
        <w:rPr>
          <w:rFonts w:eastAsia="Calibri" w:cs="Arial"/>
          <w:noProof/>
          <w:szCs w:val="20"/>
        </w:rPr>
      </w:pPr>
    </w:p>
    <w:p w14:paraId="0DF93A9A" w14:textId="77777777" w:rsidR="009E399D" w:rsidRPr="001C2B64" w:rsidRDefault="009E399D" w:rsidP="009E399D">
      <w:pPr>
        <w:spacing w:after="120"/>
        <w:jc w:val="left"/>
        <w:rPr>
          <w:rFonts w:eastAsia="Calibri" w:cs="Arial"/>
          <w:noProof/>
          <w:szCs w:val="20"/>
        </w:rPr>
      </w:pPr>
    </w:p>
    <w:p w14:paraId="2D49E3B0" w14:textId="77777777" w:rsidR="009E399D" w:rsidRPr="001C2B64" w:rsidRDefault="009E399D" w:rsidP="009E399D">
      <w:pPr>
        <w:pStyle w:val="Heading2"/>
        <w:ind w:left="576"/>
        <w:jc w:val="center"/>
        <w:rPr>
          <w:b/>
          <w:noProof/>
          <w:sz w:val="22"/>
          <w:szCs w:val="22"/>
        </w:rPr>
      </w:pPr>
      <w:bookmarkStart w:id="216" w:name="_Toc370472196"/>
      <w:bookmarkStart w:id="217" w:name="_Toc435370618"/>
      <w:bookmarkStart w:id="218" w:name="_Toc103585031"/>
      <w:r w:rsidRPr="001C2B64">
        <w:rPr>
          <w:b/>
          <w:noProof/>
          <w:sz w:val="22"/>
          <w:szCs w:val="22"/>
        </w:rPr>
        <w:t>IZJAVA PONUDNIKA, DA JE VSA OPREMA TOVARNIŠKO NOVA</w:t>
      </w:r>
      <w:bookmarkEnd w:id="216"/>
      <w:bookmarkEnd w:id="217"/>
      <w:bookmarkEnd w:id="218"/>
    </w:p>
    <w:p w14:paraId="06B0A431" w14:textId="32AC9A8B"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p>
    <w:p w14:paraId="4197A9B1" w14:textId="77777777" w:rsidR="009E399D" w:rsidRPr="001C2B64" w:rsidRDefault="009E399D" w:rsidP="009E399D">
      <w:pPr>
        <w:spacing w:after="120"/>
        <w:jc w:val="left"/>
        <w:rPr>
          <w:rFonts w:eastAsia="Calibri" w:cs="Arial"/>
          <w:noProof/>
          <w:szCs w:val="20"/>
        </w:rPr>
      </w:pPr>
    </w:p>
    <w:p w14:paraId="7255C67C" w14:textId="77777777" w:rsidR="009E399D" w:rsidRPr="001C2B64" w:rsidRDefault="009E399D" w:rsidP="009E399D">
      <w:pPr>
        <w:spacing w:after="120"/>
        <w:jc w:val="left"/>
        <w:rPr>
          <w:rFonts w:eastAsia="Calibri" w:cs="Arial"/>
          <w:noProof/>
          <w:szCs w:val="20"/>
        </w:rPr>
      </w:pPr>
    </w:p>
    <w:p w14:paraId="5FAC856C" w14:textId="77777777" w:rsidR="009E399D" w:rsidRPr="001C2B64" w:rsidRDefault="009E399D" w:rsidP="009E399D">
      <w:pPr>
        <w:spacing w:after="120"/>
        <w:jc w:val="left"/>
        <w:rPr>
          <w:rFonts w:eastAsia="Calibri" w:cs="Arial"/>
          <w:noProof/>
          <w:szCs w:val="20"/>
        </w:rPr>
      </w:pPr>
    </w:p>
    <w:p w14:paraId="78875C2B" w14:textId="77777777" w:rsidR="009E399D" w:rsidRPr="001C2B64" w:rsidRDefault="009E399D" w:rsidP="009E399D">
      <w:pPr>
        <w:ind w:right="525"/>
        <w:jc w:val="left"/>
        <w:rPr>
          <w:rFonts w:eastAsia="Calibri" w:cs="Arial"/>
          <w:noProof/>
          <w:szCs w:val="20"/>
        </w:rPr>
      </w:pPr>
    </w:p>
    <w:p w14:paraId="7BE7D8F3" w14:textId="10F9B098" w:rsidR="009E399D" w:rsidRPr="001C2B64" w:rsidRDefault="009E399D" w:rsidP="009E399D">
      <w:pPr>
        <w:jc w:val="left"/>
        <w:rPr>
          <w:rFonts w:eastAsia="Calibri" w:cs="Arial"/>
          <w:noProof/>
          <w:szCs w:val="20"/>
        </w:rPr>
      </w:pPr>
      <w:r w:rsidRPr="001C2B64">
        <w:rPr>
          <w:rFonts w:eastAsia="Calibri" w:cs="Arial"/>
          <w:noProof/>
          <w:szCs w:val="20"/>
        </w:rPr>
        <w:t>Izjavljamo pod kazensko in materialno odgovornostjo, da je vsa oprema, ki jo ponujamo na javno naročilo JN-</w:t>
      </w:r>
      <w:r w:rsidR="00D421C8" w:rsidRPr="001C2B64">
        <w:rPr>
          <w:rFonts w:eastAsia="Calibri" w:cs="Arial"/>
          <w:noProof/>
          <w:szCs w:val="20"/>
        </w:rPr>
        <w:t>B0990</w:t>
      </w:r>
      <w:r w:rsidRPr="001C2B64">
        <w:rPr>
          <w:rFonts w:eastAsia="Calibri" w:cs="Arial"/>
          <w:noProof/>
          <w:szCs w:val="20"/>
        </w:rPr>
        <w:t>, tovarniško nova.</w:t>
      </w:r>
    </w:p>
    <w:p w14:paraId="087AE1E2" w14:textId="77777777" w:rsidR="009E399D" w:rsidRPr="001C2B64" w:rsidRDefault="009E399D" w:rsidP="009E399D">
      <w:pPr>
        <w:rPr>
          <w:rFonts w:cs="Arial"/>
          <w:noProof/>
          <w:kern w:val="16"/>
          <w:szCs w:val="20"/>
        </w:rPr>
      </w:pPr>
    </w:p>
    <w:p w14:paraId="6D385B76" w14:textId="77777777" w:rsidR="009E399D" w:rsidRPr="001C2B64" w:rsidRDefault="009E399D" w:rsidP="009E399D">
      <w:pPr>
        <w:jc w:val="left"/>
        <w:rPr>
          <w:rFonts w:eastAsia="Calibri" w:cs="Arial"/>
          <w:noProof/>
          <w:szCs w:val="20"/>
        </w:rPr>
      </w:pPr>
    </w:p>
    <w:p w14:paraId="2619BF32" w14:textId="77777777" w:rsidR="009E399D" w:rsidRPr="001C2B64" w:rsidRDefault="009E399D" w:rsidP="009E399D">
      <w:pPr>
        <w:ind w:right="525"/>
        <w:jc w:val="left"/>
        <w:rPr>
          <w:rFonts w:eastAsia="Calibri" w:cs="Arial"/>
          <w:noProof/>
          <w:szCs w:val="20"/>
        </w:rPr>
      </w:pPr>
    </w:p>
    <w:p w14:paraId="44C8A86C" w14:textId="77777777" w:rsidR="009E399D" w:rsidRPr="001C2B64" w:rsidRDefault="009E399D" w:rsidP="009E399D">
      <w:pPr>
        <w:jc w:val="left"/>
        <w:rPr>
          <w:rFonts w:eastAsia="Calibri" w:cs="Arial"/>
          <w:noProof/>
          <w:szCs w:val="20"/>
        </w:rPr>
      </w:pPr>
    </w:p>
    <w:p w14:paraId="60F2071B" w14:textId="77777777" w:rsidR="009E399D" w:rsidRPr="001C2B64" w:rsidRDefault="009E399D" w:rsidP="009E399D">
      <w:pPr>
        <w:jc w:val="left"/>
        <w:rPr>
          <w:rFonts w:eastAsia="Calibri" w:cs="Arial"/>
          <w:noProof/>
          <w:szCs w:val="20"/>
        </w:rPr>
      </w:pPr>
    </w:p>
    <w:p w14:paraId="400788C6" w14:textId="77777777" w:rsidR="009E399D" w:rsidRPr="001C2B64" w:rsidRDefault="009E399D" w:rsidP="009E399D">
      <w:pPr>
        <w:jc w:val="left"/>
        <w:rPr>
          <w:rFonts w:eastAsia="Calibri" w:cs="Arial"/>
          <w:noProof/>
          <w:szCs w:val="20"/>
        </w:rPr>
      </w:pPr>
    </w:p>
    <w:p w14:paraId="7C16F855" w14:textId="77777777" w:rsidR="009E399D" w:rsidRPr="001C2B64" w:rsidRDefault="009E399D" w:rsidP="009E399D">
      <w:pPr>
        <w:jc w:val="left"/>
        <w:rPr>
          <w:rFonts w:eastAsia="Calibri" w:cs="Arial"/>
          <w:noProof/>
          <w:szCs w:val="20"/>
        </w:rPr>
      </w:pPr>
    </w:p>
    <w:p w14:paraId="1841BE02" w14:textId="77777777" w:rsidR="009E399D" w:rsidRPr="001C2B64" w:rsidRDefault="009E399D" w:rsidP="009E399D">
      <w:pPr>
        <w:jc w:val="left"/>
        <w:rPr>
          <w:rFonts w:eastAsia="Calibri" w:cs="Arial"/>
          <w:noProof/>
          <w:szCs w:val="20"/>
        </w:rPr>
      </w:pPr>
    </w:p>
    <w:p w14:paraId="2D230036" w14:textId="77777777" w:rsidR="009E399D" w:rsidRPr="001C2B64" w:rsidRDefault="009E399D" w:rsidP="009E399D">
      <w:pPr>
        <w:jc w:val="left"/>
        <w:rPr>
          <w:rFonts w:eastAsia="Calibri" w:cs="Arial"/>
          <w:noProof/>
          <w:szCs w:val="20"/>
        </w:rPr>
      </w:pPr>
    </w:p>
    <w:p w14:paraId="32CBD4E9" w14:textId="77777777" w:rsidR="009E399D" w:rsidRPr="001C2B64" w:rsidRDefault="009E399D" w:rsidP="009E399D">
      <w:pPr>
        <w:jc w:val="left"/>
        <w:rPr>
          <w:rFonts w:eastAsia="Calibri" w:cs="Arial"/>
          <w:noProof/>
          <w:szCs w:val="20"/>
        </w:rPr>
      </w:pPr>
    </w:p>
    <w:p w14:paraId="50B3B873" w14:textId="77777777" w:rsidR="009E399D" w:rsidRPr="001C2B64" w:rsidRDefault="009E399D" w:rsidP="009E399D">
      <w:pPr>
        <w:jc w:val="left"/>
        <w:rPr>
          <w:rFonts w:eastAsia="Calibri" w:cs="Arial"/>
          <w:noProof/>
          <w:szCs w:val="20"/>
        </w:rPr>
      </w:pPr>
    </w:p>
    <w:p w14:paraId="19B7EA66" w14:textId="77777777" w:rsidR="009E399D" w:rsidRPr="001C2B64" w:rsidRDefault="009E399D" w:rsidP="009E399D">
      <w:pPr>
        <w:jc w:val="left"/>
        <w:rPr>
          <w:rFonts w:eastAsia="Calibri" w:cs="Arial"/>
          <w:noProof/>
          <w:szCs w:val="20"/>
        </w:rPr>
      </w:pPr>
    </w:p>
    <w:p w14:paraId="3FA7FDA2" w14:textId="77777777" w:rsidR="009E399D" w:rsidRPr="001C2B64" w:rsidRDefault="009E399D" w:rsidP="009E399D">
      <w:pPr>
        <w:jc w:val="left"/>
        <w:rPr>
          <w:rFonts w:eastAsia="Calibri" w:cs="Arial"/>
          <w:noProof/>
          <w:szCs w:val="20"/>
        </w:rPr>
      </w:pPr>
    </w:p>
    <w:p w14:paraId="2AB9FAA2"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Žig:</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Podpis zastopnika</w:t>
      </w:r>
    </w:p>
    <w:p w14:paraId="3BD0D6F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oz. prokurista:</w:t>
      </w:r>
    </w:p>
    <w:p w14:paraId="55D3B1D2" w14:textId="77777777" w:rsidR="009E399D" w:rsidRPr="001C2B64" w:rsidRDefault="009E399D" w:rsidP="009E399D">
      <w:pPr>
        <w:spacing w:line="360" w:lineRule="auto"/>
        <w:jc w:val="left"/>
        <w:rPr>
          <w:rFonts w:eastAsia="Calibri" w:cs="Arial"/>
          <w:noProof/>
          <w:szCs w:val="20"/>
        </w:rPr>
      </w:pPr>
    </w:p>
    <w:p w14:paraId="3559BB4D"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4E735608" w14:textId="77777777" w:rsidR="009E399D" w:rsidRPr="001C2B64" w:rsidRDefault="009E399D" w:rsidP="009E399D">
      <w:pPr>
        <w:jc w:val="left"/>
        <w:rPr>
          <w:rFonts w:eastAsia="Calibri" w:cs="Arial"/>
          <w:noProof/>
          <w:szCs w:val="20"/>
        </w:rPr>
      </w:pPr>
    </w:p>
    <w:p w14:paraId="39B861AD" w14:textId="77777777" w:rsidR="009E399D" w:rsidRPr="001C2B64" w:rsidRDefault="009E399D" w:rsidP="009E399D">
      <w:pPr>
        <w:spacing w:line="360" w:lineRule="auto"/>
        <w:jc w:val="left"/>
        <w:rPr>
          <w:rFonts w:eastAsia="Calibri" w:cs="Arial"/>
          <w:noProof/>
          <w:szCs w:val="20"/>
        </w:rPr>
      </w:pPr>
    </w:p>
    <w:p w14:paraId="7187EB7B" w14:textId="77777777" w:rsidR="009E399D" w:rsidRPr="001C2B64" w:rsidRDefault="009E399D" w:rsidP="009E399D">
      <w:pPr>
        <w:spacing w:line="360" w:lineRule="auto"/>
        <w:jc w:val="left"/>
        <w:rPr>
          <w:rFonts w:eastAsia="Calibri" w:cs="Arial"/>
          <w:noProof/>
          <w:szCs w:val="20"/>
        </w:rPr>
      </w:pPr>
    </w:p>
    <w:p w14:paraId="0661D263" w14:textId="77777777" w:rsidR="009E399D" w:rsidRPr="001C2B64" w:rsidRDefault="009E399D" w:rsidP="009E399D">
      <w:pPr>
        <w:pageBreakBefore/>
        <w:suppressAutoHyphens/>
        <w:rPr>
          <w:rFonts w:cs="Arial"/>
          <w:i/>
          <w:noProof/>
          <w:szCs w:val="20"/>
          <w:lang w:eastAsia="ar-SA"/>
        </w:rPr>
      </w:pPr>
      <w:r w:rsidRPr="001C2B64">
        <w:rPr>
          <w:rFonts w:cs="Arial"/>
          <w:noProof/>
          <w:szCs w:val="20"/>
          <w:lang w:eastAsia="ar-SA"/>
        </w:rPr>
        <w:lastRenderedPageBreak/>
        <w:t>Ponudnik: ..................................................</w:t>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p>
    <w:p w14:paraId="71D0C773"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Naslov: .......................................................</w:t>
      </w:r>
    </w:p>
    <w:p w14:paraId="71807C69" w14:textId="77777777" w:rsidR="009E399D" w:rsidRPr="001C2B64" w:rsidRDefault="009E399D" w:rsidP="009E399D">
      <w:pPr>
        <w:suppressAutoHyphens/>
        <w:rPr>
          <w:rFonts w:cs="Arial"/>
          <w:noProof/>
          <w:szCs w:val="20"/>
          <w:lang w:eastAsia="ar-SA"/>
        </w:rPr>
      </w:pPr>
    </w:p>
    <w:p w14:paraId="6931CF3D" w14:textId="77777777" w:rsidR="009E399D" w:rsidRPr="001C2B64" w:rsidRDefault="009E399D" w:rsidP="009E399D">
      <w:pPr>
        <w:suppressAutoHyphens/>
        <w:rPr>
          <w:rFonts w:cs="Arial"/>
          <w:noProof/>
          <w:szCs w:val="20"/>
          <w:lang w:eastAsia="ar-SA"/>
        </w:rPr>
      </w:pPr>
    </w:p>
    <w:p w14:paraId="36E8442F" w14:textId="77777777" w:rsidR="009E399D" w:rsidRPr="001C2B64" w:rsidRDefault="009E399D" w:rsidP="009E399D">
      <w:pPr>
        <w:suppressAutoHyphens/>
        <w:rPr>
          <w:rFonts w:cs="Arial"/>
          <w:noProof/>
          <w:szCs w:val="20"/>
          <w:lang w:eastAsia="ar-SA"/>
        </w:rPr>
      </w:pPr>
    </w:p>
    <w:p w14:paraId="078C7D91" w14:textId="77777777" w:rsidR="009E399D" w:rsidRPr="001C2B64" w:rsidRDefault="009E399D" w:rsidP="009E399D">
      <w:pPr>
        <w:suppressAutoHyphens/>
        <w:rPr>
          <w:rFonts w:cs="Arial"/>
          <w:b/>
          <w:noProof/>
          <w:szCs w:val="20"/>
          <w:lang w:eastAsia="ar-SA"/>
        </w:rPr>
      </w:pPr>
    </w:p>
    <w:p w14:paraId="33B9E9E2" w14:textId="77777777" w:rsidR="009E399D" w:rsidRPr="001C2B64" w:rsidRDefault="009E399D" w:rsidP="009E399D">
      <w:pPr>
        <w:pStyle w:val="Heading2"/>
        <w:ind w:left="576"/>
        <w:jc w:val="center"/>
        <w:rPr>
          <w:b/>
          <w:noProof/>
          <w:sz w:val="22"/>
          <w:szCs w:val="22"/>
        </w:rPr>
      </w:pPr>
      <w:bookmarkStart w:id="219" w:name="_Toc360107191"/>
      <w:bookmarkStart w:id="220" w:name="_Toc435370619"/>
      <w:bookmarkStart w:id="221" w:name="_Toc451333607"/>
      <w:bookmarkStart w:id="222" w:name="_Toc103585032"/>
      <w:r w:rsidRPr="001C2B64">
        <w:rPr>
          <w:b/>
          <w:noProof/>
          <w:sz w:val="22"/>
          <w:szCs w:val="22"/>
        </w:rPr>
        <w:t xml:space="preserve">IZJAVA PONUDNIKA O NADGRADNJI PROGRAMSKE </w:t>
      </w:r>
      <w:r w:rsidR="000932A2" w:rsidRPr="001C2B64">
        <w:rPr>
          <w:b/>
          <w:noProof/>
          <w:sz w:val="22"/>
          <w:szCs w:val="22"/>
        </w:rPr>
        <w:t xml:space="preserve">IN STROJNE </w:t>
      </w:r>
      <w:r w:rsidRPr="001C2B64">
        <w:rPr>
          <w:b/>
          <w:noProof/>
          <w:sz w:val="22"/>
          <w:szCs w:val="22"/>
        </w:rPr>
        <w:t>OPREME</w:t>
      </w:r>
      <w:bookmarkEnd w:id="219"/>
      <w:bookmarkEnd w:id="220"/>
      <w:bookmarkEnd w:id="221"/>
      <w:bookmarkEnd w:id="222"/>
    </w:p>
    <w:p w14:paraId="7E4E6481" w14:textId="35FF81E4" w:rsidR="009E399D" w:rsidRPr="001C2B64" w:rsidRDefault="009E399D" w:rsidP="009E399D">
      <w:pPr>
        <w:suppressAutoHyphens/>
        <w:jc w:val="center"/>
        <w:rPr>
          <w:rFonts w:cs="Arial"/>
          <w:b/>
          <w:noProof/>
          <w:sz w:val="22"/>
          <w:szCs w:val="22"/>
          <w:lang w:eastAsia="ar-SA"/>
        </w:rPr>
      </w:pPr>
      <w:r w:rsidRPr="001C2B64">
        <w:rPr>
          <w:rFonts w:cs="Arial"/>
          <w:b/>
          <w:noProof/>
          <w:sz w:val="22"/>
          <w:szCs w:val="22"/>
          <w:lang w:eastAsia="ar-SA"/>
        </w:rPr>
        <w:t>ZA JAVNO NAROČILO JN-</w:t>
      </w:r>
      <w:r w:rsidR="00D421C8" w:rsidRPr="001C2B64">
        <w:rPr>
          <w:rFonts w:cs="Arial"/>
          <w:b/>
          <w:noProof/>
          <w:sz w:val="22"/>
          <w:szCs w:val="22"/>
          <w:lang w:eastAsia="ar-SA"/>
        </w:rPr>
        <w:t>B0990</w:t>
      </w:r>
      <w:r w:rsidRPr="001C2B64">
        <w:rPr>
          <w:rFonts w:cs="Arial"/>
          <w:b/>
          <w:noProof/>
          <w:sz w:val="22"/>
          <w:szCs w:val="22"/>
          <w:lang w:eastAsia="ar-SA"/>
        </w:rPr>
        <w:t xml:space="preserve"> </w:t>
      </w:r>
    </w:p>
    <w:p w14:paraId="2072AE2A" w14:textId="77777777" w:rsidR="009E399D" w:rsidRPr="001C2B64" w:rsidRDefault="009E399D" w:rsidP="009E399D">
      <w:pPr>
        <w:suppressAutoHyphens/>
        <w:rPr>
          <w:rFonts w:cs="Arial"/>
          <w:noProof/>
          <w:szCs w:val="20"/>
          <w:lang w:eastAsia="ar-SA"/>
        </w:rPr>
      </w:pPr>
    </w:p>
    <w:p w14:paraId="6A903A20" w14:textId="77777777" w:rsidR="009E399D" w:rsidRPr="001C2B64" w:rsidRDefault="009E399D" w:rsidP="009E399D">
      <w:pPr>
        <w:suppressAutoHyphens/>
        <w:rPr>
          <w:rFonts w:cs="Arial"/>
          <w:b/>
          <w:noProof/>
          <w:sz w:val="28"/>
          <w:szCs w:val="20"/>
          <w:lang w:eastAsia="ar-SA"/>
        </w:rPr>
      </w:pPr>
    </w:p>
    <w:p w14:paraId="3A12D8A8" w14:textId="77777777" w:rsidR="009E399D" w:rsidRPr="001C2B64" w:rsidRDefault="009E399D" w:rsidP="009E399D">
      <w:pPr>
        <w:suppressAutoHyphens/>
        <w:rPr>
          <w:rFonts w:cs="Arial"/>
          <w:b/>
          <w:noProof/>
          <w:sz w:val="28"/>
          <w:szCs w:val="20"/>
          <w:lang w:eastAsia="ar-SA"/>
        </w:rPr>
      </w:pPr>
    </w:p>
    <w:p w14:paraId="000E889D" w14:textId="77777777" w:rsidR="009E399D" w:rsidRPr="001C2B64" w:rsidRDefault="009E399D" w:rsidP="009E399D">
      <w:pPr>
        <w:suppressAutoHyphens/>
        <w:rPr>
          <w:rFonts w:cs="Arial"/>
          <w:noProof/>
          <w:szCs w:val="20"/>
          <w:lang w:eastAsia="ar-SA"/>
        </w:rPr>
      </w:pPr>
    </w:p>
    <w:p w14:paraId="17EE1EAA" w14:textId="77777777" w:rsidR="001B4FE2" w:rsidRPr="001C2B64" w:rsidRDefault="005F2F2E" w:rsidP="005F2F2E">
      <w:pPr>
        <w:suppressAutoHyphens/>
        <w:rPr>
          <w:rFonts w:cs="Arial"/>
          <w:bCs/>
          <w:noProof/>
          <w:lang w:eastAsia="ar-SA"/>
        </w:rPr>
      </w:pPr>
      <w:r w:rsidRPr="001C2B64">
        <w:rPr>
          <w:rFonts w:cs="Arial"/>
          <w:bCs/>
          <w:noProof/>
          <w:lang w:eastAsia="ar-SA"/>
        </w:rPr>
        <w:t xml:space="preserve">Pod kazensko in materialno odgovornostjo izjavljamo, da bomo v času garancijske dobe obveščali naročnika o obstoju novih programskih oziroma strojnih nadgradenj. </w:t>
      </w:r>
    </w:p>
    <w:p w14:paraId="1F1064AE" w14:textId="77777777" w:rsidR="001B4FE2" w:rsidRPr="001C2B64" w:rsidRDefault="001B4FE2" w:rsidP="005F2F2E">
      <w:pPr>
        <w:suppressAutoHyphens/>
        <w:rPr>
          <w:rFonts w:cs="Arial"/>
          <w:bCs/>
          <w:noProof/>
          <w:lang w:eastAsia="ar-SA"/>
        </w:rPr>
      </w:pPr>
    </w:p>
    <w:p w14:paraId="489BB1DF" w14:textId="251B3015" w:rsidR="005F2F2E" w:rsidRPr="001C2B64" w:rsidRDefault="005F2F2E" w:rsidP="005F2F2E">
      <w:pPr>
        <w:suppressAutoHyphens/>
        <w:rPr>
          <w:rFonts w:cs="Arial"/>
          <w:noProof/>
          <w:szCs w:val="20"/>
          <w:shd w:val="clear" w:color="auto" w:fill="FFFF00"/>
          <w:lang w:eastAsia="ar-SA"/>
        </w:rPr>
      </w:pPr>
      <w:r w:rsidRPr="001C2B64">
        <w:rPr>
          <w:rFonts w:cs="Arial"/>
          <w:bCs/>
          <w:noProof/>
          <w:lang w:eastAsia="ar-SA"/>
        </w:rPr>
        <w:t>Vse nadgradnje za odpravo programskih in/ali strojnih hroščev (angleško "bugfixing upgrade") bodo naročniku v času garancijske dobe naprave dostopne  brezplačno. V primeru potrebne nadgradnje strojne opreme za odpravo hrošča, bomo nosili vse stroške.</w:t>
      </w:r>
    </w:p>
    <w:p w14:paraId="180392C1" w14:textId="77777777" w:rsidR="009E399D" w:rsidRPr="001C2B64" w:rsidRDefault="009E399D" w:rsidP="009E399D">
      <w:pPr>
        <w:suppressAutoHyphens/>
        <w:rPr>
          <w:rFonts w:cs="Arial"/>
          <w:noProof/>
          <w:szCs w:val="20"/>
          <w:lang w:eastAsia="ar-SA"/>
        </w:rPr>
      </w:pPr>
    </w:p>
    <w:p w14:paraId="5C21B5F3" w14:textId="77777777" w:rsidR="009E399D" w:rsidRPr="001C2B64" w:rsidRDefault="009E399D" w:rsidP="009E399D">
      <w:pPr>
        <w:suppressAutoHyphens/>
        <w:rPr>
          <w:rFonts w:cs="Arial"/>
          <w:noProof/>
          <w:szCs w:val="20"/>
          <w:lang w:eastAsia="ar-SA"/>
        </w:rPr>
      </w:pPr>
    </w:p>
    <w:p w14:paraId="144E2231" w14:textId="77777777" w:rsidR="009E399D" w:rsidRPr="001C2B64" w:rsidRDefault="009E399D" w:rsidP="009E399D">
      <w:pPr>
        <w:suppressAutoHyphens/>
        <w:rPr>
          <w:rFonts w:cs="Arial"/>
          <w:noProof/>
          <w:szCs w:val="20"/>
          <w:lang w:eastAsia="ar-SA"/>
        </w:rPr>
      </w:pPr>
    </w:p>
    <w:p w14:paraId="14826F65" w14:textId="77777777" w:rsidR="009E399D" w:rsidRPr="001C2B64" w:rsidRDefault="009E399D" w:rsidP="009E399D">
      <w:pPr>
        <w:suppressAutoHyphens/>
        <w:rPr>
          <w:rFonts w:cs="Arial"/>
          <w:noProof/>
          <w:szCs w:val="20"/>
          <w:lang w:eastAsia="ar-SA"/>
        </w:rPr>
      </w:pPr>
    </w:p>
    <w:p w14:paraId="6AF83501" w14:textId="77777777" w:rsidR="009E399D" w:rsidRPr="001C2B64" w:rsidRDefault="009E399D" w:rsidP="009E399D">
      <w:pPr>
        <w:suppressAutoHyphens/>
        <w:rPr>
          <w:rFonts w:cs="Arial"/>
          <w:noProof/>
          <w:szCs w:val="20"/>
          <w:lang w:eastAsia="ar-SA"/>
        </w:rPr>
      </w:pPr>
    </w:p>
    <w:p w14:paraId="4F1653DC" w14:textId="77777777" w:rsidR="009E399D" w:rsidRPr="001C2B64" w:rsidRDefault="009E399D" w:rsidP="009E399D">
      <w:pPr>
        <w:suppressAutoHyphens/>
        <w:rPr>
          <w:rFonts w:cs="Arial"/>
          <w:noProof/>
          <w:szCs w:val="20"/>
          <w:lang w:eastAsia="ar-SA"/>
        </w:rPr>
      </w:pPr>
    </w:p>
    <w:p w14:paraId="269BF95D" w14:textId="77777777" w:rsidR="009E399D" w:rsidRPr="001C2B64" w:rsidRDefault="009E399D" w:rsidP="009E399D">
      <w:pPr>
        <w:suppressAutoHyphens/>
        <w:rPr>
          <w:rFonts w:cs="Arial"/>
          <w:noProof/>
          <w:szCs w:val="20"/>
          <w:lang w:eastAsia="ar-SA"/>
        </w:rPr>
      </w:pPr>
    </w:p>
    <w:p w14:paraId="48BA217A" w14:textId="77777777" w:rsidR="009E399D" w:rsidRPr="001C2B64" w:rsidRDefault="009E399D" w:rsidP="009E399D">
      <w:pPr>
        <w:suppressAutoHyphens/>
        <w:rPr>
          <w:rFonts w:cs="Arial"/>
          <w:noProof/>
          <w:szCs w:val="20"/>
          <w:lang w:eastAsia="ar-SA"/>
        </w:rPr>
      </w:pPr>
    </w:p>
    <w:p w14:paraId="27A3241B" w14:textId="77777777" w:rsidR="009E399D" w:rsidRPr="001C2B64" w:rsidRDefault="009E399D" w:rsidP="009E399D">
      <w:pPr>
        <w:suppressAutoHyphens/>
        <w:rPr>
          <w:rFonts w:cs="Arial"/>
          <w:noProof/>
          <w:szCs w:val="20"/>
          <w:lang w:eastAsia="ar-SA"/>
        </w:rPr>
      </w:pPr>
    </w:p>
    <w:p w14:paraId="38ACF108" w14:textId="77777777" w:rsidR="009E399D" w:rsidRPr="001C2B64" w:rsidRDefault="009E399D" w:rsidP="009E399D">
      <w:pPr>
        <w:suppressAutoHyphens/>
        <w:rPr>
          <w:rFonts w:cs="Arial"/>
          <w:noProof/>
          <w:szCs w:val="20"/>
          <w:lang w:eastAsia="ar-SA"/>
        </w:rPr>
      </w:pPr>
    </w:p>
    <w:p w14:paraId="5DA795D9" w14:textId="77777777" w:rsidR="009E399D" w:rsidRPr="001C2B64" w:rsidRDefault="009E399D" w:rsidP="009E399D">
      <w:pPr>
        <w:suppressAutoHyphens/>
        <w:rPr>
          <w:rFonts w:cs="Arial"/>
          <w:noProof/>
          <w:szCs w:val="20"/>
          <w:lang w:eastAsia="ar-SA"/>
        </w:rPr>
      </w:pPr>
    </w:p>
    <w:p w14:paraId="012C8CCA" w14:textId="77777777" w:rsidR="009E399D" w:rsidRPr="001C2B64" w:rsidRDefault="009E399D" w:rsidP="009E399D">
      <w:pPr>
        <w:suppressAutoHyphens/>
        <w:rPr>
          <w:rFonts w:cs="Arial"/>
          <w:noProof/>
          <w:szCs w:val="20"/>
          <w:lang w:eastAsia="ar-SA"/>
        </w:rPr>
      </w:pPr>
    </w:p>
    <w:p w14:paraId="2521C487" w14:textId="77777777" w:rsidR="009E399D" w:rsidRPr="001C2B64" w:rsidRDefault="009E399D" w:rsidP="009E399D">
      <w:pPr>
        <w:suppressAutoHyphens/>
        <w:rPr>
          <w:rFonts w:cs="Arial"/>
          <w:noProof/>
          <w:szCs w:val="20"/>
          <w:lang w:eastAsia="ar-SA"/>
        </w:rPr>
      </w:pPr>
    </w:p>
    <w:p w14:paraId="1B7D29CA" w14:textId="77777777" w:rsidR="009E399D" w:rsidRPr="001C2B64" w:rsidRDefault="009E399D" w:rsidP="009E399D">
      <w:pPr>
        <w:suppressAutoHyphens/>
        <w:rPr>
          <w:rFonts w:cs="Arial"/>
          <w:noProof/>
          <w:szCs w:val="20"/>
          <w:lang w:eastAsia="ar-SA"/>
        </w:rPr>
      </w:pPr>
    </w:p>
    <w:p w14:paraId="2BB8F8F2"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 xml:space="preserve">Kraj in datum: </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Žig:</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Podpis zastopnika</w:t>
      </w:r>
    </w:p>
    <w:p w14:paraId="723333D7"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oz. prokurista:</w:t>
      </w:r>
    </w:p>
    <w:p w14:paraId="3158B216" w14:textId="77777777" w:rsidR="009E399D" w:rsidRPr="001C2B64" w:rsidRDefault="009E399D" w:rsidP="009E399D">
      <w:pPr>
        <w:suppressAutoHyphens/>
        <w:spacing w:line="360" w:lineRule="auto"/>
        <w:rPr>
          <w:rFonts w:cs="Arial"/>
          <w:noProof/>
          <w:szCs w:val="20"/>
          <w:lang w:eastAsia="ar-SA"/>
        </w:rPr>
      </w:pPr>
    </w:p>
    <w:p w14:paraId="32B4B250"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w:t>
      </w:r>
    </w:p>
    <w:p w14:paraId="59296301"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p>
    <w:p w14:paraId="23C80331" w14:textId="77777777" w:rsidR="009E399D" w:rsidRPr="001C2B64" w:rsidRDefault="009E399D" w:rsidP="009E399D">
      <w:pPr>
        <w:jc w:val="left"/>
        <w:rPr>
          <w:rFonts w:eastAsia="Calibri" w:cs="Arial"/>
          <w:i/>
          <w:noProof/>
          <w:szCs w:val="20"/>
        </w:rPr>
      </w:pPr>
      <w:r w:rsidRPr="001C2B64">
        <w:rPr>
          <w:rFonts w:eastAsia="Calibri" w:cs="Arial"/>
          <w:noProof/>
          <w:szCs w:val="20"/>
        </w:rPr>
        <w:lastRenderedPageBreak/>
        <w:t>Proizvajalec opreme: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4B2F42D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6F25373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p>
    <w:p w14:paraId="01C3D010" w14:textId="77777777" w:rsidR="009E399D" w:rsidRPr="001C2B64" w:rsidRDefault="009E399D" w:rsidP="009E399D">
      <w:pPr>
        <w:tabs>
          <w:tab w:val="center" w:pos="4536"/>
          <w:tab w:val="right" w:pos="9072"/>
        </w:tabs>
        <w:jc w:val="left"/>
        <w:rPr>
          <w:rFonts w:eastAsia="Calibri" w:cs="Arial"/>
          <w:noProof/>
          <w:szCs w:val="20"/>
        </w:rPr>
      </w:pPr>
    </w:p>
    <w:p w14:paraId="5011A731" w14:textId="77777777" w:rsidR="009E399D" w:rsidRPr="001C2B64" w:rsidRDefault="009E399D" w:rsidP="009E399D">
      <w:pPr>
        <w:jc w:val="left"/>
        <w:rPr>
          <w:rFonts w:eastAsia="Calibri" w:cs="Arial"/>
          <w:noProof/>
          <w:szCs w:val="20"/>
        </w:rPr>
      </w:pPr>
    </w:p>
    <w:p w14:paraId="5047D12D" w14:textId="77777777" w:rsidR="009E399D" w:rsidRPr="001C2B64" w:rsidRDefault="009E399D" w:rsidP="009E399D">
      <w:pPr>
        <w:jc w:val="left"/>
        <w:rPr>
          <w:rFonts w:eastAsia="Calibri" w:cs="Arial"/>
          <w:noProof/>
          <w:szCs w:val="20"/>
        </w:rPr>
      </w:pPr>
    </w:p>
    <w:p w14:paraId="6E309C0A" w14:textId="77777777" w:rsidR="009E399D" w:rsidRPr="001C2B64" w:rsidRDefault="009E399D" w:rsidP="009E399D">
      <w:pPr>
        <w:jc w:val="left"/>
        <w:rPr>
          <w:rFonts w:eastAsia="Calibri" w:cs="Arial"/>
          <w:noProof/>
          <w:szCs w:val="20"/>
        </w:rPr>
      </w:pPr>
    </w:p>
    <w:p w14:paraId="59DF0CAA" w14:textId="77777777" w:rsidR="009E399D" w:rsidRPr="001C2B64" w:rsidRDefault="009E399D" w:rsidP="009E399D">
      <w:pPr>
        <w:pStyle w:val="Heading2"/>
        <w:ind w:left="576"/>
        <w:jc w:val="center"/>
        <w:rPr>
          <w:b/>
          <w:noProof/>
          <w:sz w:val="22"/>
          <w:szCs w:val="22"/>
        </w:rPr>
      </w:pPr>
      <w:bookmarkStart w:id="223" w:name="__RefHeading__139_645116922"/>
      <w:bookmarkStart w:id="224" w:name="_Toc370472197"/>
      <w:bookmarkStart w:id="225" w:name="_Toc435370620"/>
      <w:bookmarkStart w:id="226" w:name="_Toc450114669"/>
      <w:bookmarkStart w:id="227" w:name="_Toc103585033"/>
      <w:bookmarkEnd w:id="223"/>
      <w:r w:rsidRPr="001C2B64">
        <w:rPr>
          <w:b/>
          <w:noProof/>
          <w:sz w:val="22"/>
          <w:szCs w:val="22"/>
        </w:rPr>
        <w:t>IZJAVA PROIZVAJALCA OPREME</w:t>
      </w:r>
      <w:bookmarkEnd w:id="224"/>
      <w:bookmarkEnd w:id="225"/>
      <w:bookmarkEnd w:id="226"/>
      <w:bookmarkEnd w:id="227"/>
    </w:p>
    <w:p w14:paraId="5CF5B849" w14:textId="38849EA5"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 xml:space="preserve">      ZA JAVNO NAROČILO JN-</w:t>
      </w:r>
      <w:r w:rsidR="00D421C8" w:rsidRPr="001C2B64">
        <w:rPr>
          <w:rFonts w:eastAsia="Calibri" w:cs="Arial"/>
          <w:b/>
          <w:noProof/>
          <w:sz w:val="22"/>
          <w:szCs w:val="22"/>
        </w:rPr>
        <w:t>B0990</w:t>
      </w:r>
    </w:p>
    <w:p w14:paraId="59ABC340" w14:textId="77777777" w:rsidR="009E399D" w:rsidRPr="001C2B64" w:rsidRDefault="009E399D" w:rsidP="009E399D">
      <w:pPr>
        <w:jc w:val="left"/>
        <w:rPr>
          <w:rFonts w:eastAsia="Calibri" w:cs="Arial"/>
          <w:noProof/>
          <w:szCs w:val="20"/>
        </w:rPr>
      </w:pPr>
    </w:p>
    <w:p w14:paraId="2D6E5C52" w14:textId="77777777" w:rsidR="009E399D" w:rsidRPr="001C2B64" w:rsidRDefault="009E399D" w:rsidP="009E399D">
      <w:pPr>
        <w:jc w:val="left"/>
        <w:rPr>
          <w:rFonts w:eastAsia="Calibri" w:cs="Arial"/>
          <w:noProof/>
          <w:szCs w:val="20"/>
        </w:rPr>
      </w:pPr>
    </w:p>
    <w:p w14:paraId="7DD8891B" w14:textId="77777777" w:rsidR="009E399D" w:rsidRPr="001C2B64" w:rsidRDefault="009E399D" w:rsidP="009E399D">
      <w:pPr>
        <w:jc w:val="left"/>
        <w:rPr>
          <w:rFonts w:eastAsia="Calibri" w:cs="Arial"/>
          <w:noProof/>
          <w:szCs w:val="20"/>
        </w:rPr>
      </w:pPr>
    </w:p>
    <w:p w14:paraId="7710D069" w14:textId="77777777" w:rsidR="009E399D" w:rsidRPr="001C2B64" w:rsidRDefault="009E399D" w:rsidP="009E399D">
      <w:pPr>
        <w:jc w:val="left"/>
        <w:rPr>
          <w:rFonts w:eastAsia="Calibri" w:cs="Arial"/>
          <w:noProof/>
          <w:szCs w:val="20"/>
        </w:rPr>
      </w:pPr>
    </w:p>
    <w:p w14:paraId="5B1832DF" w14:textId="2A21D562" w:rsidR="009E399D" w:rsidRPr="001C2B64" w:rsidRDefault="009E399D" w:rsidP="00237759">
      <w:pPr>
        <w:rPr>
          <w:rFonts w:eastAsia="Calibri" w:cs="Arial"/>
          <w:bCs/>
          <w:noProof/>
          <w:szCs w:val="20"/>
        </w:rPr>
      </w:pPr>
      <w:r w:rsidRPr="001C2B64">
        <w:rPr>
          <w:rFonts w:eastAsia="Calibri" w:cs="Arial"/>
          <w:bCs/>
          <w:noProof/>
          <w:szCs w:val="20"/>
        </w:rPr>
        <w:t>……………. (proizvajalec opreme)  potrjujemo, da smo seznanjeni z vsebino javnega naročila JN-</w:t>
      </w:r>
      <w:r w:rsidR="00D421C8" w:rsidRPr="001C2B64">
        <w:rPr>
          <w:rFonts w:eastAsia="Calibri" w:cs="Arial"/>
          <w:bCs/>
          <w:noProof/>
          <w:szCs w:val="20"/>
        </w:rPr>
        <w:t>B0990</w:t>
      </w:r>
      <w:r w:rsidRPr="001C2B64">
        <w:rPr>
          <w:rFonts w:eastAsia="Calibri" w:cs="Arial"/>
          <w:bCs/>
          <w:noProof/>
          <w:szCs w:val="20"/>
        </w:rPr>
        <w:t xml:space="preserve"> (</w:t>
      </w:r>
      <w:r w:rsidRPr="001C2B64">
        <w:rPr>
          <w:noProof/>
        </w:rPr>
        <w:t xml:space="preserve">nakup </w:t>
      </w:r>
      <w:r w:rsidR="00237759" w:rsidRPr="001C2B64">
        <w:rPr>
          <w:bCs/>
          <w:noProof/>
          <w:szCs w:val="20"/>
        </w:rPr>
        <w:t xml:space="preserve">kamkorderjev z dodatno </w:t>
      </w:r>
      <w:r w:rsidR="001F0E36" w:rsidRPr="001C2B64">
        <w:rPr>
          <w:bCs/>
          <w:noProof/>
          <w:szCs w:val="20"/>
        </w:rPr>
        <w:t xml:space="preserve">dodatno opremo in </w:t>
      </w:r>
      <w:r w:rsidR="00FD765A" w:rsidRPr="001C2B64">
        <w:rPr>
          <w:bCs/>
          <w:noProof/>
          <w:szCs w:val="20"/>
        </w:rPr>
        <w:t>objektivov</w:t>
      </w:r>
      <w:r w:rsidR="00EE5097" w:rsidRPr="001C2B64">
        <w:rPr>
          <w:bCs/>
          <w:noProof/>
          <w:szCs w:val="20"/>
        </w:rPr>
        <w:t xml:space="preserve"> – po sklopih</w:t>
      </w:r>
      <w:r w:rsidRPr="001C2B64">
        <w:rPr>
          <w:rFonts w:eastAsia="Calibri" w:cs="Arial"/>
          <w:bCs/>
          <w:noProof/>
          <w:szCs w:val="20"/>
        </w:rPr>
        <w:t>), na katerega se</w:t>
      </w:r>
      <w:r w:rsidR="00237759" w:rsidRPr="001C2B64">
        <w:rPr>
          <w:rFonts w:eastAsia="Calibri" w:cs="Arial"/>
          <w:bCs/>
          <w:noProof/>
          <w:szCs w:val="20"/>
        </w:rPr>
        <w:t xml:space="preserve"> prijavlja …………..  (ponudnik) s s</w:t>
      </w:r>
      <w:r w:rsidRPr="001C2B64">
        <w:rPr>
          <w:rFonts w:eastAsia="Calibri" w:cs="Arial"/>
          <w:bCs/>
          <w:noProof/>
          <w:szCs w:val="20"/>
        </w:rPr>
        <w:t xml:space="preserve">vojim predračunom </w:t>
      </w:r>
      <w:bookmarkStart w:id="228" w:name="_Hlk520811242"/>
      <w:r w:rsidR="00B46287" w:rsidRPr="001C2B64">
        <w:rPr>
          <w:rFonts w:eastAsia="Calibri" w:cs="Arial"/>
          <w:bCs/>
          <w:noProof/>
          <w:szCs w:val="20"/>
        </w:rPr>
        <w:t xml:space="preserve">oz. specifikacijo </w:t>
      </w:r>
      <w:r w:rsidRPr="001C2B64">
        <w:rPr>
          <w:rFonts w:eastAsia="Calibri" w:cs="Arial"/>
          <w:bCs/>
          <w:noProof/>
          <w:szCs w:val="20"/>
        </w:rPr>
        <w:t xml:space="preserve">št. ………………………                   </w:t>
      </w:r>
      <w:bookmarkEnd w:id="228"/>
    </w:p>
    <w:p w14:paraId="4A64700D" w14:textId="77777777" w:rsidR="009E399D" w:rsidRPr="001C2B64" w:rsidRDefault="009E399D" w:rsidP="009E399D">
      <w:pPr>
        <w:spacing w:after="120"/>
        <w:rPr>
          <w:rFonts w:eastAsia="Calibri" w:cs="Arial"/>
          <w:b/>
          <w:bCs/>
          <w:noProof/>
          <w:szCs w:val="20"/>
        </w:rPr>
      </w:pPr>
    </w:p>
    <w:p w14:paraId="0A2B70CD" w14:textId="77777777" w:rsidR="009E399D" w:rsidRPr="001C2B64" w:rsidRDefault="009E399D" w:rsidP="009E399D">
      <w:pPr>
        <w:rPr>
          <w:rFonts w:cs="Arial"/>
          <w:noProof/>
          <w:szCs w:val="20"/>
          <w:lang w:eastAsia="sl-SI"/>
        </w:rPr>
      </w:pPr>
    </w:p>
    <w:p w14:paraId="3F93264A" w14:textId="6681C0EE" w:rsidR="009E399D" w:rsidRPr="001C2B64" w:rsidRDefault="009E399D" w:rsidP="009E399D">
      <w:pPr>
        <w:rPr>
          <w:rFonts w:cs="Arial"/>
          <w:bCs/>
          <w:noProof/>
          <w:szCs w:val="20"/>
          <w:lang w:eastAsia="sl-SI"/>
        </w:rPr>
      </w:pPr>
      <w:r w:rsidRPr="001C2B64">
        <w:rPr>
          <w:rFonts w:cs="Arial"/>
          <w:bCs/>
          <w:noProof/>
          <w:szCs w:val="20"/>
          <w:lang w:eastAsia="sl-SI"/>
        </w:rPr>
        <w:t xml:space="preserve">IZJAVLJAMO, da ima ……………… (ponudnik) popoln dostop do rezervnih delov in nadomestne opreme za ponujeno opremo, skladno z zahtevami iz </w:t>
      </w:r>
      <w:r w:rsidRPr="001C2B64">
        <w:rPr>
          <w:rFonts w:cs="Arial"/>
          <w:noProof/>
          <w:color w:val="282828"/>
          <w:szCs w:val="20"/>
        </w:rPr>
        <w:t>dokumentacije v zvezi z oddajo javnega naročila</w:t>
      </w:r>
      <w:r w:rsidRPr="001C2B64">
        <w:rPr>
          <w:rFonts w:cs="Arial"/>
          <w:bCs/>
          <w:noProof/>
          <w:szCs w:val="20"/>
          <w:lang w:eastAsia="sl-SI"/>
        </w:rPr>
        <w:t xml:space="preserve"> JN-</w:t>
      </w:r>
      <w:r w:rsidR="00D421C8" w:rsidRPr="001C2B64">
        <w:rPr>
          <w:rFonts w:cs="Arial"/>
          <w:bCs/>
          <w:noProof/>
          <w:szCs w:val="20"/>
          <w:lang w:eastAsia="sl-SI"/>
        </w:rPr>
        <w:t>B0990</w:t>
      </w:r>
      <w:r w:rsidRPr="001C2B64">
        <w:rPr>
          <w:rFonts w:cs="Arial"/>
          <w:bCs/>
          <w:noProof/>
          <w:szCs w:val="20"/>
          <w:lang w:eastAsia="sl-SI"/>
        </w:rPr>
        <w:t xml:space="preserve">. </w:t>
      </w:r>
    </w:p>
    <w:p w14:paraId="0B30B91B" w14:textId="77777777" w:rsidR="009E399D" w:rsidRPr="001C2B64" w:rsidRDefault="009E399D" w:rsidP="009E399D">
      <w:pPr>
        <w:rPr>
          <w:rFonts w:cs="Arial"/>
          <w:noProof/>
          <w:szCs w:val="20"/>
          <w:lang w:eastAsia="sl-SI"/>
        </w:rPr>
      </w:pPr>
    </w:p>
    <w:p w14:paraId="6739FA94" w14:textId="77777777" w:rsidR="009E399D" w:rsidRPr="001C2B64" w:rsidRDefault="009E399D" w:rsidP="009E399D">
      <w:pPr>
        <w:jc w:val="left"/>
        <w:rPr>
          <w:rFonts w:eastAsia="Calibri" w:cs="Arial"/>
          <w:noProof/>
          <w:szCs w:val="20"/>
        </w:rPr>
      </w:pPr>
    </w:p>
    <w:p w14:paraId="364EDB54" w14:textId="77777777" w:rsidR="009E399D" w:rsidRPr="001C2B64" w:rsidRDefault="009E399D" w:rsidP="009E399D">
      <w:pPr>
        <w:jc w:val="left"/>
        <w:rPr>
          <w:rFonts w:eastAsia="Calibri" w:cs="Arial"/>
          <w:noProof/>
          <w:szCs w:val="20"/>
        </w:rPr>
      </w:pPr>
    </w:p>
    <w:p w14:paraId="0A40FE02" w14:textId="77777777" w:rsidR="009E399D" w:rsidRPr="001C2B64" w:rsidRDefault="009E399D" w:rsidP="009E399D">
      <w:pPr>
        <w:jc w:val="left"/>
        <w:rPr>
          <w:rFonts w:eastAsia="Calibri" w:cs="Arial"/>
          <w:noProof/>
          <w:szCs w:val="20"/>
        </w:rPr>
      </w:pPr>
    </w:p>
    <w:p w14:paraId="7A5D5A0E" w14:textId="77777777" w:rsidR="009E399D" w:rsidRPr="001C2B64" w:rsidRDefault="009E399D" w:rsidP="009E399D">
      <w:pPr>
        <w:jc w:val="left"/>
        <w:rPr>
          <w:rFonts w:eastAsia="Calibri" w:cs="Arial"/>
          <w:noProof/>
          <w:szCs w:val="20"/>
        </w:rPr>
      </w:pPr>
    </w:p>
    <w:p w14:paraId="6A54C84A" w14:textId="77777777" w:rsidR="009E399D" w:rsidRPr="001C2B64" w:rsidRDefault="009E399D" w:rsidP="009E399D">
      <w:pPr>
        <w:jc w:val="left"/>
        <w:rPr>
          <w:rFonts w:eastAsia="Calibri" w:cs="Arial"/>
          <w:noProof/>
          <w:szCs w:val="20"/>
        </w:rPr>
      </w:pPr>
    </w:p>
    <w:p w14:paraId="5194ACCD" w14:textId="77777777" w:rsidR="009E399D" w:rsidRPr="001C2B64" w:rsidRDefault="009E399D" w:rsidP="009E399D">
      <w:pPr>
        <w:jc w:val="left"/>
        <w:rPr>
          <w:rFonts w:eastAsia="Calibri" w:cs="Arial"/>
          <w:noProof/>
          <w:szCs w:val="20"/>
        </w:rPr>
      </w:pPr>
    </w:p>
    <w:p w14:paraId="4FB62038" w14:textId="77777777" w:rsidR="009E399D" w:rsidRPr="001C2B64" w:rsidRDefault="009E399D" w:rsidP="009E399D">
      <w:pPr>
        <w:jc w:val="left"/>
        <w:rPr>
          <w:rFonts w:eastAsia="Calibri" w:cs="Arial"/>
          <w:noProof/>
          <w:szCs w:val="20"/>
        </w:rPr>
      </w:pPr>
    </w:p>
    <w:p w14:paraId="18FEE5D4" w14:textId="77777777" w:rsidR="009E399D" w:rsidRPr="001C2B64" w:rsidRDefault="009E399D" w:rsidP="009E399D">
      <w:pPr>
        <w:jc w:val="left"/>
        <w:rPr>
          <w:rFonts w:eastAsia="Calibri" w:cs="Arial"/>
          <w:noProof/>
          <w:szCs w:val="20"/>
        </w:rPr>
      </w:pPr>
    </w:p>
    <w:p w14:paraId="05C3B58F" w14:textId="77777777" w:rsidR="009E399D" w:rsidRPr="001C2B64" w:rsidRDefault="009E399D" w:rsidP="009E399D">
      <w:pPr>
        <w:jc w:val="left"/>
        <w:rPr>
          <w:rFonts w:eastAsia="Calibri" w:cs="Arial"/>
          <w:noProof/>
          <w:szCs w:val="20"/>
        </w:rPr>
      </w:pPr>
    </w:p>
    <w:p w14:paraId="4018E3A0" w14:textId="77777777" w:rsidR="009E399D" w:rsidRPr="001C2B64" w:rsidRDefault="009E399D" w:rsidP="009E399D">
      <w:pPr>
        <w:jc w:val="left"/>
        <w:rPr>
          <w:rFonts w:eastAsia="Calibri" w:cs="Arial"/>
          <w:noProof/>
          <w:szCs w:val="20"/>
        </w:rPr>
      </w:pPr>
    </w:p>
    <w:p w14:paraId="15E13F34"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Žig:</w:t>
      </w:r>
      <w:r w:rsidRPr="001C2B64">
        <w:rPr>
          <w:rFonts w:eastAsia="Calibri" w:cs="Arial"/>
          <w:noProof/>
          <w:szCs w:val="20"/>
        </w:rPr>
        <w:tab/>
      </w:r>
      <w:r w:rsidRPr="001C2B64">
        <w:rPr>
          <w:rFonts w:eastAsia="Calibri" w:cs="Arial"/>
          <w:noProof/>
          <w:szCs w:val="20"/>
        </w:rPr>
        <w:tab/>
        <w:t xml:space="preserve">       Podpis zastopnika proizvajalca opreme</w:t>
      </w:r>
    </w:p>
    <w:p w14:paraId="7D426BB4"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oz. prokurista:</w:t>
      </w:r>
    </w:p>
    <w:p w14:paraId="782AD2F8" w14:textId="77777777" w:rsidR="009E399D" w:rsidRPr="001C2B64" w:rsidRDefault="009E399D" w:rsidP="009E399D">
      <w:pPr>
        <w:spacing w:line="360" w:lineRule="auto"/>
        <w:jc w:val="left"/>
        <w:rPr>
          <w:rFonts w:eastAsia="Calibri" w:cs="Arial"/>
          <w:noProof/>
          <w:szCs w:val="20"/>
        </w:rPr>
      </w:pPr>
    </w:p>
    <w:p w14:paraId="1DEC7A9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1427CE7F" w14:textId="77777777" w:rsidR="009E399D" w:rsidRPr="001C2B64" w:rsidRDefault="009E399D" w:rsidP="009E399D">
      <w:pPr>
        <w:jc w:val="left"/>
        <w:rPr>
          <w:rFonts w:eastAsia="Calibri" w:cs="Arial"/>
          <w:noProof/>
          <w:szCs w:val="20"/>
        </w:rPr>
      </w:pPr>
    </w:p>
    <w:p w14:paraId="5629973B" w14:textId="77777777" w:rsidR="009E399D" w:rsidRPr="001C2B64" w:rsidRDefault="009E399D" w:rsidP="009E399D">
      <w:pPr>
        <w:jc w:val="left"/>
        <w:rPr>
          <w:rFonts w:eastAsia="Calibri" w:cs="Arial"/>
          <w:noProof/>
          <w:szCs w:val="20"/>
        </w:rPr>
      </w:pPr>
    </w:p>
    <w:p w14:paraId="149B9C03" w14:textId="77777777" w:rsidR="009E399D" w:rsidRPr="001C2B64" w:rsidRDefault="009E399D" w:rsidP="009E399D">
      <w:pPr>
        <w:jc w:val="left"/>
        <w:rPr>
          <w:rFonts w:eastAsia="Calibri" w:cs="Arial"/>
          <w:noProof/>
          <w:szCs w:val="20"/>
        </w:rPr>
      </w:pPr>
    </w:p>
    <w:p w14:paraId="30BCCFF2" w14:textId="77777777" w:rsidR="009E399D" w:rsidRPr="001C2B64" w:rsidRDefault="009E399D" w:rsidP="009E399D">
      <w:pPr>
        <w:jc w:val="left"/>
        <w:rPr>
          <w:rFonts w:eastAsia="Calibri" w:cs="Arial"/>
          <w:noProof/>
          <w:szCs w:val="20"/>
        </w:rPr>
      </w:pPr>
    </w:p>
    <w:p w14:paraId="56823ADF" w14:textId="77777777" w:rsidR="009E399D" w:rsidRPr="001C2B64" w:rsidRDefault="009E399D" w:rsidP="009E399D">
      <w:pPr>
        <w:jc w:val="left"/>
        <w:rPr>
          <w:rFonts w:eastAsia="Calibri" w:cs="Arial"/>
          <w:noProof/>
          <w:szCs w:val="20"/>
        </w:rPr>
      </w:pPr>
    </w:p>
    <w:p w14:paraId="5D19738C" w14:textId="77777777" w:rsidR="009E399D" w:rsidRPr="001C2B64" w:rsidRDefault="009E399D" w:rsidP="009E399D">
      <w:pPr>
        <w:jc w:val="left"/>
        <w:rPr>
          <w:rFonts w:eastAsia="Calibri" w:cs="Arial"/>
          <w:noProof/>
          <w:szCs w:val="20"/>
        </w:rPr>
      </w:pPr>
    </w:p>
    <w:p w14:paraId="3472A956" w14:textId="77777777" w:rsidR="009E399D" w:rsidRPr="001C2B64" w:rsidRDefault="009E399D" w:rsidP="009E399D">
      <w:pPr>
        <w:jc w:val="left"/>
        <w:rPr>
          <w:rFonts w:eastAsia="Calibri" w:cs="Arial"/>
          <w:noProof/>
          <w:szCs w:val="20"/>
        </w:rPr>
      </w:pPr>
    </w:p>
    <w:p w14:paraId="2DD71C2A" w14:textId="77777777" w:rsidR="009E399D" w:rsidRPr="001C2B64" w:rsidRDefault="009E399D" w:rsidP="009E399D">
      <w:pPr>
        <w:pageBreakBefore/>
        <w:jc w:val="left"/>
        <w:rPr>
          <w:rFonts w:eastAsia="Calibri" w:cs="Arial"/>
          <w:i/>
          <w:noProof/>
          <w:szCs w:val="20"/>
        </w:rPr>
      </w:pPr>
      <w:r w:rsidRPr="001C2B64">
        <w:rPr>
          <w:rFonts w:eastAsia="Calibri" w:cs="Arial"/>
          <w:noProof/>
          <w:szCs w:val="20"/>
        </w:rPr>
        <w:lastRenderedPageBreak/>
        <w:t>Principal: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30603B8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76D822F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p>
    <w:p w14:paraId="5CC38DFE" w14:textId="77777777" w:rsidR="009E399D" w:rsidRPr="001C2B64" w:rsidRDefault="009E399D" w:rsidP="009E399D">
      <w:pPr>
        <w:tabs>
          <w:tab w:val="center" w:pos="4536"/>
          <w:tab w:val="right" w:pos="9072"/>
        </w:tabs>
        <w:jc w:val="left"/>
        <w:rPr>
          <w:rFonts w:eastAsia="Calibri" w:cs="Arial"/>
          <w:noProof/>
          <w:szCs w:val="20"/>
        </w:rPr>
      </w:pPr>
    </w:p>
    <w:p w14:paraId="552B1EC4" w14:textId="77777777" w:rsidR="009E399D" w:rsidRPr="001C2B64" w:rsidRDefault="009E399D" w:rsidP="009E399D">
      <w:pPr>
        <w:jc w:val="left"/>
        <w:rPr>
          <w:rFonts w:eastAsia="Calibri" w:cs="Arial"/>
          <w:noProof/>
          <w:szCs w:val="20"/>
        </w:rPr>
      </w:pPr>
    </w:p>
    <w:p w14:paraId="724828B5" w14:textId="77777777" w:rsidR="009E399D" w:rsidRPr="001C2B64" w:rsidRDefault="009E399D" w:rsidP="009E399D">
      <w:pPr>
        <w:jc w:val="left"/>
        <w:rPr>
          <w:rFonts w:eastAsia="Calibri" w:cs="Arial"/>
          <w:noProof/>
          <w:szCs w:val="20"/>
        </w:rPr>
      </w:pPr>
    </w:p>
    <w:p w14:paraId="554E89FC" w14:textId="77777777" w:rsidR="009E399D" w:rsidRPr="001C2B64" w:rsidRDefault="009E399D" w:rsidP="009E399D">
      <w:pPr>
        <w:jc w:val="left"/>
        <w:rPr>
          <w:rFonts w:eastAsia="Calibri" w:cs="Arial"/>
          <w:noProof/>
          <w:szCs w:val="20"/>
        </w:rPr>
      </w:pPr>
    </w:p>
    <w:p w14:paraId="4110677B" w14:textId="77777777" w:rsidR="009E399D" w:rsidRPr="001C2B64" w:rsidRDefault="009E399D" w:rsidP="009E399D">
      <w:pPr>
        <w:jc w:val="left"/>
        <w:rPr>
          <w:rFonts w:eastAsia="Calibri" w:cs="Arial"/>
          <w:noProof/>
          <w:szCs w:val="20"/>
        </w:rPr>
      </w:pPr>
    </w:p>
    <w:p w14:paraId="2D5EB8D8" w14:textId="77777777" w:rsidR="009E399D" w:rsidRPr="001C2B64" w:rsidRDefault="009E399D" w:rsidP="009E399D">
      <w:pPr>
        <w:pStyle w:val="Heading2"/>
        <w:ind w:left="576"/>
        <w:jc w:val="center"/>
        <w:rPr>
          <w:b/>
          <w:noProof/>
          <w:sz w:val="22"/>
          <w:szCs w:val="22"/>
        </w:rPr>
      </w:pPr>
      <w:bookmarkStart w:id="229" w:name="__RefHeading__141_645116922"/>
      <w:bookmarkStart w:id="230" w:name="_Toc370472198"/>
      <w:bookmarkStart w:id="231" w:name="_Toc435370621"/>
      <w:bookmarkStart w:id="232" w:name="_Toc450114670"/>
      <w:bookmarkStart w:id="233" w:name="_Toc103585034"/>
      <w:bookmarkEnd w:id="229"/>
      <w:r w:rsidRPr="001C2B64">
        <w:rPr>
          <w:b/>
          <w:noProof/>
          <w:sz w:val="22"/>
          <w:szCs w:val="22"/>
        </w:rPr>
        <w:t>IZJAVA PRINCIPALA</w:t>
      </w:r>
      <w:bookmarkEnd w:id="230"/>
      <w:bookmarkEnd w:id="231"/>
      <w:bookmarkEnd w:id="232"/>
      <w:bookmarkEnd w:id="233"/>
    </w:p>
    <w:p w14:paraId="25E6042C" w14:textId="369C87E3"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p>
    <w:p w14:paraId="043ACD53" w14:textId="77777777" w:rsidR="009E399D" w:rsidRPr="001C2B64" w:rsidRDefault="009E399D" w:rsidP="009E399D">
      <w:pPr>
        <w:jc w:val="left"/>
        <w:rPr>
          <w:rFonts w:eastAsia="Calibri" w:cs="Arial"/>
          <w:noProof/>
          <w:szCs w:val="20"/>
        </w:rPr>
      </w:pPr>
    </w:p>
    <w:p w14:paraId="5EE3AB9D" w14:textId="77777777" w:rsidR="009E399D" w:rsidRPr="001C2B64" w:rsidRDefault="009E399D" w:rsidP="009E399D">
      <w:pPr>
        <w:jc w:val="left"/>
        <w:rPr>
          <w:rFonts w:eastAsia="Calibri" w:cs="Arial"/>
          <w:noProof/>
          <w:szCs w:val="20"/>
        </w:rPr>
      </w:pPr>
    </w:p>
    <w:p w14:paraId="5F3B844B" w14:textId="77777777" w:rsidR="009E399D" w:rsidRPr="001C2B64" w:rsidRDefault="009E399D" w:rsidP="009E399D">
      <w:pPr>
        <w:jc w:val="left"/>
        <w:rPr>
          <w:rFonts w:eastAsia="Calibri" w:cs="Arial"/>
          <w:noProof/>
          <w:szCs w:val="20"/>
        </w:rPr>
      </w:pPr>
    </w:p>
    <w:p w14:paraId="094F1E6C" w14:textId="77777777" w:rsidR="009E399D" w:rsidRPr="001C2B64" w:rsidRDefault="009E399D" w:rsidP="009E399D">
      <w:pPr>
        <w:jc w:val="left"/>
        <w:rPr>
          <w:rFonts w:eastAsia="Calibri" w:cs="Arial"/>
          <w:noProof/>
          <w:szCs w:val="20"/>
        </w:rPr>
      </w:pPr>
    </w:p>
    <w:p w14:paraId="3B4EBB4C" w14:textId="6D5503B5" w:rsidR="009E399D" w:rsidRPr="001C2B64" w:rsidRDefault="009E399D" w:rsidP="009E399D">
      <w:pPr>
        <w:spacing w:after="120"/>
        <w:rPr>
          <w:rFonts w:eastAsia="Calibri" w:cs="Arial"/>
          <w:bCs/>
          <w:noProof/>
          <w:szCs w:val="20"/>
        </w:rPr>
      </w:pPr>
      <w:r w:rsidRPr="001C2B64">
        <w:rPr>
          <w:rFonts w:eastAsia="Calibri" w:cs="Arial"/>
          <w:bCs/>
          <w:noProof/>
          <w:szCs w:val="20"/>
        </w:rPr>
        <w:t>……………. (principal)  potrjujemo, da smo seznanjeni z vsebino javnega naročila JN-</w:t>
      </w:r>
      <w:r w:rsidR="00D421C8" w:rsidRPr="001C2B64">
        <w:rPr>
          <w:rFonts w:eastAsia="Calibri" w:cs="Arial"/>
          <w:bCs/>
          <w:noProof/>
          <w:szCs w:val="20"/>
        </w:rPr>
        <w:t>B0990</w:t>
      </w:r>
      <w:r w:rsidRPr="001C2B64">
        <w:rPr>
          <w:rFonts w:eastAsia="Calibri" w:cs="Arial"/>
          <w:bCs/>
          <w:noProof/>
          <w:szCs w:val="20"/>
        </w:rPr>
        <w:t xml:space="preserve"> (</w:t>
      </w:r>
      <w:r w:rsidRPr="001C2B64">
        <w:rPr>
          <w:noProof/>
        </w:rPr>
        <w:t xml:space="preserve">nakup </w:t>
      </w:r>
      <w:r w:rsidR="00B46287" w:rsidRPr="001C2B64">
        <w:rPr>
          <w:noProof/>
        </w:rPr>
        <w:t xml:space="preserve">kamkorderjev z dodatno </w:t>
      </w:r>
      <w:r w:rsidR="001F0E36" w:rsidRPr="001C2B64">
        <w:rPr>
          <w:noProof/>
        </w:rPr>
        <w:t>dodatno opremo</w:t>
      </w:r>
      <w:r w:rsidR="00FD765A" w:rsidRPr="001C2B64">
        <w:rPr>
          <w:noProof/>
        </w:rPr>
        <w:t xml:space="preserve"> in</w:t>
      </w:r>
      <w:r w:rsidR="001F0E36" w:rsidRPr="001C2B64">
        <w:rPr>
          <w:noProof/>
        </w:rPr>
        <w:t xml:space="preserve"> objektivov</w:t>
      </w:r>
      <w:r w:rsidR="00EE5097" w:rsidRPr="001C2B64">
        <w:rPr>
          <w:noProof/>
        </w:rPr>
        <w:t xml:space="preserve"> – po sklopih</w:t>
      </w:r>
      <w:r w:rsidRPr="001C2B64">
        <w:rPr>
          <w:rFonts w:eastAsia="Calibri" w:cs="Arial"/>
          <w:bCs/>
          <w:noProof/>
          <w:szCs w:val="20"/>
        </w:rPr>
        <w:t xml:space="preserve">), na katerega se prijavlja …………..  (ponudnik) s svojim predračunom </w:t>
      </w:r>
      <w:r w:rsidR="00B46287" w:rsidRPr="001C2B64">
        <w:rPr>
          <w:rFonts w:eastAsia="Calibri" w:cs="Arial"/>
          <w:bCs/>
          <w:noProof/>
          <w:szCs w:val="20"/>
        </w:rPr>
        <w:t xml:space="preserve">oz. specifikacijo št. ………………………                   </w:t>
      </w:r>
    </w:p>
    <w:p w14:paraId="567436F0" w14:textId="77777777" w:rsidR="009E399D" w:rsidRPr="001C2B64" w:rsidRDefault="009E399D" w:rsidP="009E399D">
      <w:pPr>
        <w:spacing w:after="120"/>
        <w:rPr>
          <w:rFonts w:eastAsia="Calibri" w:cs="Arial"/>
          <w:b/>
          <w:bCs/>
          <w:noProof/>
          <w:szCs w:val="20"/>
        </w:rPr>
      </w:pPr>
    </w:p>
    <w:p w14:paraId="436C7758" w14:textId="77777777" w:rsidR="009E399D" w:rsidRPr="001C2B64" w:rsidRDefault="009E399D" w:rsidP="009E399D">
      <w:pPr>
        <w:rPr>
          <w:rFonts w:cs="Arial"/>
          <w:noProof/>
          <w:szCs w:val="20"/>
          <w:lang w:eastAsia="sl-SI"/>
        </w:rPr>
      </w:pPr>
    </w:p>
    <w:p w14:paraId="332B42DC" w14:textId="4A686AAD" w:rsidR="009E399D" w:rsidRPr="001C2B64" w:rsidRDefault="009E399D" w:rsidP="009E399D">
      <w:pPr>
        <w:rPr>
          <w:rFonts w:cs="Arial"/>
          <w:bCs/>
          <w:noProof/>
          <w:szCs w:val="20"/>
          <w:lang w:eastAsia="sl-SI"/>
        </w:rPr>
      </w:pPr>
      <w:r w:rsidRPr="001C2B64">
        <w:rPr>
          <w:rFonts w:cs="Arial"/>
          <w:bCs/>
          <w:noProof/>
          <w:szCs w:val="20"/>
          <w:lang w:eastAsia="sl-SI"/>
        </w:rPr>
        <w:t xml:space="preserve">IZJAVLJAMO, da ima ……………… (ponudnik) popoln dostop do rezervnih delov in nadomestne opreme za ponujeno opremo, skladno z zahtevami iz </w:t>
      </w:r>
      <w:r w:rsidRPr="001C2B64">
        <w:rPr>
          <w:rFonts w:cs="Arial"/>
          <w:noProof/>
          <w:color w:val="282828"/>
          <w:szCs w:val="20"/>
        </w:rPr>
        <w:t>dokumentacije v zvezi z oddajo javnega naročila</w:t>
      </w:r>
      <w:r w:rsidRPr="001C2B64">
        <w:rPr>
          <w:rFonts w:cs="Arial"/>
          <w:bCs/>
          <w:noProof/>
          <w:color w:val="282828"/>
          <w:szCs w:val="20"/>
        </w:rPr>
        <w:t xml:space="preserve"> </w:t>
      </w:r>
      <w:r w:rsidRPr="001C2B64">
        <w:rPr>
          <w:rFonts w:cs="Arial"/>
          <w:bCs/>
          <w:noProof/>
          <w:szCs w:val="20"/>
          <w:lang w:eastAsia="sl-SI"/>
        </w:rPr>
        <w:t>JN-</w:t>
      </w:r>
      <w:r w:rsidR="00D421C8" w:rsidRPr="001C2B64">
        <w:rPr>
          <w:rFonts w:cs="Arial"/>
          <w:bCs/>
          <w:noProof/>
          <w:szCs w:val="20"/>
          <w:lang w:eastAsia="sl-SI"/>
        </w:rPr>
        <w:t>B0990</w:t>
      </w:r>
      <w:r w:rsidRPr="001C2B64">
        <w:rPr>
          <w:rFonts w:cs="Arial"/>
          <w:bCs/>
          <w:noProof/>
          <w:szCs w:val="20"/>
          <w:lang w:eastAsia="sl-SI"/>
        </w:rPr>
        <w:t xml:space="preserve">, in sicer preko našega podjetja. </w:t>
      </w:r>
    </w:p>
    <w:p w14:paraId="1DB0CE3C" w14:textId="77777777" w:rsidR="009E399D" w:rsidRPr="001C2B64" w:rsidRDefault="009E399D" w:rsidP="009E399D">
      <w:pPr>
        <w:rPr>
          <w:rFonts w:cs="Arial"/>
          <w:bCs/>
          <w:noProof/>
          <w:szCs w:val="20"/>
          <w:lang w:eastAsia="sl-SI"/>
        </w:rPr>
      </w:pPr>
    </w:p>
    <w:p w14:paraId="22E4A53F" w14:textId="77777777" w:rsidR="009E399D" w:rsidRPr="001C2B64" w:rsidRDefault="009E399D" w:rsidP="009E399D">
      <w:pPr>
        <w:rPr>
          <w:rFonts w:cs="Arial"/>
          <w:bCs/>
          <w:noProof/>
          <w:szCs w:val="20"/>
          <w:lang w:eastAsia="sl-SI"/>
        </w:rPr>
      </w:pPr>
      <w:r w:rsidRPr="001C2B64">
        <w:rPr>
          <w:rFonts w:cs="Arial"/>
          <w:noProof/>
          <w:szCs w:val="20"/>
          <w:lang w:eastAsia="sl-SI"/>
        </w:rPr>
        <w:t xml:space="preserve">Kot dokazilo </w:t>
      </w:r>
      <w:r w:rsidRPr="001C2B64">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C2B64" w:rsidRDefault="009E399D" w:rsidP="009E399D">
      <w:pPr>
        <w:rPr>
          <w:rFonts w:eastAsia="Calibri" w:cs="Arial"/>
          <w:noProof/>
          <w:szCs w:val="20"/>
        </w:rPr>
      </w:pPr>
    </w:p>
    <w:p w14:paraId="0C60E51A" w14:textId="77777777" w:rsidR="009E399D" w:rsidRPr="001C2B64" w:rsidRDefault="009E399D" w:rsidP="009E399D">
      <w:pPr>
        <w:tabs>
          <w:tab w:val="left" w:pos="0"/>
        </w:tabs>
        <w:rPr>
          <w:rFonts w:eastAsia="Calibri" w:cs="Arial"/>
          <w:noProof/>
          <w:szCs w:val="20"/>
        </w:rPr>
      </w:pPr>
      <w:r w:rsidRPr="001C2B64">
        <w:rPr>
          <w:rFonts w:eastAsia="Calibri" w:cs="Arial"/>
          <w:noProof/>
          <w:szCs w:val="20"/>
        </w:rPr>
        <w:t xml:space="preserve">V primeru, da naročnik naknadno zahteva originalno pogodbo, jo bomo naročniku prinesli v vpogled. </w:t>
      </w:r>
    </w:p>
    <w:p w14:paraId="7C41E112" w14:textId="77777777" w:rsidR="009E399D" w:rsidRPr="001C2B64" w:rsidRDefault="009E399D" w:rsidP="009E399D">
      <w:pPr>
        <w:jc w:val="left"/>
        <w:rPr>
          <w:rFonts w:eastAsia="Calibri" w:cs="Arial"/>
          <w:noProof/>
          <w:szCs w:val="20"/>
        </w:rPr>
      </w:pPr>
    </w:p>
    <w:p w14:paraId="06646C73" w14:textId="77777777" w:rsidR="009E399D" w:rsidRPr="001C2B64" w:rsidRDefault="009E399D" w:rsidP="009E399D">
      <w:pPr>
        <w:jc w:val="left"/>
        <w:rPr>
          <w:rFonts w:eastAsia="Calibri" w:cs="Arial"/>
          <w:noProof/>
          <w:szCs w:val="20"/>
        </w:rPr>
      </w:pPr>
    </w:p>
    <w:p w14:paraId="55A12376" w14:textId="77777777" w:rsidR="009E399D" w:rsidRPr="001C2B64" w:rsidRDefault="009E399D" w:rsidP="009E399D">
      <w:pPr>
        <w:jc w:val="left"/>
        <w:rPr>
          <w:rFonts w:eastAsia="Calibri" w:cs="Arial"/>
          <w:noProof/>
          <w:szCs w:val="20"/>
        </w:rPr>
      </w:pPr>
    </w:p>
    <w:p w14:paraId="21DA3BBD" w14:textId="77777777" w:rsidR="009E399D" w:rsidRPr="001C2B64" w:rsidRDefault="009E399D" w:rsidP="009E399D">
      <w:pPr>
        <w:jc w:val="left"/>
        <w:rPr>
          <w:rFonts w:eastAsia="Calibri" w:cs="Arial"/>
          <w:noProof/>
          <w:szCs w:val="20"/>
        </w:rPr>
      </w:pPr>
    </w:p>
    <w:p w14:paraId="4C327B48" w14:textId="77777777" w:rsidR="009E399D" w:rsidRPr="001C2B64" w:rsidRDefault="009E399D" w:rsidP="009E399D">
      <w:pPr>
        <w:jc w:val="left"/>
        <w:rPr>
          <w:rFonts w:eastAsia="Calibri" w:cs="Arial"/>
          <w:noProof/>
          <w:szCs w:val="20"/>
        </w:rPr>
      </w:pPr>
    </w:p>
    <w:p w14:paraId="47B046C8" w14:textId="77777777" w:rsidR="009E399D" w:rsidRPr="001C2B64" w:rsidRDefault="009E399D" w:rsidP="009E399D">
      <w:pPr>
        <w:jc w:val="left"/>
        <w:rPr>
          <w:rFonts w:eastAsia="Calibri" w:cs="Arial"/>
          <w:noProof/>
          <w:szCs w:val="20"/>
        </w:rPr>
      </w:pPr>
    </w:p>
    <w:p w14:paraId="50984763" w14:textId="77777777" w:rsidR="009E399D" w:rsidRPr="001C2B64" w:rsidRDefault="009E399D" w:rsidP="009E399D">
      <w:pPr>
        <w:jc w:val="left"/>
        <w:rPr>
          <w:rFonts w:eastAsia="Calibri" w:cs="Arial"/>
          <w:noProof/>
          <w:szCs w:val="20"/>
        </w:rPr>
      </w:pPr>
    </w:p>
    <w:p w14:paraId="7CF78DE8" w14:textId="77777777" w:rsidR="009E399D" w:rsidRPr="001C2B64" w:rsidRDefault="009E399D" w:rsidP="009E399D">
      <w:pPr>
        <w:jc w:val="left"/>
        <w:rPr>
          <w:rFonts w:eastAsia="Calibri" w:cs="Arial"/>
          <w:noProof/>
          <w:szCs w:val="20"/>
        </w:rPr>
      </w:pPr>
    </w:p>
    <w:p w14:paraId="400C0188" w14:textId="77777777" w:rsidR="009E399D" w:rsidRPr="001C2B64" w:rsidRDefault="009E399D" w:rsidP="009E399D">
      <w:pPr>
        <w:jc w:val="left"/>
        <w:rPr>
          <w:rFonts w:eastAsia="Calibri" w:cs="Arial"/>
          <w:noProof/>
          <w:szCs w:val="20"/>
        </w:rPr>
      </w:pPr>
    </w:p>
    <w:p w14:paraId="27A388D0" w14:textId="77777777" w:rsidR="009E399D" w:rsidRPr="001C2B64" w:rsidRDefault="009E399D" w:rsidP="009E399D">
      <w:pPr>
        <w:jc w:val="left"/>
        <w:rPr>
          <w:rFonts w:eastAsia="Calibri" w:cs="Arial"/>
          <w:noProof/>
          <w:szCs w:val="20"/>
        </w:rPr>
      </w:pPr>
    </w:p>
    <w:p w14:paraId="47C45533" w14:textId="77777777" w:rsidR="009E399D" w:rsidRPr="001C2B64" w:rsidRDefault="009E399D" w:rsidP="009E399D">
      <w:pPr>
        <w:jc w:val="left"/>
        <w:rPr>
          <w:rFonts w:eastAsia="Calibri" w:cs="Arial"/>
          <w:noProof/>
          <w:szCs w:val="20"/>
        </w:rPr>
      </w:pPr>
    </w:p>
    <w:p w14:paraId="520563DC" w14:textId="77777777" w:rsidR="009E399D" w:rsidRPr="001C2B64" w:rsidRDefault="009E399D" w:rsidP="009E399D">
      <w:pPr>
        <w:jc w:val="left"/>
        <w:rPr>
          <w:rFonts w:eastAsia="Calibri" w:cs="Arial"/>
          <w:noProof/>
          <w:szCs w:val="20"/>
        </w:rPr>
      </w:pPr>
    </w:p>
    <w:p w14:paraId="33D4E310"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Žig:</w:t>
      </w:r>
      <w:r w:rsidRPr="001C2B64">
        <w:rPr>
          <w:rFonts w:eastAsia="Calibri" w:cs="Arial"/>
          <w:noProof/>
          <w:szCs w:val="20"/>
        </w:rPr>
        <w:tab/>
      </w:r>
      <w:r w:rsidRPr="001C2B64">
        <w:rPr>
          <w:rFonts w:eastAsia="Calibri" w:cs="Arial"/>
          <w:noProof/>
          <w:szCs w:val="20"/>
        </w:rPr>
        <w:tab/>
        <w:t xml:space="preserve">            Podpis zastopnika principala</w:t>
      </w:r>
    </w:p>
    <w:p w14:paraId="0917A51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oz. prokurista:</w:t>
      </w:r>
    </w:p>
    <w:p w14:paraId="6B26549A" w14:textId="77777777" w:rsidR="009E399D" w:rsidRPr="001C2B64" w:rsidRDefault="009E399D" w:rsidP="009E399D">
      <w:pPr>
        <w:spacing w:line="360" w:lineRule="auto"/>
        <w:jc w:val="left"/>
        <w:rPr>
          <w:rFonts w:eastAsia="Calibri" w:cs="Arial"/>
          <w:noProof/>
          <w:szCs w:val="20"/>
        </w:rPr>
      </w:pPr>
    </w:p>
    <w:p w14:paraId="3888769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6639F57D" w14:textId="77777777" w:rsidR="009E399D" w:rsidRPr="001C2B64" w:rsidRDefault="009E399D" w:rsidP="009E399D">
      <w:pPr>
        <w:jc w:val="left"/>
        <w:rPr>
          <w:rFonts w:eastAsia="Calibri" w:cs="Arial"/>
          <w:noProof/>
          <w:szCs w:val="20"/>
        </w:rPr>
      </w:pPr>
    </w:p>
    <w:p w14:paraId="588BA190" w14:textId="77777777" w:rsidR="009E399D" w:rsidRPr="001C2B64" w:rsidRDefault="009E399D" w:rsidP="009E399D">
      <w:pPr>
        <w:spacing w:line="360" w:lineRule="auto"/>
        <w:jc w:val="left"/>
        <w:rPr>
          <w:rFonts w:eastAsia="Calibri" w:cs="Arial"/>
          <w:noProof/>
          <w:szCs w:val="20"/>
        </w:rPr>
      </w:pPr>
    </w:p>
    <w:p w14:paraId="7FC1F364"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r w:rsidRPr="001C2B64">
        <w:rPr>
          <w:rFonts w:eastAsia="Calibri" w:cs="Arial"/>
          <w:noProof/>
          <w:szCs w:val="20"/>
        </w:rPr>
        <w:lastRenderedPageBreak/>
        <w:t xml:space="preserve"> </w:t>
      </w:r>
    </w:p>
    <w:p w14:paraId="4EA33A9D" w14:textId="77777777" w:rsidR="009E399D" w:rsidRPr="001C2B64" w:rsidRDefault="009E399D" w:rsidP="009E399D">
      <w:pPr>
        <w:tabs>
          <w:tab w:val="left" w:pos="7380"/>
        </w:tabs>
        <w:rPr>
          <w:noProof/>
        </w:rPr>
      </w:pPr>
      <w:r w:rsidRPr="001C2B64">
        <w:rPr>
          <w:noProof/>
        </w:rPr>
        <w:tab/>
      </w:r>
    </w:p>
    <w:p w14:paraId="670C7977" w14:textId="77777777" w:rsidR="009E399D" w:rsidRPr="001C2B64" w:rsidRDefault="009E399D" w:rsidP="009E399D">
      <w:pPr>
        <w:rPr>
          <w:noProof/>
        </w:rPr>
      </w:pPr>
    </w:p>
    <w:p w14:paraId="649CC1AA" w14:textId="77777777" w:rsidR="009E399D" w:rsidRPr="001C2B64" w:rsidRDefault="009E399D" w:rsidP="009E399D">
      <w:pPr>
        <w:pStyle w:val="Heading2"/>
        <w:jc w:val="center"/>
        <w:rPr>
          <w:rFonts w:cs="Arial"/>
          <w:b/>
          <w:noProof/>
        </w:rPr>
      </w:pPr>
      <w:bookmarkStart w:id="234" w:name="_Toc103585035"/>
      <w:r w:rsidRPr="001C2B64">
        <w:rPr>
          <w:rFonts w:cs="Arial"/>
          <w:b/>
          <w:noProof/>
        </w:rPr>
        <w:t>Vzorec pogodbe</w:t>
      </w:r>
      <w:bookmarkEnd w:id="234"/>
    </w:p>
    <w:p w14:paraId="6CBE8520" w14:textId="77777777" w:rsidR="009E399D" w:rsidRPr="001C2B64" w:rsidRDefault="009E399D" w:rsidP="009E399D">
      <w:pPr>
        <w:rPr>
          <w:noProof/>
        </w:rPr>
      </w:pPr>
    </w:p>
    <w:p w14:paraId="64060BD1" w14:textId="77777777" w:rsidR="009E399D" w:rsidRPr="001C2B64" w:rsidRDefault="009E399D" w:rsidP="009E399D">
      <w:pPr>
        <w:widowControl w:val="0"/>
        <w:autoSpaceDE w:val="0"/>
        <w:autoSpaceDN w:val="0"/>
        <w:adjustRightInd w:val="0"/>
        <w:jc w:val="center"/>
        <w:rPr>
          <w:b/>
          <w:noProof/>
          <w:lang w:eastAsia="sl-SI"/>
        </w:rPr>
      </w:pPr>
    </w:p>
    <w:p w14:paraId="5700400B" w14:textId="77777777" w:rsidR="009E399D" w:rsidRPr="001C2B64" w:rsidRDefault="009E399D" w:rsidP="009E399D">
      <w:pPr>
        <w:rPr>
          <w:noProof/>
          <w:lang w:eastAsia="sl-SI"/>
        </w:rPr>
      </w:pPr>
    </w:p>
    <w:p w14:paraId="3FA5CE26" w14:textId="528AD1D9" w:rsidR="009E399D" w:rsidRPr="001C2B64" w:rsidRDefault="009E399D" w:rsidP="009E399D">
      <w:pPr>
        <w:widowControl w:val="0"/>
        <w:autoSpaceDE w:val="0"/>
        <w:autoSpaceDN w:val="0"/>
        <w:adjustRightInd w:val="0"/>
        <w:jc w:val="center"/>
        <w:rPr>
          <w:b/>
          <w:noProof/>
          <w:sz w:val="28"/>
          <w:szCs w:val="28"/>
        </w:rPr>
      </w:pPr>
      <w:r w:rsidRPr="001C2B64">
        <w:rPr>
          <w:b/>
          <w:bCs/>
          <w:noProof/>
          <w:sz w:val="28"/>
          <w:szCs w:val="28"/>
        </w:rPr>
        <w:t>POGODBA  štev. JN-</w:t>
      </w:r>
      <w:r w:rsidR="00D421C8" w:rsidRPr="001C2B64">
        <w:rPr>
          <w:b/>
          <w:bCs/>
          <w:noProof/>
          <w:sz w:val="28"/>
          <w:szCs w:val="28"/>
        </w:rPr>
        <w:t>B0990</w:t>
      </w:r>
    </w:p>
    <w:p w14:paraId="56E24DB6" w14:textId="77777777" w:rsidR="009E399D" w:rsidRPr="001C2B64" w:rsidRDefault="009E399D" w:rsidP="009E399D">
      <w:pPr>
        <w:pStyle w:val="BodyText"/>
        <w:rPr>
          <w:b/>
          <w:noProof/>
          <w:sz w:val="28"/>
          <w:szCs w:val="28"/>
        </w:rPr>
      </w:pPr>
    </w:p>
    <w:p w14:paraId="3F7CCA81" w14:textId="77777777" w:rsidR="00885A4B" w:rsidRPr="001C2B64" w:rsidRDefault="009E399D" w:rsidP="001F0E36">
      <w:pPr>
        <w:pStyle w:val="BodyText"/>
        <w:jc w:val="center"/>
        <w:rPr>
          <w:rFonts w:cs="Arial"/>
          <w:b/>
          <w:bCs/>
          <w:noProof/>
          <w:sz w:val="28"/>
          <w:szCs w:val="28"/>
        </w:rPr>
      </w:pPr>
      <w:bookmarkStart w:id="235" w:name="_Hlk53657455"/>
      <w:r w:rsidRPr="001C2B64">
        <w:rPr>
          <w:rFonts w:cs="Arial"/>
          <w:b/>
          <w:bCs/>
          <w:noProof/>
          <w:sz w:val="28"/>
          <w:szCs w:val="28"/>
        </w:rPr>
        <w:t xml:space="preserve">Nakup </w:t>
      </w:r>
      <w:r w:rsidR="001E600A" w:rsidRPr="001C2B64">
        <w:rPr>
          <w:rFonts w:cs="Arial"/>
          <w:b/>
          <w:bCs/>
          <w:noProof/>
          <w:sz w:val="28"/>
          <w:szCs w:val="28"/>
        </w:rPr>
        <w:t xml:space="preserve">kamkorderjev z dodatno </w:t>
      </w:r>
      <w:bookmarkEnd w:id="235"/>
      <w:r w:rsidR="001F0E36" w:rsidRPr="001C2B64">
        <w:rPr>
          <w:rFonts w:cs="Arial"/>
          <w:b/>
          <w:bCs/>
          <w:noProof/>
          <w:sz w:val="28"/>
          <w:szCs w:val="28"/>
        </w:rPr>
        <w:t>dodatno opremo</w:t>
      </w:r>
      <w:r w:rsidR="0001442C" w:rsidRPr="001C2B64">
        <w:rPr>
          <w:rFonts w:cs="Arial"/>
          <w:b/>
          <w:bCs/>
          <w:noProof/>
          <w:sz w:val="28"/>
          <w:szCs w:val="28"/>
        </w:rPr>
        <w:t xml:space="preserve"> in </w:t>
      </w:r>
      <w:r w:rsidR="001F0E36" w:rsidRPr="001C2B64">
        <w:rPr>
          <w:rFonts w:cs="Arial"/>
          <w:b/>
          <w:bCs/>
          <w:noProof/>
          <w:sz w:val="28"/>
          <w:szCs w:val="28"/>
        </w:rPr>
        <w:t xml:space="preserve">objektivov </w:t>
      </w:r>
    </w:p>
    <w:p w14:paraId="2D9B0182" w14:textId="309AD8D2" w:rsidR="009E399D" w:rsidRPr="001C2B64" w:rsidRDefault="0001442C" w:rsidP="001F0E36">
      <w:pPr>
        <w:pStyle w:val="BodyText"/>
        <w:jc w:val="center"/>
        <w:rPr>
          <w:noProof/>
        </w:rPr>
      </w:pPr>
      <w:r w:rsidRPr="001C2B64">
        <w:rPr>
          <w:rFonts w:cs="Arial"/>
          <w:b/>
          <w:bCs/>
          <w:noProof/>
          <w:sz w:val="28"/>
          <w:szCs w:val="28"/>
        </w:rPr>
        <w:t>– po sklopih</w:t>
      </w:r>
    </w:p>
    <w:p w14:paraId="2E95B5E3" w14:textId="77777777" w:rsidR="009E399D" w:rsidRPr="001C2B64" w:rsidRDefault="009E399D" w:rsidP="009E399D">
      <w:pPr>
        <w:pStyle w:val="BodyText"/>
        <w:spacing w:after="0"/>
        <w:rPr>
          <w:noProof/>
        </w:rPr>
      </w:pPr>
    </w:p>
    <w:p w14:paraId="406FA141" w14:textId="77777777" w:rsidR="009E399D" w:rsidRPr="001C2B64" w:rsidRDefault="009E399D" w:rsidP="009E399D">
      <w:pPr>
        <w:pStyle w:val="BodyText"/>
        <w:spacing w:after="0"/>
        <w:rPr>
          <w:noProof/>
        </w:rPr>
      </w:pPr>
    </w:p>
    <w:p w14:paraId="158A01A6" w14:textId="77777777" w:rsidR="009E399D" w:rsidRPr="001C2B64" w:rsidRDefault="009E399D" w:rsidP="009E399D">
      <w:pPr>
        <w:pStyle w:val="BodyText"/>
        <w:spacing w:after="0"/>
        <w:rPr>
          <w:noProof/>
        </w:rPr>
      </w:pPr>
      <w:r w:rsidRPr="001C2B64">
        <w:rPr>
          <w:noProof/>
        </w:rPr>
        <w:t>sklenjena med:</w:t>
      </w:r>
    </w:p>
    <w:p w14:paraId="6A6DF845" w14:textId="77777777" w:rsidR="009E399D" w:rsidRPr="001C2B64" w:rsidRDefault="009E399D" w:rsidP="009E399D">
      <w:pPr>
        <w:pStyle w:val="BodyText"/>
        <w:spacing w:after="0"/>
        <w:rPr>
          <w:noProof/>
        </w:rPr>
      </w:pPr>
    </w:p>
    <w:p w14:paraId="17DA6D66" w14:textId="77777777" w:rsidR="009E399D" w:rsidRPr="001C2B64" w:rsidRDefault="009E399D" w:rsidP="009E399D">
      <w:pPr>
        <w:pStyle w:val="BodyText"/>
        <w:spacing w:after="0"/>
        <w:rPr>
          <w:noProof/>
        </w:rPr>
      </w:pPr>
    </w:p>
    <w:p w14:paraId="31A39EF9" w14:textId="77777777" w:rsidR="009E399D" w:rsidRPr="001C2B64" w:rsidRDefault="009E399D" w:rsidP="009E399D">
      <w:pPr>
        <w:pStyle w:val="BodyText"/>
        <w:spacing w:after="0"/>
        <w:rPr>
          <w:noProof/>
        </w:rPr>
      </w:pPr>
      <w:r w:rsidRPr="001C2B64">
        <w:rPr>
          <w:noProof/>
        </w:rPr>
        <w:t>Radiotelevizija Slovenija, Javni zavod</w:t>
      </w:r>
    </w:p>
    <w:p w14:paraId="6D1683C8" w14:textId="77777777" w:rsidR="009E399D" w:rsidRPr="001C2B64" w:rsidRDefault="009E399D" w:rsidP="009E399D">
      <w:pPr>
        <w:pStyle w:val="BodyText"/>
        <w:spacing w:after="0"/>
        <w:rPr>
          <w:noProof/>
        </w:rPr>
      </w:pPr>
      <w:r w:rsidRPr="001C2B64">
        <w:rPr>
          <w:noProof/>
        </w:rPr>
        <w:t>Kolodvorska 2</w:t>
      </w:r>
    </w:p>
    <w:p w14:paraId="13CA7AE2" w14:textId="77777777" w:rsidR="009E399D" w:rsidRPr="001C2B64" w:rsidRDefault="009E399D" w:rsidP="009E399D">
      <w:pPr>
        <w:pStyle w:val="BodyText"/>
        <w:spacing w:after="0"/>
        <w:rPr>
          <w:noProof/>
        </w:rPr>
      </w:pPr>
      <w:r w:rsidRPr="001C2B64">
        <w:rPr>
          <w:noProof/>
        </w:rPr>
        <w:t>1000 Ljubljana</w:t>
      </w:r>
    </w:p>
    <w:p w14:paraId="59D8E0E1" w14:textId="77777777" w:rsidR="009E399D" w:rsidRPr="001C2B64" w:rsidRDefault="009E399D" w:rsidP="009E399D">
      <w:pPr>
        <w:pStyle w:val="BodyText"/>
        <w:spacing w:after="0"/>
        <w:rPr>
          <w:noProof/>
        </w:rPr>
      </w:pPr>
    </w:p>
    <w:p w14:paraId="7037FB17" w14:textId="77777777" w:rsidR="009E399D" w:rsidRPr="001C2B64" w:rsidRDefault="009E399D" w:rsidP="009E399D">
      <w:pPr>
        <w:pStyle w:val="BodyText"/>
        <w:spacing w:after="0"/>
        <w:rPr>
          <w:noProof/>
        </w:rPr>
      </w:pPr>
      <w:r w:rsidRPr="001C2B64">
        <w:rPr>
          <w:noProof/>
        </w:rPr>
        <w:t>Identifikacijska štev. za DDV: SI29865174</w:t>
      </w:r>
    </w:p>
    <w:p w14:paraId="2EA89C04" w14:textId="77777777" w:rsidR="009E399D" w:rsidRPr="001C2B64" w:rsidRDefault="009E399D" w:rsidP="009E399D">
      <w:pPr>
        <w:pStyle w:val="BodyText"/>
        <w:spacing w:after="0"/>
        <w:rPr>
          <w:noProof/>
        </w:rPr>
      </w:pPr>
      <w:r w:rsidRPr="001C2B64">
        <w:rPr>
          <w:noProof/>
        </w:rPr>
        <w:t>Matična številka: 5056497</w:t>
      </w:r>
    </w:p>
    <w:p w14:paraId="15760645" w14:textId="77777777" w:rsidR="009E399D" w:rsidRPr="001C2B64" w:rsidRDefault="009E399D" w:rsidP="009E399D">
      <w:pPr>
        <w:pStyle w:val="BodyText"/>
        <w:spacing w:after="0"/>
        <w:rPr>
          <w:noProof/>
        </w:rPr>
      </w:pPr>
    </w:p>
    <w:p w14:paraId="733A4A83" w14:textId="77777777" w:rsidR="007E218C" w:rsidRPr="001C2B64" w:rsidRDefault="007E218C" w:rsidP="007E218C">
      <w:pPr>
        <w:rPr>
          <w:rFonts w:cs="Arial"/>
          <w:noProof/>
          <w:color w:val="000000"/>
          <w:szCs w:val="22"/>
          <w:lang w:eastAsia="sl-SI"/>
        </w:rPr>
      </w:pPr>
      <w:bookmarkStart w:id="236" w:name="_Hlk76982126"/>
      <w:r w:rsidRPr="001C2B64">
        <w:rPr>
          <w:rFonts w:cs="Arial"/>
          <w:noProof/>
          <w:color w:val="000000"/>
          <w:szCs w:val="22"/>
          <w:lang w:eastAsia="sl-SI"/>
        </w:rPr>
        <w:t>ki ga zastopa Andrej Grah Whatmough</w:t>
      </w:r>
    </w:p>
    <w:p w14:paraId="1E498897" w14:textId="77777777" w:rsidR="007E218C" w:rsidRPr="001C2B64" w:rsidRDefault="007E218C" w:rsidP="007E218C">
      <w:pPr>
        <w:rPr>
          <w:rFonts w:cs="Arial"/>
          <w:noProof/>
          <w:color w:val="000000"/>
          <w:szCs w:val="22"/>
          <w:lang w:eastAsia="sl-SI"/>
        </w:rPr>
      </w:pPr>
      <w:r w:rsidRPr="001C2B64">
        <w:rPr>
          <w:rFonts w:cs="Arial"/>
          <w:noProof/>
          <w:color w:val="000000"/>
          <w:szCs w:val="22"/>
          <w:lang w:eastAsia="sl-SI"/>
        </w:rPr>
        <w:t>generalni direktor RTV Slovenija</w:t>
      </w:r>
    </w:p>
    <w:bookmarkEnd w:id="236"/>
    <w:p w14:paraId="667E1DE8" w14:textId="77777777" w:rsidR="007E218C" w:rsidRPr="001C2B64" w:rsidRDefault="007E218C" w:rsidP="007E218C">
      <w:pPr>
        <w:pStyle w:val="BodyText"/>
        <w:spacing w:after="0"/>
        <w:rPr>
          <w:noProof/>
          <w:u w:val="single"/>
        </w:rPr>
      </w:pPr>
    </w:p>
    <w:p w14:paraId="54C45647" w14:textId="442BFC62" w:rsidR="009E399D" w:rsidRPr="001C2B64" w:rsidRDefault="009E399D" w:rsidP="007E218C">
      <w:pPr>
        <w:pStyle w:val="BodyText"/>
        <w:spacing w:after="0"/>
        <w:rPr>
          <w:noProof/>
          <w:u w:val="single"/>
        </w:rPr>
      </w:pPr>
      <w:r w:rsidRPr="001C2B64">
        <w:rPr>
          <w:noProof/>
          <w:u w:val="single"/>
        </w:rPr>
        <w:t>(v nadaljevanju teksta NAROČNIK)</w:t>
      </w:r>
    </w:p>
    <w:p w14:paraId="0B2ECC6B" w14:textId="77777777" w:rsidR="009E399D" w:rsidRPr="001C2B64" w:rsidRDefault="009E399D" w:rsidP="009E399D">
      <w:pPr>
        <w:pStyle w:val="BodyText"/>
        <w:spacing w:after="0"/>
        <w:rPr>
          <w:b/>
          <w:noProof/>
          <w:u w:val="single"/>
        </w:rPr>
      </w:pPr>
    </w:p>
    <w:p w14:paraId="1D64EA8F" w14:textId="77777777" w:rsidR="009E399D" w:rsidRPr="001C2B64" w:rsidRDefault="009E399D" w:rsidP="009E399D">
      <w:pPr>
        <w:pStyle w:val="BodyText"/>
        <w:spacing w:after="0"/>
        <w:rPr>
          <w:b/>
          <w:noProof/>
          <w:u w:val="single"/>
        </w:rPr>
      </w:pPr>
    </w:p>
    <w:p w14:paraId="43872094" w14:textId="77777777" w:rsidR="009E399D" w:rsidRPr="001C2B64" w:rsidRDefault="009E399D" w:rsidP="009E399D">
      <w:pPr>
        <w:pStyle w:val="BodyText"/>
        <w:spacing w:after="0"/>
        <w:rPr>
          <w:b/>
          <w:noProof/>
          <w:u w:val="single"/>
        </w:rPr>
      </w:pPr>
    </w:p>
    <w:p w14:paraId="31F9A32F" w14:textId="77777777" w:rsidR="009E399D" w:rsidRPr="001C2B64" w:rsidRDefault="009E399D" w:rsidP="009E399D">
      <w:pPr>
        <w:pStyle w:val="BodyText"/>
        <w:spacing w:after="0"/>
        <w:rPr>
          <w:b/>
          <w:noProof/>
        </w:rPr>
      </w:pPr>
    </w:p>
    <w:p w14:paraId="50F61E9C" w14:textId="77777777" w:rsidR="009E399D" w:rsidRPr="001C2B64" w:rsidRDefault="009E399D" w:rsidP="009E399D">
      <w:pPr>
        <w:jc w:val="left"/>
        <w:rPr>
          <w:noProof/>
          <w:szCs w:val="20"/>
        </w:rPr>
      </w:pPr>
      <w:r w:rsidRPr="001C2B64">
        <w:rPr>
          <w:noProof/>
          <w:szCs w:val="20"/>
        </w:rPr>
        <w:t>in</w:t>
      </w:r>
    </w:p>
    <w:p w14:paraId="0D012D07" w14:textId="77777777" w:rsidR="009E399D" w:rsidRPr="001C2B64" w:rsidRDefault="009E399D" w:rsidP="009E399D">
      <w:pPr>
        <w:jc w:val="left"/>
        <w:rPr>
          <w:noProof/>
          <w:szCs w:val="20"/>
        </w:rPr>
      </w:pPr>
    </w:p>
    <w:p w14:paraId="01291DAB" w14:textId="77777777" w:rsidR="009E399D" w:rsidRPr="001C2B64" w:rsidRDefault="009E399D" w:rsidP="009E399D">
      <w:pPr>
        <w:jc w:val="left"/>
        <w:rPr>
          <w:noProof/>
          <w:szCs w:val="20"/>
        </w:rPr>
      </w:pPr>
    </w:p>
    <w:p w14:paraId="2163DE79" w14:textId="77777777" w:rsidR="009E399D" w:rsidRPr="001C2B64" w:rsidRDefault="009E399D" w:rsidP="009E399D">
      <w:pPr>
        <w:jc w:val="left"/>
        <w:rPr>
          <w:noProof/>
          <w:szCs w:val="20"/>
        </w:rPr>
      </w:pPr>
    </w:p>
    <w:p w14:paraId="0F5A8806" w14:textId="77777777" w:rsidR="009E399D" w:rsidRPr="001C2B64" w:rsidRDefault="009E399D" w:rsidP="009E399D">
      <w:pPr>
        <w:jc w:val="left"/>
        <w:rPr>
          <w:noProof/>
          <w:szCs w:val="20"/>
        </w:rPr>
      </w:pPr>
      <w:r w:rsidRPr="001C2B64">
        <w:rPr>
          <w:noProof/>
          <w:szCs w:val="20"/>
        </w:rPr>
        <w:t>..............................................</w:t>
      </w:r>
    </w:p>
    <w:p w14:paraId="1F2118C6" w14:textId="77777777" w:rsidR="009E399D" w:rsidRPr="001C2B64" w:rsidRDefault="009E399D" w:rsidP="009E399D">
      <w:pPr>
        <w:jc w:val="left"/>
        <w:rPr>
          <w:noProof/>
          <w:szCs w:val="20"/>
        </w:rPr>
      </w:pPr>
      <w:r w:rsidRPr="001C2B64">
        <w:rPr>
          <w:noProof/>
          <w:szCs w:val="20"/>
        </w:rPr>
        <w:t>..............................................</w:t>
      </w:r>
    </w:p>
    <w:p w14:paraId="53C023CE" w14:textId="77777777" w:rsidR="009E399D" w:rsidRPr="001C2B64" w:rsidRDefault="009E399D" w:rsidP="009E399D">
      <w:pPr>
        <w:jc w:val="left"/>
        <w:rPr>
          <w:noProof/>
          <w:szCs w:val="20"/>
        </w:rPr>
      </w:pPr>
      <w:r w:rsidRPr="001C2B64">
        <w:rPr>
          <w:noProof/>
          <w:szCs w:val="20"/>
        </w:rPr>
        <w:t>..............................................</w:t>
      </w:r>
    </w:p>
    <w:p w14:paraId="0D2A7D0E" w14:textId="77777777" w:rsidR="009E399D" w:rsidRPr="001C2B64" w:rsidRDefault="009E399D" w:rsidP="009E399D">
      <w:pPr>
        <w:jc w:val="left"/>
        <w:rPr>
          <w:noProof/>
          <w:szCs w:val="20"/>
        </w:rPr>
      </w:pPr>
      <w:r w:rsidRPr="001C2B64">
        <w:rPr>
          <w:noProof/>
          <w:szCs w:val="20"/>
        </w:rPr>
        <w:t>..............................................</w:t>
      </w:r>
    </w:p>
    <w:p w14:paraId="320C2A66" w14:textId="77777777" w:rsidR="009E399D" w:rsidRPr="001C2B64" w:rsidRDefault="009E399D" w:rsidP="009E399D">
      <w:pPr>
        <w:jc w:val="left"/>
        <w:rPr>
          <w:noProof/>
          <w:szCs w:val="20"/>
        </w:rPr>
      </w:pPr>
    </w:p>
    <w:p w14:paraId="17C35A42" w14:textId="77777777" w:rsidR="009E399D" w:rsidRPr="001C2B64" w:rsidRDefault="009E399D" w:rsidP="009E399D">
      <w:pPr>
        <w:jc w:val="left"/>
        <w:rPr>
          <w:noProof/>
          <w:szCs w:val="20"/>
        </w:rPr>
      </w:pPr>
      <w:r w:rsidRPr="001C2B64">
        <w:rPr>
          <w:noProof/>
          <w:szCs w:val="20"/>
        </w:rPr>
        <w:t xml:space="preserve">Identifikacijska štev. za DDV: </w:t>
      </w:r>
    </w:p>
    <w:p w14:paraId="3C6A493A" w14:textId="77777777" w:rsidR="009E399D" w:rsidRPr="001C2B64" w:rsidRDefault="009E399D" w:rsidP="009E399D">
      <w:pPr>
        <w:jc w:val="left"/>
        <w:rPr>
          <w:noProof/>
          <w:szCs w:val="20"/>
        </w:rPr>
      </w:pPr>
      <w:r w:rsidRPr="001C2B64">
        <w:rPr>
          <w:noProof/>
          <w:szCs w:val="20"/>
        </w:rPr>
        <w:t xml:space="preserve">Matična številka: </w:t>
      </w:r>
    </w:p>
    <w:p w14:paraId="54881933" w14:textId="77777777" w:rsidR="009E399D" w:rsidRPr="001C2B64" w:rsidRDefault="009E399D" w:rsidP="009E399D">
      <w:pPr>
        <w:jc w:val="left"/>
        <w:rPr>
          <w:noProof/>
          <w:szCs w:val="20"/>
        </w:rPr>
      </w:pPr>
    </w:p>
    <w:p w14:paraId="043B9F49" w14:textId="77777777" w:rsidR="009E399D" w:rsidRPr="001C2B64" w:rsidRDefault="009E399D" w:rsidP="009E399D">
      <w:pPr>
        <w:jc w:val="left"/>
        <w:rPr>
          <w:noProof/>
          <w:szCs w:val="20"/>
        </w:rPr>
      </w:pPr>
    </w:p>
    <w:p w14:paraId="7E5A5A41" w14:textId="77777777" w:rsidR="009E399D" w:rsidRPr="001C2B64" w:rsidRDefault="009E399D" w:rsidP="009E399D">
      <w:pPr>
        <w:jc w:val="left"/>
        <w:rPr>
          <w:noProof/>
          <w:szCs w:val="20"/>
        </w:rPr>
      </w:pPr>
      <w:r w:rsidRPr="001C2B64">
        <w:rPr>
          <w:noProof/>
          <w:szCs w:val="20"/>
        </w:rPr>
        <w:t>ki ga zastopa ..............................................</w:t>
      </w:r>
    </w:p>
    <w:p w14:paraId="6B456C4B" w14:textId="77777777" w:rsidR="009E399D" w:rsidRPr="001C2B64" w:rsidRDefault="009E399D" w:rsidP="009E399D">
      <w:pPr>
        <w:jc w:val="left"/>
        <w:rPr>
          <w:noProof/>
          <w:szCs w:val="20"/>
        </w:rPr>
      </w:pPr>
    </w:p>
    <w:p w14:paraId="61585CAD" w14:textId="77777777" w:rsidR="009E399D" w:rsidRPr="001C2B64" w:rsidRDefault="009E399D" w:rsidP="009E399D">
      <w:pPr>
        <w:jc w:val="left"/>
        <w:rPr>
          <w:noProof/>
          <w:szCs w:val="20"/>
          <w:u w:val="single"/>
        </w:rPr>
      </w:pPr>
      <w:r w:rsidRPr="001C2B64">
        <w:rPr>
          <w:noProof/>
          <w:szCs w:val="20"/>
          <w:u w:val="single"/>
        </w:rPr>
        <w:t>(v nadaljevanju teksta PONUDNIK)</w:t>
      </w:r>
    </w:p>
    <w:p w14:paraId="15E83430" w14:textId="77777777" w:rsidR="009E399D" w:rsidRPr="001C2B64" w:rsidRDefault="009E399D" w:rsidP="009E399D">
      <w:pPr>
        <w:rPr>
          <w:rFonts w:cs="Arial"/>
          <w:noProof/>
          <w:szCs w:val="20"/>
          <w:lang w:eastAsia="sl-SI"/>
        </w:rPr>
      </w:pPr>
    </w:p>
    <w:p w14:paraId="0826D907" w14:textId="77777777" w:rsidR="009E399D" w:rsidRPr="001C2B64" w:rsidRDefault="009E399D" w:rsidP="009E399D">
      <w:pPr>
        <w:rPr>
          <w:rFonts w:cs="Arial"/>
          <w:noProof/>
          <w:szCs w:val="20"/>
          <w:lang w:eastAsia="sl-SI"/>
        </w:rPr>
      </w:pPr>
    </w:p>
    <w:p w14:paraId="55608EE0" w14:textId="77777777" w:rsidR="009E399D" w:rsidRPr="001C2B64" w:rsidRDefault="009E399D" w:rsidP="009E399D">
      <w:pPr>
        <w:rPr>
          <w:noProof/>
          <w:lang w:eastAsia="sl-SI"/>
        </w:rPr>
      </w:pPr>
    </w:p>
    <w:p w14:paraId="7455FD17" w14:textId="77777777" w:rsidR="009E399D" w:rsidRPr="001C2B64" w:rsidRDefault="009E399D" w:rsidP="009E399D">
      <w:pPr>
        <w:rPr>
          <w:noProof/>
          <w:lang w:eastAsia="sl-SI"/>
        </w:rPr>
      </w:pPr>
    </w:p>
    <w:p w14:paraId="21DB53C4" w14:textId="77777777" w:rsidR="009E399D" w:rsidRPr="001C2B64" w:rsidRDefault="009E399D" w:rsidP="009E399D">
      <w:pPr>
        <w:rPr>
          <w:noProof/>
          <w:lang w:eastAsia="sl-SI"/>
        </w:rPr>
      </w:pPr>
    </w:p>
    <w:p w14:paraId="76295C25" w14:textId="77777777" w:rsidR="009E399D" w:rsidRPr="001C2B64" w:rsidRDefault="009E399D" w:rsidP="009E399D">
      <w:pPr>
        <w:rPr>
          <w:b/>
          <w:noProof/>
        </w:rPr>
      </w:pPr>
      <w:r w:rsidRPr="001C2B64">
        <w:rPr>
          <w:rFonts w:cs="Arial"/>
          <w:noProof/>
          <w:szCs w:val="20"/>
          <w:lang w:eastAsia="sl-SI"/>
        </w:rPr>
        <w:br w:type="page"/>
      </w:r>
      <w:r w:rsidRPr="001C2B64">
        <w:rPr>
          <w:b/>
          <w:noProof/>
        </w:rPr>
        <w:lastRenderedPageBreak/>
        <w:t>1. člen</w:t>
      </w:r>
    </w:p>
    <w:p w14:paraId="2BC0DE65" w14:textId="77777777" w:rsidR="009E399D" w:rsidRPr="001C2B64" w:rsidRDefault="009E399D" w:rsidP="009E399D">
      <w:pPr>
        <w:pStyle w:val="BodyText"/>
        <w:rPr>
          <w:rFonts w:cs="Arial"/>
          <w:b/>
          <w:noProof/>
        </w:rPr>
      </w:pPr>
    </w:p>
    <w:p w14:paraId="21209259" w14:textId="1BCBA7DD" w:rsidR="009E399D" w:rsidRPr="001C2B64" w:rsidRDefault="009E399D" w:rsidP="009E399D">
      <w:pPr>
        <w:rPr>
          <w:rFonts w:cs="Arial"/>
          <w:b/>
          <w:bCs/>
          <w:noProof/>
          <w:szCs w:val="20"/>
        </w:rPr>
      </w:pPr>
      <w:bookmarkStart w:id="237" w:name="_Hlk76982373"/>
      <w:r w:rsidRPr="001C2B64">
        <w:rPr>
          <w:rFonts w:cs="Arial"/>
          <w:noProof/>
        </w:rPr>
        <w:t xml:space="preserve">Pogodbeni stranki ugotavljata, da je naročnik izvedel postopek oddaje javnega naročila na osnovi 40. člena Zakona o javnem naročanju – ZJN-3 </w:t>
      </w:r>
      <w:r w:rsidRPr="001C2B64">
        <w:rPr>
          <w:rFonts w:cs="Arial"/>
          <w:bCs/>
          <w:noProof/>
          <w:szCs w:val="20"/>
        </w:rPr>
        <w:t>(</w:t>
      </w:r>
      <w:r w:rsidR="00493184" w:rsidRPr="001C2B64">
        <w:rPr>
          <w:rFonts w:cs="Arial"/>
          <w:bCs/>
          <w:noProof/>
          <w:szCs w:val="20"/>
        </w:rPr>
        <w:t xml:space="preserve">Ur. list RS št. </w:t>
      </w:r>
      <w:r w:rsidR="0001442C" w:rsidRPr="001C2B64">
        <w:rPr>
          <w:rFonts w:cs="Arial"/>
          <w:bCs/>
          <w:noProof/>
          <w:szCs w:val="20"/>
        </w:rPr>
        <w:t>91/2015 z vsemi nadaljnjimi spremembami in dopolnitvami, v nadaljevanju ZJN-3</w:t>
      </w:r>
      <w:r w:rsidR="00493184" w:rsidRPr="001C2B64">
        <w:rPr>
          <w:rFonts w:cs="Arial"/>
          <w:bCs/>
          <w:noProof/>
          <w:szCs w:val="20"/>
        </w:rPr>
        <w:t xml:space="preserve">) </w:t>
      </w:r>
      <w:r w:rsidRPr="001C2B64">
        <w:rPr>
          <w:rFonts w:cs="Arial"/>
          <w:b/>
          <w:noProof/>
          <w:szCs w:val="20"/>
        </w:rPr>
        <w:t xml:space="preserve">za </w:t>
      </w:r>
      <w:bookmarkStart w:id="238" w:name="_Hlk520811732"/>
      <w:r w:rsidRPr="001C2B64">
        <w:rPr>
          <w:rFonts w:cs="Arial"/>
          <w:b/>
          <w:bCs/>
          <w:noProof/>
          <w:szCs w:val="20"/>
          <w:lang w:eastAsia="ar-SA"/>
        </w:rPr>
        <w:t xml:space="preserve">nakup </w:t>
      </w:r>
      <w:r w:rsidR="001E600A" w:rsidRPr="001C2B64">
        <w:rPr>
          <w:rFonts w:cs="Arial"/>
          <w:b/>
          <w:bCs/>
          <w:noProof/>
          <w:szCs w:val="20"/>
          <w:lang w:eastAsia="ar-SA"/>
        </w:rPr>
        <w:t xml:space="preserve">kamkorderjev z dodatno </w:t>
      </w:r>
      <w:bookmarkEnd w:id="238"/>
      <w:r w:rsidR="001F0E36" w:rsidRPr="001C2B64">
        <w:rPr>
          <w:rFonts w:cs="Arial"/>
          <w:b/>
          <w:bCs/>
          <w:noProof/>
          <w:szCs w:val="20"/>
          <w:lang w:eastAsia="ar-SA"/>
        </w:rPr>
        <w:t>dodatno opremo</w:t>
      </w:r>
      <w:r w:rsidR="0001442C" w:rsidRPr="001C2B64">
        <w:rPr>
          <w:rFonts w:cs="Arial"/>
          <w:b/>
          <w:bCs/>
          <w:noProof/>
          <w:szCs w:val="20"/>
          <w:lang w:eastAsia="ar-SA"/>
        </w:rPr>
        <w:t xml:space="preserve"> in </w:t>
      </w:r>
      <w:r w:rsidR="001F0E36" w:rsidRPr="001C2B64">
        <w:rPr>
          <w:rFonts w:cs="Arial"/>
          <w:b/>
          <w:bCs/>
          <w:noProof/>
          <w:szCs w:val="20"/>
          <w:lang w:eastAsia="ar-SA"/>
        </w:rPr>
        <w:t>objektivov</w:t>
      </w:r>
      <w:r w:rsidR="00BD595E" w:rsidRPr="001C2B64">
        <w:rPr>
          <w:rFonts w:cs="Arial"/>
          <w:b/>
          <w:bCs/>
          <w:noProof/>
          <w:szCs w:val="20"/>
          <w:lang w:eastAsia="ar-SA"/>
        </w:rPr>
        <w:t xml:space="preserve"> – po sklopih</w:t>
      </w:r>
      <w:r w:rsidRPr="001C2B64">
        <w:rPr>
          <w:rFonts w:cs="Arial"/>
          <w:b/>
          <w:bCs/>
          <w:noProof/>
          <w:spacing w:val="-3"/>
          <w:szCs w:val="20"/>
        </w:rPr>
        <w:t>.</w:t>
      </w:r>
    </w:p>
    <w:p w14:paraId="799B2902" w14:textId="77777777" w:rsidR="009E399D" w:rsidRPr="001C2B64" w:rsidRDefault="009E399D" w:rsidP="009E399D">
      <w:pPr>
        <w:rPr>
          <w:rFonts w:cs="Arial"/>
          <w:bCs/>
          <w:noProof/>
          <w:szCs w:val="20"/>
        </w:rPr>
      </w:pPr>
    </w:p>
    <w:p w14:paraId="50813945" w14:textId="3E10F8AF" w:rsidR="009E399D" w:rsidRPr="001C2B64" w:rsidRDefault="009E399D" w:rsidP="009E399D">
      <w:pPr>
        <w:rPr>
          <w:rFonts w:cs="Arial"/>
          <w:noProof/>
          <w:szCs w:val="20"/>
        </w:rPr>
      </w:pPr>
      <w:r w:rsidRPr="001C2B64">
        <w:rPr>
          <w:rFonts w:cs="Arial"/>
          <w:noProof/>
          <w:szCs w:val="20"/>
        </w:rPr>
        <w:t>Ponudnik je bil izbran kot najugodnejši ponudnik</w:t>
      </w:r>
      <w:r w:rsidR="00E25D3C" w:rsidRPr="001C2B64">
        <w:rPr>
          <w:rFonts w:cs="Arial"/>
          <w:noProof/>
          <w:szCs w:val="20"/>
        </w:rPr>
        <w:t xml:space="preserve"> </w:t>
      </w:r>
      <w:r w:rsidR="001F0E36" w:rsidRPr="001C2B64">
        <w:rPr>
          <w:rFonts w:cs="Arial"/>
          <w:noProof/>
          <w:szCs w:val="20"/>
        </w:rPr>
        <w:t xml:space="preserve">za sklop ……, </w:t>
      </w:r>
      <w:r w:rsidRPr="001C2B64">
        <w:rPr>
          <w:rFonts w:cs="Arial"/>
          <w:noProof/>
          <w:szCs w:val="20"/>
        </w:rPr>
        <w:t>na osnovi javnega naročila, objavljenega na portalu javni</w:t>
      </w:r>
      <w:r w:rsidR="005A5EA2" w:rsidRPr="001C2B64">
        <w:rPr>
          <w:rFonts w:cs="Arial"/>
          <w:noProof/>
          <w:szCs w:val="20"/>
        </w:rPr>
        <w:t xml:space="preserve">h </w:t>
      </w:r>
      <w:r w:rsidRPr="001C2B64">
        <w:rPr>
          <w:rFonts w:cs="Arial"/>
          <w:noProof/>
          <w:szCs w:val="20"/>
        </w:rPr>
        <w:t>naročil</w:t>
      </w:r>
      <w:r w:rsidRPr="001C2B64">
        <w:rPr>
          <w:rFonts w:cs="Arial"/>
          <w:bCs/>
          <w:noProof/>
          <w:szCs w:val="20"/>
        </w:rPr>
        <w:t xml:space="preserve"> RS, štev. ….., z dne ………… </w:t>
      </w:r>
      <w:r w:rsidRPr="001C2B64">
        <w:rPr>
          <w:rFonts w:cs="Arial"/>
          <w:noProof/>
          <w:szCs w:val="20"/>
        </w:rPr>
        <w:t>in Uradnem listu EU št…….</w:t>
      </w:r>
      <w:r w:rsidR="00E25D3C" w:rsidRPr="001C2B64">
        <w:rPr>
          <w:rFonts w:cs="Arial"/>
          <w:noProof/>
          <w:szCs w:val="20"/>
        </w:rPr>
        <w:t>,</w:t>
      </w:r>
      <w:r w:rsidRPr="001C2B64">
        <w:rPr>
          <w:rFonts w:cs="Arial"/>
          <w:noProof/>
          <w:szCs w:val="20"/>
        </w:rPr>
        <w:t xml:space="preserve">   z dne…..</w:t>
      </w:r>
      <w:r w:rsidRPr="001C2B64">
        <w:rPr>
          <w:rFonts w:cs="Arial"/>
          <w:bCs/>
          <w:noProof/>
          <w:szCs w:val="20"/>
        </w:rPr>
        <w:t xml:space="preserve"> </w:t>
      </w:r>
    </w:p>
    <w:bookmarkEnd w:id="237"/>
    <w:p w14:paraId="087EFC8A" w14:textId="77777777" w:rsidR="009E399D" w:rsidRPr="001C2B64" w:rsidRDefault="009E399D" w:rsidP="009E399D">
      <w:pPr>
        <w:pStyle w:val="BodyText"/>
        <w:rPr>
          <w:b/>
          <w:noProof/>
        </w:rPr>
      </w:pPr>
    </w:p>
    <w:p w14:paraId="0AAADFE6" w14:textId="77777777" w:rsidR="009E399D" w:rsidRPr="001C2B64" w:rsidRDefault="009E399D" w:rsidP="009E399D">
      <w:pPr>
        <w:rPr>
          <w:b/>
          <w:noProof/>
        </w:rPr>
      </w:pPr>
    </w:p>
    <w:p w14:paraId="585C4302" w14:textId="77777777" w:rsidR="009E399D" w:rsidRPr="001C2B64" w:rsidRDefault="009E399D" w:rsidP="009E399D">
      <w:pPr>
        <w:rPr>
          <w:b/>
          <w:noProof/>
        </w:rPr>
      </w:pPr>
      <w:r w:rsidRPr="001C2B64">
        <w:rPr>
          <w:b/>
          <w:noProof/>
        </w:rPr>
        <w:t>2. člen</w:t>
      </w:r>
    </w:p>
    <w:p w14:paraId="6683965D" w14:textId="77777777" w:rsidR="009E399D" w:rsidRPr="001C2B64" w:rsidRDefault="009E399D" w:rsidP="009E399D">
      <w:pPr>
        <w:pStyle w:val="BodyText3"/>
        <w:rPr>
          <w:noProof/>
          <w:sz w:val="20"/>
          <w:lang w:val="sl-SI"/>
        </w:rPr>
      </w:pPr>
    </w:p>
    <w:p w14:paraId="612C6A8A" w14:textId="73FFF333" w:rsidR="009E399D" w:rsidRPr="001C2B64" w:rsidRDefault="009E399D" w:rsidP="009E399D">
      <w:pPr>
        <w:pStyle w:val="BodyText3"/>
        <w:rPr>
          <w:noProof/>
          <w:sz w:val="20"/>
          <w:lang w:val="sl-SI"/>
        </w:rPr>
      </w:pPr>
      <w:r w:rsidRPr="001C2B64">
        <w:rPr>
          <w:noProof/>
          <w:sz w:val="20"/>
          <w:lang w:val="sl-SI"/>
        </w:rPr>
        <w:t xml:space="preserve">S to pogodbo se pogodbeni stranki dogovorita o splošnih in posebnih pogojih izvedbe javnega naročila. Sestavni del te pogodbe so pogoji, določeni z </w:t>
      </w:r>
      <w:r w:rsidRPr="001C2B64">
        <w:rPr>
          <w:rFonts w:cs="Arial"/>
          <w:noProof/>
          <w:color w:val="282828"/>
          <w:sz w:val="20"/>
          <w:lang w:val="sl-SI"/>
        </w:rPr>
        <w:t>dokumentacijo v zvezi z oddajo javnega naročila</w:t>
      </w:r>
      <w:r w:rsidRPr="001C2B64">
        <w:rPr>
          <w:noProof/>
          <w:sz w:val="20"/>
          <w:lang w:val="sl-SI"/>
        </w:rPr>
        <w:t xml:space="preserve"> štev. JN-</w:t>
      </w:r>
      <w:r w:rsidR="00D421C8" w:rsidRPr="001C2B64">
        <w:rPr>
          <w:noProof/>
          <w:sz w:val="20"/>
          <w:lang w:val="sl-SI"/>
        </w:rPr>
        <w:t>B0990</w:t>
      </w:r>
      <w:r w:rsidRPr="001C2B64">
        <w:rPr>
          <w:noProof/>
          <w:sz w:val="20"/>
          <w:lang w:val="sl-SI"/>
        </w:rPr>
        <w:t>, sprejeti in navedeni v ponudbeni dokumentaciji  .............. z dne ……..</w:t>
      </w:r>
    </w:p>
    <w:p w14:paraId="00001A89" w14:textId="77777777" w:rsidR="009E399D" w:rsidRPr="001C2B64" w:rsidRDefault="009E399D" w:rsidP="009E399D">
      <w:pPr>
        <w:rPr>
          <w:rFonts w:cs="Arial"/>
          <w:noProof/>
        </w:rPr>
      </w:pPr>
    </w:p>
    <w:p w14:paraId="1F06AA8D" w14:textId="77777777" w:rsidR="009E399D" w:rsidRPr="001C2B64" w:rsidRDefault="009E399D" w:rsidP="009E399D">
      <w:pPr>
        <w:rPr>
          <w:rFonts w:cs="Arial"/>
          <w:noProof/>
        </w:rPr>
      </w:pPr>
    </w:p>
    <w:p w14:paraId="5DC9A037" w14:textId="77777777" w:rsidR="009E399D" w:rsidRPr="001C2B64" w:rsidRDefault="009E399D" w:rsidP="009E399D">
      <w:pPr>
        <w:rPr>
          <w:b/>
          <w:noProof/>
        </w:rPr>
      </w:pPr>
      <w:r w:rsidRPr="001C2B64">
        <w:rPr>
          <w:b/>
          <w:noProof/>
        </w:rPr>
        <w:t>3. člen</w:t>
      </w:r>
    </w:p>
    <w:p w14:paraId="1B144010" w14:textId="77777777" w:rsidR="009E399D" w:rsidRPr="001C2B64" w:rsidRDefault="009E399D" w:rsidP="009E399D">
      <w:pPr>
        <w:pStyle w:val="BodyText"/>
        <w:rPr>
          <w:rFonts w:cs="Arial"/>
          <w:b/>
          <w:bCs/>
          <w:noProof/>
        </w:rPr>
      </w:pPr>
    </w:p>
    <w:p w14:paraId="72EA76BB" w14:textId="77777777" w:rsidR="009E399D" w:rsidRPr="001C2B64" w:rsidRDefault="009E399D" w:rsidP="009E399D">
      <w:pPr>
        <w:pStyle w:val="BodyText"/>
        <w:rPr>
          <w:rFonts w:cs="Arial"/>
          <w:b/>
          <w:bCs/>
          <w:noProof/>
        </w:rPr>
      </w:pPr>
      <w:r w:rsidRPr="001C2B64">
        <w:rPr>
          <w:rFonts w:cs="Arial"/>
          <w:b/>
          <w:bCs/>
          <w:noProof/>
        </w:rPr>
        <w:t>3.1</w:t>
      </w:r>
    </w:p>
    <w:p w14:paraId="27D9EABB" w14:textId="4350D70C" w:rsidR="009E399D" w:rsidRPr="001C2B64" w:rsidRDefault="009E399D" w:rsidP="009E399D">
      <w:pPr>
        <w:pStyle w:val="BodyText"/>
        <w:rPr>
          <w:rFonts w:cs="Arial"/>
          <w:bCs/>
          <w:noProof/>
        </w:rPr>
      </w:pPr>
      <w:bookmarkStart w:id="239" w:name="_Hlk76982417"/>
      <w:bookmarkStart w:id="240" w:name="_Hlk103168564"/>
      <w:r w:rsidRPr="001C2B64">
        <w:rPr>
          <w:rFonts w:cs="Arial"/>
          <w:bCs/>
          <w:noProof/>
        </w:rPr>
        <w:t xml:space="preserve">Končna vrednost </w:t>
      </w:r>
      <w:r w:rsidRPr="001C2B64">
        <w:rPr>
          <w:rFonts w:cs="Arial"/>
          <w:noProof/>
        </w:rPr>
        <w:t>nakupa</w:t>
      </w:r>
      <w:r w:rsidR="00E25D3C" w:rsidRPr="001C2B64">
        <w:rPr>
          <w:rFonts w:cs="Arial"/>
          <w:noProof/>
        </w:rPr>
        <w:t xml:space="preserve"> </w:t>
      </w:r>
      <w:r w:rsidR="001F0E36" w:rsidRPr="001C2B64">
        <w:rPr>
          <w:rFonts w:cs="Arial"/>
          <w:noProof/>
        </w:rPr>
        <w:t>……………………………………………</w:t>
      </w:r>
      <w:r w:rsidR="002E123E" w:rsidRPr="001C2B64">
        <w:rPr>
          <w:rFonts w:cs="Arial"/>
          <w:noProof/>
        </w:rPr>
        <w:t xml:space="preserve"> zn</w:t>
      </w:r>
      <w:r w:rsidRPr="001C2B64">
        <w:rPr>
          <w:rFonts w:cs="Arial"/>
          <w:bCs/>
          <w:noProof/>
        </w:rPr>
        <w:t>aša:</w:t>
      </w:r>
    </w:p>
    <w:bookmarkEnd w:id="239"/>
    <w:p w14:paraId="6E0ED914" w14:textId="77777777" w:rsidR="008403C3" w:rsidRPr="001C2B64" w:rsidRDefault="008403C3" w:rsidP="009E399D">
      <w:pPr>
        <w:pStyle w:val="BodyText"/>
        <w:rPr>
          <w:rFonts w:cs="Arial"/>
          <w:bCs/>
          <w:noProof/>
        </w:rPr>
      </w:pPr>
    </w:p>
    <w:p w14:paraId="4AAAC99A" w14:textId="77777777" w:rsidR="008403C3" w:rsidRPr="001C2B64" w:rsidRDefault="00F34FF5" w:rsidP="008403C3">
      <w:pPr>
        <w:pStyle w:val="BESEDILO"/>
        <w:spacing w:after="120"/>
        <w:rPr>
          <w:rFonts w:cs="Arial"/>
          <w:b/>
          <w:bCs/>
          <w:noProof/>
        </w:rPr>
      </w:pPr>
      <w:r w:rsidRPr="001C2B64">
        <w:rPr>
          <w:rFonts w:cs="Arial"/>
          <w:b/>
          <w:bCs/>
          <w:noProof/>
        </w:rPr>
        <w:t xml:space="preserve">EUR ………………  </w:t>
      </w:r>
      <w:r w:rsidR="008403C3" w:rsidRPr="001C2B64">
        <w:rPr>
          <w:rFonts w:cs="Arial"/>
          <w:b/>
          <w:bCs/>
          <w:noProof/>
        </w:rPr>
        <w:t xml:space="preserve">   DDP Ljubljana, dostavljeno v skladišče naročnika, Čufarjeva ul. 6, </w:t>
      </w:r>
    </w:p>
    <w:p w14:paraId="1505042C" w14:textId="77777777" w:rsidR="008403C3" w:rsidRPr="001C2B64" w:rsidRDefault="008403C3" w:rsidP="008403C3">
      <w:pPr>
        <w:pStyle w:val="BESEDILO"/>
        <w:spacing w:after="120"/>
        <w:rPr>
          <w:rFonts w:cs="Arial"/>
          <w:b/>
          <w:bCs/>
          <w:noProof/>
        </w:rPr>
      </w:pPr>
      <w:r w:rsidRPr="001C2B64">
        <w:rPr>
          <w:rFonts w:cs="Arial"/>
          <w:b/>
          <w:bCs/>
          <w:noProof/>
        </w:rPr>
        <w:t xml:space="preserve">                                   Ljubljana (skladno z INCOTERMS 2010); brez DDV</w:t>
      </w:r>
    </w:p>
    <w:p w14:paraId="7C7DBCAF" w14:textId="77777777" w:rsidR="008403C3" w:rsidRPr="001C2B64" w:rsidRDefault="008403C3" w:rsidP="008403C3">
      <w:pPr>
        <w:pStyle w:val="BESEDILO"/>
        <w:spacing w:after="120"/>
        <w:rPr>
          <w:rFonts w:cs="Arial"/>
          <w:b/>
          <w:bCs/>
          <w:noProof/>
        </w:rPr>
      </w:pPr>
    </w:p>
    <w:p w14:paraId="7EBC8852" w14:textId="77777777" w:rsidR="008403C3" w:rsidRPr="001C2B64" w:rsidRDefault="008403C3" w:rsidP="008403C3">
      <w:pPr>
        <w:numPr>
          <w:ilvl w:val="0"/>
          <w:numId w:val="10"/>
        </w:numPr>
        <w:suppressAutoHyphens/>
        <w:rPr>
          <w:rFonts w:cs="Arial"/>
          <w:i/>
          <w:iCs/>
          <w:noProof/>
          <w:color w:val="000000"/>
          <w:szCs w:val="20"/>
        </w:rPr>
      </w:pPr>
      <w:r w:rsidRPr="001C2B64">
        <w:rPr>
          <w:rFonts w:cs="Arial"/>
          <w:i/>
          <w:noProof/>
          <w:szCs w:val="20"/>
        </w:rPr>
        <w:t xml:space="preserve">V primeru plačila domačemu ponudniku, bo le-ta ob izstavitvi računa priračunal DDV, </w:t>
      </w:r>
      <w:r w:rsidRPr="001C2B64">
        <w:rPr>
          <w:rFonts w:cs="Arial"/>
          <w:i/>
          <w:iCs/>
          <w:noProof/>
          <w:color w:val="000000"/>
          <w:szCs w:val="20"/>
        </w:rPr>
        <w:t>skladno z veljavno zakonodajo o DDV</w:t>
      </w:r>
      <w:r w:rsidRPr="001C2B64">
        <w:rPr>
          <w:rFonts w:cs="Arial"/>
          <w:i/>
          <w:noProof/>
          <w:szCs w:val="20"/>
        </w:rPr>
        <w:t>.</w:t>
      </w:r>
    </w:p>
    <w:p w14:paraId="21C6B0A5" w14:textId="77777777" w:rsidR="008403C3" w:rsidRPr="001C2B64" w:rsidRDefault="008403C3" w:rsidP="008403C3">
      <w:pPr>
        <w:numPr>
          <w:ilvl w:val="0"/>
          <w:numId w:val="10"/>
        </w:numPr>
        <w:suppressAutoHyphens/>
        <w:rPr>
          <w:rFonts w:cs="Arial"/>
          <w:i/>
          <w:iCs/>
          <w:noProof/>
          <w:color w:val="000000"/>
          <w:szCs w:val="20"/>
        </w:rPr>
      </w:pPr>
      <w:r w:rsidRPr="001C2B64">
        <w:rPr>
          <w:rFonts w:cs="Arial"/>
          <w:i/>
          <w:iCs/>
          <w:noProof/>
          <w:szCs w:val="20"/>
        </w:rPr>
        <w:t>V primeru pridobitve blaga</w:t>
      </w:r>
      <w:r w:rsidRPr="001C2B64">
        <w:rPr>
          <w:rFonts w:cs="Arial"/>
          <w:i/>
          <w:iCs/>
          <w:noProof/>
          <w:color w:val="000000"/>
          <w:szCs w:val="20"/>
        </w:rPr>
        <w:t xml:space="preserve"> znotraj Skupnosti (EU), bo naročnik izvršil samoobdavčitev z DDV, skladno z veljavno zakonodajo o DDV.</w:t>
      </w:r>
    </w:p>
    <w:p w14:paraId="5E737159" w14:textId="77777777" w:rsidR="008403C3" w:rsidRPr="001C2B64" w:rsidRDefault="008403C3" w:rsidP="008403C3">
      <w:pPr>
        <w:rPr>
          <w:rFonts w:cs="Arial"/>
          <w:i/>
          <w:iCs/>
          <w:noProof/>
          <w:szCs w:val="20"/>
        </w:rPr>
      </w:pPr>
    </w:p>
    <w:p w14:paraId="0DD04125" w14:textId="77777777" w:rsidR="008403C3" w:rsidRPr="001C2B64" w:rsidRDefault="008403C3" w:rsidP="008403C3">
      <w:pPr>
        <w:pStyle w:val="BodyText"/>
        <w:rPr>
          <w:rFonts w:cs="Arial"/>
          <w:b/>
          <w:bCs/>
          <w:noProof/>
        </w:rPr>
      </w:pPr>
      <w:r w:rsidRPr="001C2B64">
        <w:rPr>
          <w:rFonts w:cs="Arial"/>
          <w:bCs/>
          <w:noProof/>
        </w:rPr>
        <w:t>Cene po tej pogodbi so fiksne in se ne smejo spreminjati do konca trajanja te pogodbe.</w:t>
      </w:r>
    </w:p>
    <w:bookmarkEnd w:id="240"/>
    <w:p w14:paraId="095FEBCE" w14:textId="77777777" w:rsidR="009E399D" w:rsidRPr="001C2B64" w:rsidRDefault="009E399D" w:rsidP="009E399D">
      <w:pPr>
        <w:pStyle w:val="BodyText3"/>
        <w:rPr>
          <w:rFonts w:cs="Arial"/>
          <w:b/>
          <w:noProof/>
          <w:sz w:val="20"/>
          <w:lang w:val="sl-SI"/>
        </w:rPr>
      </w:pPr>
    </w:p>
    <w:p w14:paraId="3FE5FCA0" w14:textId="77777777" w:rsidR="009E399D" w:rsidRPr="001C2B64" w:rsidRDefault="009E399D" w:rsidP="009E399D">
      <w:pPr>
        <w:pStyle w:val="BodyText3"/>
        <w:rPr>
          <w:rFonts w:cs="Arial"/>
          <w:b/>
          <w:noProof/>
          <w:sz w:val="20"/>
          <w:lang w:val="sl-SI"/>
        </w:rPr>
      </w:pPr>
      <w:bookmarkStart w:id="241" w:name="_Hlk76983173"/>
      <w:r w:rsidRPr="001C2B64">
        <w:rPr>
          <w:rFonts w:cs="Arial"/>
          <w:b/>
          <w:noProof/>
          <w:sz w:val="20"/>
          <w:lang w:val="sl-SI"/>
        </w:rPr>
        <w:t>3.2</w:t>
      </w:r>
    </w:p>
    <w:bookmarkEnd w:id="241"/>
    <w:p w14:paraId="75196834" w14:textId="77777777" w:rsidR="009E399D" w:rsidRPr="001C2B64" w:rsidRDefault="009E399D" w:rsidP="009E399D">
      <w:pPr>
        <w:pStyle w:val="BodyText3"/>
        <w:rPr>
          <w:rFonts w:cs="Arial"/>
          <w:b/>
          <w:noProof/>
          <w:sz w:val="20"/>
          <w:lang w:val="sl-SI"/>
        </w:rPr>
      </w:pPr>
    </w:p>
    <w:p w14:paraId="6ABF8A2D" w14:textId="77777777" w:rsidR="009E399D" w:rsidRPr="001C2B64" w:rsidRDefault="009E399D" w:rsidP="009E399D">
      <w:pPr>
        <w:pStyle w:val="BodyText3"/>
        <w:rPr>
          <w:rFonts w:cs="Arial"/>
          <w:noProof/>
          <w:sz w:val="20"/>
          <w:lang w:val="sl-SI"/>
        </w:rPr>
      </w:pPr>
      <w:bookmarkStart w:id="242" w:name="_Hlk76983152"/>
      <w:r w:rsidRPr="001C2B64">
        <w:rPr>
          <w:rFonts w:cs="Arial"/>
          <w:noProof/>
          <w:sz w:val="20"/>
          <w:lang w:val="sl-SI"/>
        </w:rPr>
        <w:t>Vsi dokumenti, ki jih izda ponudnik (računi, dobavnice), morajo vsebovati tudi</w:t>
      </w:r>
      <w:r w:rsidRPr="001C2B64">
        <w:rPr>
          <w:noProof/>
          <w:sz w:val="20"/>
          <w:lang w:val="sl-SI"/>
        </w:rPr>
        <w:t xml:space="preserve"> oznako javnega naročila oz. pogodbe in</w:t>
      </w:r>
      <w:r w:rsidRPr="001C2B64">
        <w:rPr>
          <w:rFonts w:cs="Arial"/>
          <w:noProof/>
          <w:sz w:val="20"/>
          <w:lang w:val="sl-SI"/>
        </w:rPr>
        <w:t xml:space="preserve"> oznako naročila. Naročilo bo ponudnik prejel po pričetku veljavnosti pogodbe.</w:t>
      </w:r>
    </w:p>
    <w:p w14:paraId="5124C0C8" w14:textId="77777777" w:rsidR="009E399D" w:rsidRPr="001C2B64" w:rsidRDefault="009E399D" w:rsidP="009E399D">
      <w:pPr>
        <w:pStyle w:val="BodyText3"/>
        <w:rPr>
          <w:noProof/>
          <w:sz w:val="20"/>
          <w:lang w:val="sl-SI"/>
        </w:rPr>
      </w:pPr>
    </w:p>
    <w:p w14:paraId="0A0489BB" w14:textId="77777777" w:rsidR="009E399D" w:rsidRPr="001C2B64" w:rsidRDefault="009E399D" w:rsidP="009E399D">
      <w:pPr>
        <w:pStyle w:val="BodyText3"/>
        <w:rPr>
          <w:rFonts w:cs="Arial"/>
          <w:noProof/>
          <w:sz w:val="20"/>
          <w:lang w:val="sl-SI"/>
        </w:rPr>
      </w:pPr>
      <w:r w:rsidRPr="001C2B64">
        <w:rPr>
          <w:rFonts w:cs="Arial"/>
          <w:noProof/>
          <w:sz w:val="20"/>
          <w:lang w:val="sl-SI"/>
        </w:rPr>
        <w:t xml:space="preserve">Naročnik bo navedene zneske plačeval na  račun ponudnika štev.:.......................................pri banki: ...........................................................;  v skladu z naslednjimi plačilnimi pogoji: </w:t>
      </w:r>
    </w:p>
    <w:p w14:paraId="6B2492F0" w14:textId="77777777" w:rsidR="009E399D" w:rsidRPr="001C2B64" w:rsidRDefault="009E399D" w:rsidP="009E399D">
      <w:pPr>
        <w:pStyle w:val="BodyText3"/>
        <w:rPr>
          <w:rFonts w:cs="Arial"/>
          <w:noProof/>
          <w:sz w:val="20"/>
          <w:lang w:val="sl-SI"/>
        </w:rPr>
      </w:pPr>
    </w:p>
    <w:p w14:paraId="39899D1D" w14:textId="77777777" w:rsidR="00D02CEE" w:rsidRPr="001C2B64" w:rsidRDefault="00D02CEE" w:rsidP="00D02CEE">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14DE9349" w14:textId="77777777" w:rsidR="009E399D" w:rsidRPr="001C2B64" w:rsidRDefault="009E399D" w:rsidP="009E399D">
      <w:pPr>
        <w:rPr>
          <w:rFonts w:cs="Arial"/>
          <w:noProof/>
          <w:szCs w:val="20"/>
          <w:lang w:eastAsia="sl-SI"/>
        </w:rPr>
      </w:pPr>
    </w:p>
    <w:p w14:paraId="6127AB06" w14:textId="77777777" w:rsidR="009E399D" w:rsidRPr="001C2B64" w:rsidRDefault="009E399D" w:rsidP="009E399D">
      <w:pPr>
        <w:tabs>
          <w:tab w:val="left" w:pos="720"/>
          <w:tab w:val="left" w:pos="2155"/>
        </w:tabs>
        <w:rPr>
          <w:rFonts w:cs="Arial"/>
          <w:i/>
          <w:iCs/>
          <w:noProof/>
          <w:kern w:val="16"/>
          <w:sz w:val="18"/>
          <w:szCs w:val="18"/>
        </w:rPr>
      </w:pPr>
      <w:r w:rsidRPr="001C2B64">
        <w:rPr>
          <w:rFonts w:cs="Arial"/>
          <w:i/>
          <w:noProof/>
          <w:kern w:val="16"/>
          <w:sz w:val="18"/>
          <w:szCs w:val="18"/>
        </w:rPr>
        <w:t>Skladno z Zakonom o opravljanju plačilnih storitev za proračunske uporabnike (</w:t>
      </w:r>
      <w:r w:rsidRPr="001C2B64">
        <w:rPr>
          <w:rFonts w:cs="Arial"/>
          <w:bCs/>
          <w:i/>
          <w:noProof/>
          <w:kern w:val="16"/>
          <w:sz w:val="18"/>
          <w:szCs w:val="18"/>
        </w:rPr>
        <w:t>ZOPSPU-A</w:t>
      </w:r>
      <w:r w:rsidRPr="001C2B64">
        <w:rPr>
          <w:rFonts w:cs="Arial"/>
          <w:i/>
          <w:noProof/>
          <w:kern w:val="16"/>
          <w:sz w:val="18"/>
          <w:szCs w:val="18"/>
        </w:rPr>
        <w:t xml:space="preserve">), mora naročnik, kot posredni proračunski uporabnik prejemati račune ponudnikov s sedežem v republiki Sloveniji izključno v elektronski obliki (e-račun). </w:t>
      </w:r>
    </w:p>
    <w:bookmarkEnd w:id="242"/>
    <w:p w14:paraId="49D8DF51" w14:textId="77777777" w:rsidR="009E399D" w:rsidRPr="001C2B64" w:rsidRDefault="009E399D" w:rsidP="009E399D">
      <w:pPr>
        <w:rPr>
          <w:b/>
          <w:noProof/>
        </w:rPr>
      </w:pPr>
    </w:p>
    <w:p w14:paraId="1FFC13F9" w14:textId="77777777" w:rsidR="009E399D" w:rsidRPr="001C2B64" w:rsidRDefault="009E399D" w:rsidP="009E399D">
      <w:pPr>
        <w:rPr>
          <w:b/>
          <w:noProof/>
        </w:rPr>
      </w:pPr>
    </w:p>
    <w:p w14:paraId="2497005D" w14:textId="33B395B1" w:rsidR="009E399D" w:rsidRPr="001C2B64" w:rsidRDefault="009E399D" w:rsidP="009E399D">
      <w:pPr>
        <w:rPr>
          <w:b/>
          <w:noProof/>
        </w:rPr>
      </w:pPr>
      <w:r w:rsidRPr="001C2B64">
        <w:rPr>
          <w:b/>
          <w:noProof/>
        </w:rPr>
        <w:t>4. člen</w:t>
      </w:r>
    </w:p>
    <w:p w14:paraId="4FF5BF82" w14:textId="77777777" w:rsidR="009E399D" w:rsidRPr="001C2B64" w:rsidRDefault="009E399D" w:rsidP="009E399D">
      <w:pPr>
        <w:pStyle w:val="BodyText3"/>
        <w:rPr>
          <w:noProof/>
          <w:sz w:val="20"/>
          <w:lang w:val="sl-SI"/>
        </w:rPr>
      </w:pPr>
    </w:p>
    <w:p w14:paraId="21C0C242" w14:textId="5EF7D5DF" w:rsidR="009E399D" w:rsidRPr="001C2B64" w:rsidRDefault="009E399D" w:rsidP="009E399D">
      <w:pPr>
        <w:pStyle w:val="BodyText3"/>
        <w:rPr>
          <w:noProof/>
          <w:sz w:val="20"/>
          <w:lang w:val="sl-SI"/>
        </w:rPr>
      </w:pPr>
      <w:r w:rsidRPr="001C2B64">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C2B64" w:rsidRDefault="005A5EA2" w:rsidP="009E399D">
      <w:pPr>
        <w:pStyle w:val="BodyText3"/>
        <w:rPr>
          <w:noProof/>
          <w:sz w:val="20"/>
          <w:lang w:val="sl-SI"/>
        </w:rPr>
      </w:pPr>
    </w:p>
    <w:p w14:paraId="5C35AEFB" w14:textId="77777777" w:rsidR="007C2D69" w:rsidRPr="001C2B64" w:rsidRDefault="007C2D69">
      <w:pPr>
        <w:spacing w:after="200" w:line="276" w:lineRule="auto"/>
        <w:jc w:val="left"/>
        <w:rPr>
          <w:b/>
          <w:noProof/>
          <w:szCs w:val="20"/>
        </w:rPr>
      </w:pPr>
      <w:r w:rsidRPr="001C2B64">
        <w:rPr>
          <w:b/>
          <w:noProof/>
        </w:rPr>
        <w:br w:type="page"/>
      </w:r>
    </w:p>
    <w:p w14:paraId="7AE92442" w14:textId="39BB298C" w:rsidR="009E399D" w:rsidRPr="001C2B64" w:rsidRDefault="009E399D" w:rsidP="009E399D">
      <w:pPr>
        <w:pStyle w:val="BodyText3"/>
        <w:rPr>
          <w:b/>
          <w:noProof/>
          <w:sz w:val="20"/>
          <w:lang w:val="sl-SI"/>
        </w:rPr>
      </w:pPr>
      <w:r w:rsidRPr="001C2B64">
        <w:rPr>
          <w:b/>
          <w:noProof/>
          <w:sz w:val="20"/>
          <w:lang w:val="sl-SI"/>
        </w:rPr>
        <w:lastRenderedPageBreak/>
        <w:t>5. člen</w:t>
      </w:r>
    </w:p>
    <w:p w14:paraId="5D20E05A" w14:textId="77777777" w:rsidR="009E399D" w:rsidRPr="001C2B64" w:rsidRDefault="009E399D" w:rsidP="009E399D">
      <w:pPr>
        <w:pStyle w:val="BodyText3"/>
        <w:rPr>
          <w:b/>
          <w:noProof/>
          <w:sz w:val="20"/>
          <w:lang w:val="sl-SI"/>
        </w:rPr>
      </w:pPr>
    </w:p>
    <w:p w14:paraId="514BB795" w14:textId="1A186EE2" w:rsidR="008403C3" w:rsidRPr="001C2B64" w:rsidRDefault="008403C3" w:rsidP="00BD595E">
      <w:pPr>
        <w:rPr>
          <w:rFonts w:cs="Arial"/>
          <w:noProof/>
        </w:rPr>
      </w:pPr>
      <w:bookmarkStart w:id="243" w:name="_Hlk103168756"/>
      <w:r w:rsidRPr="001C2B64">
        <w:rPr>
          <w:noProof/>
          <w:szCs w:val="20"/>
        </w:rPr>
        <w:t xml:space="preserve">Ponudnik bo blago dobavil </w:t>
      </w:r>
      <w:r w:rsidR="00711ED8" w:rsidRPr="001C2B64">
        <w:rPr>
          <w:rFonts w:cs="Arial"/>
          <w:noProof/>
        </w:rPr>
        <w:t>najkasneje v roku …… dni od dneva pričetka veljavnosti pogodbe</w:t>
      </w:r>
      <w:r w:rsidR="00BD595E" w:rsidRPr="001C2B64">
        <w:rPr>
          <w:rFonts w:cs="Arial"/>
          <w:noProof/>
        </w:rPr>
        <w:t>. Po tem roku</w:t>
      </w:r>
      <w:r w:rsidRPr="001C2B64">
        <w:rPr>
          <w:noProof/>
          <w:szCs w:val="20"/>
        </w:rPr>
        <w:t xml:space="preserve"> lahko unovči garancijo za dobro izvedbo pogodbenih obveznosti. </w:t>
      </w:r>
    </w:p>
    <w:p w14:paraId="60CEB5A1" w14:textId="77777777" w:rsidR="008403C3" w:rsidRPr="001C2B64" w:rsidRDefault="008403C3" w:rsidP="008403C3">
      <w:pPr>
        <w:rPr>
          <w:noProof/>
          <w:szCs w:val="20"/>
        </w:rPr>
      </w:pPr>
    </w:p>
    <w:p w14:paraId="751ACDE8" w14:textId="77777777" w:rsidR="009E399D" w:rsidRPr="001C2B64" w:rsidRDefault="008403C3" w:rsidP="008403C3">
      <w:pPr>
        <w:rPr>
          <w:noProof/>
          <w:szCs w:val="20"/>
        </w:rPr>
      </w:pPr>
      <w:bookmarkStart w:id="244" w:name="_Hlk520890550"/>
      <w:r w:rsidRPr="001C2B64">
        <w:rPr>
          <w:noProof/>
          <w:szCs w:val="20"/>
        </w:rPr>
        <w:t>Naročnik bo najkasneje v štirih (4) delovnih dneh po prejemu blaga (opreme) opravil količinski prevzem. S količinskim prevzemom bo ugotovljena kompletnost dobavljene opreme.</w:t>
      </w:r>
    </w:p>
    <w:bookmarkEnd w:id="243"/>
    <w:bookmarkEnd w:id="244"/>
    <w:p w14:paraId="205A371E" w14:textId="77777777" w:rsidR="008403C3" w:rsidRPr="001C2B64" w:rsidRDefault="008403C3" w:rsidP="008403C3">
      <w:pPr>
        <w:rPr>
          <w:noProof/>
          <w:szCs w:val="20"/>
        </w:rPr>
      </w:pPr>
    </w:p>
    <w:p w14:paraId="40013ADD" w14:textId="77777777" w:rsidR="008403C3" w:rsidRPr="001C2B64" w:rsidRDefault="008403C3" w:rsidP="008403C3">
      <w:pPr>
        <w:rPr>
          <w:b/>
          <w:bCs/>
          <w:noProof/>
        </w:rPr>
      </w:pPr>
    </w:p>
    <w:p w14:paraId="0A3BF646" w14:textId="77777777" w:rsidR="009E399D" w:rsidRPr="001C2B64" w:rsidRDefault="009E399D" w:rsidP="009E399D">
      <w:pPr>
        <w:rPr>
          <w:rFonts w:cs="Arial"/>
          <w:noProof/>
          <w:lang w:eastAsia="ar-SA"/>
        </w:rPr>
      </w:pPr>
      <w:r w:rsidRPr="001C2B64">
        <w:rPr>
          <w:b/>
          <w:bCs/>
          <w:noProof/>
        </w:rPr>
        <w:t>6. člen</w:t>
      </w:r>
    </w:p>
    <w:p w14:paraId="39638192" w14:textId="77777777" w:rsidR="009E399D" w:rsidRPr="001C2B64" w:rsidRDefault="009E399D" w:rsidP="009E399D">
      <w:pPr>
        <w:pStyle w:val="BodyText3"/>
        <w:rPr>
          <w:noProof/>
          <w:sz w:val="20"/>
          <w:lang w:val="sl-SI"/>
        </w:rPr>
      </w:pPr>
      <w:bookmarkStart w:id="245" w:name="_Hlk520890639"/>
    </w:p>
    <w:p w14:paraId="396E82F9" w14:textId="39174629" w:rsidR="008403C3" w:rsidRPr="001C2B64" w:rsidRDefault="008403C3" w:rsidP="008403C3">
      <w:pPr>
        <w:rPr>
          <w:rFonts w:cs="Arial"/>
          <w:noProof/>
          <w:kern w:val="16"/>
          <w:szCs w:val="20"/>
        </w:rPr>
      </w:pPr>
      <w:bookmarkStart w:id="246" w:name="_Hlk520891132"/>
      <w:r w:rsidRPr="001C2B64">
        <w:rPr>
          <w:rFonts w:cs="Arial"/>
          <w:noProof/>
          <w:kern w:val="16"/>
          <w:szCs w:val="20"/>
        </w:rPr>
        <w:t xml:space="preserve">Garancijski pogoji so navedeni v ponudbeni dokumentaciji, ki je sestavni del te pogodbe in so bili sprejeti s strani obeh pogodbenih partnerjev. Garancijski rok traja </w:t>
      </w:r>
      <w:r w:rsidR="00BD595E" w:rsidRPr="001C2B64">
        <w:rPr>
          <w:rFonts w:cs="Arial"/>
          <w:noProof/>
          <w:kern w:val="16"/>
          <w:szCs w:val="20"/>
        </w:rPr>
        <w:t>………………………………………………….</w:t>
      </w:r>
      <w:r w:rsidRPr="001C2B64">
        <w:rPr>
          <w:rFonts w:cs="Arial"/>
          <w:noProof/>
          <w:kern w:val="16"/>
          <w:szCs w:val="20"/>
        </w:rPr>
        <w:t xml:space="preserve"> in prične teči z dnem, ko naročnik podpiše zapisnik o uspešno opravljenem končnem prevzemu opreme.</w:t>
      </w:r>
    </w:p>
    <w:p w14:paraId="5FA3687E" w14:textId="77777777" w:rsidR="008403C3" w:rsidRPr="001C2B64" w:rsidRDefault="008403C3" w:rsidP="008403C3">
      <w:pPr>
        <w:rPr>
          <w:rFonts w:cs="Arial"/>
          <w:noProof/>
        </w:rPr>
      </w:pPr>
    </w:p>
    <w:p w14:paraId="0460C4B3" w14:textId="77777777" w:rsidR="006702CC" w:rsidRPr="001C2B64" w:rsidRDefault="009C533E" w:rsidP="009C533E">
      <w:pPr>
        <w:rPr>
          <w:rFonts w:cs="Arial"/>
          <w:noProof/>
        </w:rPr>
      </w:pPr>
      <w:r w:rsidRPr="001C2B64">
        <w:rPr>
          <w:rFonts w:cs="Arial"/>
          <w:noProof/>
        </w:rPr>
        <w:t>V času garancijskega roka p</w:t>
      </w:r>
      <w:r w:rsidR="008403C3" w:rsidRPr="001C2B64">
        <w:rPr>
          <w:rFonts w:cs="Arial"/>
          <w:noProof/>
        </w:rPr>
        <w:t>onudnik zagotavlja brezplačno</w:t>
      </w:r>
      <w:r w:rsidR="006702CC" w:rsidRPr="001C2B64">
        <w:rPr>
          <w:noProof/>
        </w:rPr>
        <w:t xml:space="preserve"> </w:t>
      </w:r>
      <w:r w:rsidR="006702CC" w:rsidRPr="001C2B64">
        <w:rPr>
          <w:rFonts w:cs="Arial"/>
          <w:noProof/>
        </w:rPr>
        <w:t>vzdrževanje opreme z odpravo napak.</w:t>
      </w:r>
    </w:p>
    <w:p w14:paraId="7E45926B" w14:textId="77777777" w:rsidR="00BC2AC2" w:rsidRPr="001C2B64" w:rsidRDefault="00BC2AC2" w:rsidP="00BC2AC2">
      <w:pPr>
        <w:suppressAutoHyphens/>
        <w:rPr>
          <w:rFonts w:cs="Arial"/>
          <w:noProof/>
          <w:szCs w:val="20"/>
          <w:lang w:eastAsia="ar-SA"/>
        </w:rPr>
      </w:pPr>
    </w:p>
    <w:p w14:paraId="4E0F1C70" w14:textId="77777777" w:rsidR="008403C3" w:rsidRPr="001C2B64" w:rsidRDefault="008403C3" w:rsidP="008403C3">
      <w:pPr>
        <w:rPr>
          <w:rFonts w:cs="Arial"/>
          <w:noProof/>
        </w:rPr>
      </w:pPr>
      <w:r w:rsidRPr="001C2B64">
        <w:rPr>
          <w:rFonts w:cs="Arial"/>
          <w:noProof/>
        </w:rPr>
        <w:t xml:space="preserve">Ponudnik zagotavlja: </w:t>
      </w:r>
    </w:p>
    <w:p w14:paraId="34C2E169" w14:textId="77777777" w:rsidR="008403C3" w:rsidRPr="001C2B64" w:rsidRDefault="008403C3" w:rsidP="008403C3">
      <w:pPr>
        <w:rPr>
          <w:rFonts w:cs="Arial"/>
          <w:noProof/>
          <w:u w:val="single"/>
        </w:rPr>
      </w:pPr>
    </w:p>
    <w:p w14:paraId="334E4220" w14:textId="140ECE82" w:rsidR="008403C3" w:rsidRPr="001C2B64" w:rsidRDefault="008403C3" w:rsidP="00300F45">
      <w:pPr>
        <w:numPr>
          <w:ilvl w:val="0"/>
          <w:numId w:val="16"/>
        </w:numPr>
        <w:contextualSpacing/>
        <w:rPr>
          <w:rFonts w:cs="Arial"/>
          <w:noProof/>
        </w:rPr>
      </w:pPr>
      <w:bookmarkStart w:id="247" w:name="_Hlk53657946"/>
      <w:bookmarkStart w:id="248" w:name="_Hlk47601148"/>
      <w:r w:rsidRPr="001C2B64">
        <w:rPr>
          <w:rFonts w:cs="Arial"/>
          <w:noProof/>
        </w:rPr>
        <w:t xml:space="preserve">za čas garancijskega roka: </w:t>
      </w:r>
      <w:r w:rsidR="00583B70" w:rsidRPr="001C2B64">
        <w:rPr>
          <w:rFonts w:cs="Arial"/>
          <w:noProof/>
          <w:szCs w:val="20"/>
        </w:rPr>
        <w:t>brezplačno dobavo nadomestnih modulov</w:t>
      </w:r>
      <w:r w:rsidR="00583B70" w:rsidRPr="001C2B64">
        <w:rPr>
          <w:rFonts w:cs="Arial"/>
          <w:noProof/>
        </w:rPr>
        <w:t xml:space="preserve"> s hitro pošto v roku 48 ur po zahtevi,  upoštevajoč delovne dni</w:t>
      </w:r>
      <w:r w:rsidR="00300F45" w:rsidRPr="001C2B64">
        <w:rPr>
          <w:rFonts w:cs="Arial"/>
          <w:noProof/>
        </w:rPr>
        <w:t>. Zahteva naročnika bo poslana preko elektronske pošte. Naročnik bo na ponudnikove stroške vrnil defektni modul po prejetju nadomestnega.</w:t>
      </w:r>
    </w:p>
    <w:p w14:paraId="5C4B9C51" w14:textId="77777777" w:rsidR="008403C3" w:rsidRPr="001C2B64" w:rsidRDefault="008403C3" w:rsidP="008403C3">
      <w:pPr>
        <w:rPr>
          <w:rFonts w:cs="Arial"/>
          <w:noProof/>
        </w:rPr>
      </w:pPr>
    </w:p>
    <w:p w14:paraId="7132A63C" w14:textId="630E98E2" w:rsidR="00300F45" w:rsidRPr="001C2B64" w:rsidRDefault="008403C3" w:rsidP="00300F45">
      <w:pPr>
        <w:numPr>
          <w:ilvl w:val="0"/>
          <w:numId w:val="16"/>
        </w:numPr>
        <w:contextualSpacing/>
        <w:rPr>
          <w:rFonts w:cs="Arial"/>
          <w:noProof/>
        </w:rPr>
      </w:pPr>
      <w:r w:rsidRPr="001C2B64">
        <w:rPr>
          <w:rFonts w:cs="Arial"/>
          <w:noProof/>
        </w:rPr>
        <w:t>za čas po preteku garancijskeg</w:t>
      </w:r>
      <w:r w:rsidR="00583B70" w:rsidRPr="001C2B64">
        <w:rPr>
          <w:rFonts w:cs="Arial"/>
          <w:noProof/>
        </w:rPr>
        <w:t>a</w:t>
      </w:r>
      <w:r w:rsidRPr="001C2B64">
        <w:rPr>
          <w:rFonts w:cs="Arial"/>
          <w:noProof/>
        </w:rPr>
        <w:t xml:space="preserve"> roka  (</w:t>
      </w:r>
      <w:r w:rsidR="00583B70" w:rsidRPr="001C2B64">
        <w:rPr>
          <w:rFonts w:cs="Arial"/>
          <w:noProof/>
        </w:rPr>
        <w:t>tj.</w:t>
      </w:r>
      <w:r w:rsidRPr="001C2B64">
        <w:rPr>
          <w:rFonts w:cs="Arial"/>
          <w:noProof/>
        </w:rPr>
        <w:t xml:space="preserve"> do 5 let po končnem prevzemu opreme): </w:t>
      </w:r>
      <w:r w:rsidR="00583B70" w:rsidRPr="001C2B64">
        <w:rPr>
          <w:rFonts w:cs="Arial"/>
          <w:noProof/>
        </w:rPr>
        <w:t>dobavo nadomestnih modulov s hitro pošto v roku 48 ur po zahtevi, upoštevajoč delovne dni</w:t>
      </w:r>
      <w:r w:rsidR="00300F45" w:rsidRPr="001C2B64">
        <w:rPr>
          <w:rFonts w:cs="Arial"/>
          <w:noProof/>
        </w:rPr>
        <w:t>. Zahteva naročnika bo poslana preko elektronske pošte.  Naročnik bo na svoje stroške vrnil defektni modul po prejetju nadomestnega.</w:t>
      </w:r>
    </w:p>
    <w:bookmarkEnd w:id="247"/>
    <w:p w14:paraId="572B3CE6" w14:textId="506A6349" w:rsidR="00BC2AC2" w:rsidRPr="001C2B64" w:rsidRDefault="00BC2AC2" w:rsidP="00300F45">
      <w:pPr>
        <w:ind w:left="360"/>
        <w:contextualSpacing/>
        <w:rPr>
          <w:rFonts w:cs="Arial"/>
          <w:noProof/>
        </w:rPr>
      </w:pPr>
    </w:p>
    <w:p w14:paraId="30CC2869" w14:textId="7E26DC6A" w:rsidR="00BC2AC2" w:rsidRPr="001C2B64" w:rsidRDefault="006702CC" w:rsidP="00BC2AC2">
      <w:pPr>
        <w:suppressAutoHyphens/>
        <w:rPr>
          <w:rFonts w:cs="Arial"/>
          <w:noProof/>
          <w:szCs w:val="20"/>
          <w:lang w:eastAsia="ar-SA"/>
        </w:rPr>
      </w:pPr>
      <w:r w:rsidRPr="001C2B64">
        <w:rPr>
          <w:rFonts w:cs="Arial"/>
          <w:noProof/>
          <w:szCs w:val="20"/>
          <w:lang w:eastAsia="ar-SA"/>
        </w:rPr>
        <w:t xml:space="preserve">Ponudnik se obvezuje tudi, da bo naročniku v času garancije nudil brezplačno tehnično podporo v primeru, ko le-ta sam ne bo mogel  odpraviti napake na opremi. Naziv in naslov </w:t>
      </w:r>
      <w:r w:rsidR="00BD595E" w:rsidRPr="001C2B64">
        <w:rPr>
          <w:rFonts w:cs="Arial"/>
          <w:noProof/>
          <w:szCs w:val="20"/>
          <w:lang w:eastAsia="ar-SA"/>
        </w:rPr>
        <w:t xml:space="preserve">evropskega </w:t>
      </w:r>
      <w:r w:rsidRPr="001C2B64">
        <w:rPr>
          <w:rFonts w:cs="Arial"/>
          <w:noProof/>
          <w:szCs w:val="20"/>
          <w:lang w:eastAsia="ar-SA"/>
        </w:rPr>
        <w:t>servisa: ……………</w:t>
      </w:r>
      <w:r w:rsidR="00BD595E" w:rsidRPr="001C2B64">
        <w:rPr>
          <w:rFonts w:cs="Arial"/>
          <w:noProof/>
          <w:szCs w:val="20"/>
          <w:lang w:eastAsia="ar-SA"/>
        </w:rPr>
        <w:t>………………………..</w:t>
      </w:r>
      <w:r w:rsidR="00BC2AC2" w:rsidRPr="001C2B64">
        <w:rPr>
          <w:rFonts w:cs="Arial"/>
          <w:noProof/>
          <w:szCs w:val="20"/>
          <w:lang w:eastAsia="ar-SA"/>
        </w:rPr>
        <w:t xml:space="preserve"> Kontaktna oseba</w:t>
      </w:r>
      <w:r w:rsidRPr="001C2B64">
        <w:rPr>
          <w:rFonts w:cs="Arial"/>
          <w:noProof/>
          <w:szCs w:val="20"/>
          <w:lang w:eastAsia="ar-SA"/>
        </w:rPr>
        <w:t xml:space="preserve"> </w:t>
      </w:r>
      <w:r w:rsidR="00BC2AC2" w:rsidRPr="001C2B64">
        <w:rPr>
          <w:rFonts w:cs="Arial"/>
          <w:noProof/>
          <w:szCs w:val="20"/>
          <w:lang w:eastAsia="ar-SA"/>
        </w:rPr>
        <w:t>za tehnično podporo: ………………...................., telefon:................</w:t>
      </w:r>
      <w:r w:rsidR="00BD595E" w:rsidRPr="001C2B64">
        <w:rPr>
          <w:rFonts w:cs="Arial"/>
          <w:noProof/>
          <w:szCs w:val="20"/>
          <w:lang w:eastAsia="ar-SA"/>
        </w:rPr>
        <w:t xml:space="preserve">, </w:t>
      </w:r>
      <w:r w:rsidR="00BC2AC2" w:rsidRPr="001C2B64">
        <w:rPr>
          <w:rFonts w:cs="Arial"/>
          <w:noProof/>
          <w:szCs w:val="20"/>
          <w:lang w:eastAsia="ar-SA"/>
        </w:rPr>
        <w:t>e-mail:......................</w:t>
      </w:r>
      <w:r w:rsidR="00D8436B" w:rsidRPr="001C2B64">
        <w:rPr>
          <w:rFonts w:cs="Arial"/>
          <w:noProof/>
          <w:szCs w:val="20"/>
          <w:lang w:eastAsia="ar-SA"/>
        </w:rPr>
        <w:t>.</w:t>
      </w:r>
    </w:p>
    <w:p w14:paraId="5A9F6181" w14:textId="77777777" w:rsidR="00F83AF2" w:rsidRPr="001C2B64" w:rsidRDefault="00F83AF2" w:rsidP="009743D2">
      <w:pPr>
        <w:suppressAutoHyphens/>
        <w:rPr>
          <w:rFonts w:cs="Arial"/>
          <w:noProof/>
          <w:szCs w:val="20"/>
          <w:lang w:eastAsia="ar-SA"/>
        </w:rPr>
      </w:pPr>
    </w:p>
    <w:p w14:paraId="23370A5B" w14:textId="2C0F1B84" w:rsidR="00BC2AC2" w:rsidRPr="001C2B64" w:rsidRDefault="00BC2AC2" w:rsidP="009743D2">
      <w:pPr>
        <w:suppressAutoHyphens/>
        <w:rPr>
          <w:rFonts w:cs="Arial"/>
          <w:noProof/>
          <w:szCs w:val="20"/>
          <w:lang w:eastAsia="ar-SA"/>
        </w:rPr>
      </w:pPr>
      <w:r w:rsidRPr="001C2B64">
        <w:rPr>
          <w:rFonts w:cs="Arial"/>
          <w:noProof/>
          <w:szCs w:val="20"/>
          <w:lang w:eastAsia="ar-SA"/>
        </w:rPr>
        <w:t>Ponudnik je dolžan naročniku takoj sporočiti morebitne spremembe glede kontaktnih podatkov.</w:t>
      </w:r>
    </w:p>
    <w:p w14:paraId="5AA9903C" w14:textId="77777777" w:rsidR="009C533E" w:rsidRPr="001C2B64" w:rsidRDefault="009C533E" w:rsidP="009C533E">
      <w:pPr>
        <w:rPr>
          <w:rFonts w:cs="Arial"/>
          <w:noProof/>
          <w:u w:val="single"/>
        </w:rPr>
      </w:pPr>
    </w:p>
    <w:p w14:paraId="1C31C462" w14:textId="77777777" w:rsidR="009E399D" w:rsidRPr="001C2B64" w:rsidRDefault="009E399D" w:rsidP="009E399D">
      <w:pPr>
        <w:tabs>
          <w:tab w:val="center" w:pos="4153"/>
          <w:tab w:val="right" w:pos="8306"/>
        </w:tabs>
        <w:suppressAutoHyphens/>
        <w:rPr>
          <w:rFonts w:cs="Arial"/>
          <w:b/>
          <w:noProof/>
          <w:color w:val="000000"/>
          <w:lang w:eastAsia="ar-SA"/>
        </w:rPr>
      </w:pPr>
      <w:r w:rsidRPr="001C2B64">
        <w:rPr>
          <w:rFonts w:cs="Arial"/>
          <w:b/>
          <w:noProof/>
          <w:color w:val="000000"/>
          <w:lang w:eastAsia="ar-SA"/>
        </w:rPr>
        <w:t>6.1</w:t>
      </w:r>
    </w:p>
    <w:p w14:paraId="68EDBC78" w14:textId="25B85733" w:rsidR="00FA7287" w:rsidRPr="001C2B64" w:rsidRDefault="00583B70" w:rsidP="00583B70">
      <w:pPr>
        <w:suppressAutoHyphens/>
        <w:rPr>
          <w:rFonts w:cs="Arial"/>
          <w:noProof/>
          <w:lang w:eastAsia="ar-SA"/>
        </w:rPr>
      </w:pPr>
      <w:bookmarkStart w:id="249" w:name="_Hlk53658010"/>
      <w:r w:rsidRPr="001C2B64">
        <w:rPr>
          <w:rFonts w:cs="Arial"/>
          <w:noProof/>
          <w:lang w:eastAsia="ar-SA"/>
        </w:rPr>
        <w:t xml:space="preserve">Ponudnik se obvezuje, </w:t>
      </w:r>
      <w:r w:rsidR="00FA7287" w:rsidRPr="001C2B64">
        <w:rPr>
          <w:rFonts w:cs="Arial"/>
          <w:noProof/>
          <w:lang w:eastAsia="ar-SA"/>
        </w:rPr>
        <w:t xml:space="preserve">da bodo </w:t>
      </w:r>
      <w:r w:rsidR="00FA7287" w:rsidRPr="001C2B64">
        <w:rPr>
          <w:rFonts w:cs="Arial"/>
          <w:noProof/>
          <w:szCs w:val="20"/>
        </w:rPr>
        <w:t>v času garancijske dobe rezervni deli brezplačni za naročnika.</w:t>
      </w:r>
    </w:p>
    <w:p w14:paraId="37FDFBF9" w14:textId="77777777" w:rsidR="00FA7287" w:rsidRPr="001C2B64" w:rsidRDefault="00FA7287" w:rsidP="00583B70">
      <w:pPr>
        <w:suppressAutoHyphens/>
        <w:rPr>
          <w:rFonts w:cs="Arial"/>
          <w:noProof/>
          <w:lang w:eastAsia="ar-SA"/>
        </w:rPr>
      </w:pPr>
    </w:p>
    <w:p w14:paraId="778ABF6B" w14:textId="2A8116C1" w:rsidR="00B16024" w:rsidRPr="001C2B64" w:rsidRDefault="00FA7287" w:rsidP="00FA7287">
      <w:pPr>
        <w:suppressAutoHyphens/>
        <w:rPr>
          <w:rFonts w:cs="Arial"/>
          <w:noProof/>
          <w:lang w:eastAsia="ar-SA"/>
        </w:rPr>
      </w:pPr>
      <w:r w:rsidRPr="001C2B64">
        <w:rPr>
          <w:rFonts w:cs="Arial"/>
          <w:noProof/>
          <w:lang w:eastAsia="ar-SA"/>
        </w:rPr>
        <w:t xml:space="preserve">V </w:t>
      </w:r>
      <w:r w:rsidR="00583B70" w:rsidRPr="001C2B64">
        <w:rPr>
          <w:rFonts w:cs="Arial"/>
          <w:noProof/>
          <w:lang w:eastAsia="ar-SA"/>
        </w:rPr>
        <w:t>dobi zagotavljanja rezervnih delov (</w:t>
      </w:r>
      <w:r w:rsidRPr="001C2B64">
        <w:rPr>
          <w:rFonts w:cs="Arial"/>
          <w:noProof/>
          <w:lang w:eastAsia="ar-SA"/>
        </w:rPr>
        <w:t xml:space="preserve">tj. </w:t>
      </w:r>
      <w:r w:rsidR="00583B70" w:rsidRPr="001C2B64">
        <w:rPr>
          <w:rFonts w:cs="Arial"/>
          <w:noProof/>
          <w:lang w:eastAsia="ar-SA"/>
        </w:rPr>
        <w:t>pet let po končnem prevzemu opreme)</w:t>
      </w:r>
      <w:r w:rsidRPr="001C2B64">
        <w:rPr>
          <w:rFonts w:cs="Arial"/>
          <w:noProof/>
          <w:lang w:eastAsia="ar-SA"/>
        </w:rPr>
        <w:t xml:space="preserve"> pa se ponudnik obvezuje, da bo</w:t>
      </w:r>
      <w:r w:rsidR="00583B70" w:rsidRPr="001C2B64">
        <w:rPr>
          <w:rFonts w:cs="Arial"/>
          <w:noProof/>
          <w:lang w:eastAsia="ar-SA"/>
        </w:rPr>
        <w:t xml:space="preserve"> dobavljal </w:t>
      </w:r>
      <w:r w:rsidRPr="001C2B64">
        <w:rPr>
          <w:rFonts w:cs="Arial"/>
          <w:noProof/>
          <w:lang w:eastAsia="ar-SA"/>
        </w:rPr>
        <w:t>rezervne dele</w:t>
      </w:r>
      <w:r w:rsidR="00583B70" w:rsidRPr="001C2B64">
        <w:rPr>
          <w:rFonts w:cs="Arial"/>
          <w:noProof/>
          <w:lang w:eastAsia="ar-SA"/>
        </w:rPr>
        <w:t xml:space="preserve"> skladno z uradnim cenikom ponudnika, kot je navedeno v </w:t>
      </w:r>
      <w:r w:rsidR="00490D69" w:rsidRPr="001C2B64">
        <w:rPr>
          <w:rFonts w:cs="Arial"/>
          <w:noProof/>
          <w:lang w:eastAsia="ar-SA"/>
        </w:rPr>
        <w:t>izjavi</w:t>
      </w:r>
      <w:r w:rsidR="00583B70" w:rsidRPr="001C2B64">
        <w:rPr>
          <w:rFonts w:cs="Arial"/>
          <w:noProof/>
          <w:lang w:eastAsia="ar-SA"/>
        </w:rPr>
        <w:t xml:space="preserve">, ki je sestavni del te pogodbe. </w:t>
      </w:r>
    </w:p>
    <w:p w14:paraId="6F44FBE9" w14:textId="3552BB43" w:rsidR="00583B70" w:rsidRPr="001C2B64" w:rsidRDefault="00583B70" w:rsidP="00583B70">
      <w:pPr>
        <w:pStyle w:val="BodyText3"/>
        <w:rPr>
          <w:rFonts w:cs="Arial"/>
          <w:noProof/>
          <w:sz w:val="20"/>
          <w:szCs w:val="24"/>
          <w:lang w:val="sl-SI" w:eastAsia="ar-SA"/>
        </w:rPr>
      </w:pPr>
      <w:r w:rsidRPr="001C2B64">
        <w:rPr>
          <w:rFonts w:cs="Arial"/>
          <w:noProof/>
          <w:sz w:val="20"/>
          <w:szCs w:val="24"/>
          <w:lang w:val="sl-SI" w:eastAsia="ar-SA"/>
        </w:rPr>
        <w:t>Ponudnik mora ob vsaki spremembi uradnega cenika rezervnih delov o tem obvestiti naročnika.</w:t>
      </w:r>
    </w:p>
    <w:p w14:paraId="41E6C851" w14:textId="77777777" w:rsidR="00FA7287" w:rsidRPr="001C2B64" w:rsidRDefault="00FA7287" w:rsidP="00583B70">
      <w:pPr>
        <w:pStyle w:val="BodyText3"/>
        <w:rPr>
          <w:rFonts w:cs="Arial"/>
          <w:noProof/>
          <w:sz w:val="20"/>
          <w:szCs w:val="24"/>
          <w:lang w:val="sl-SI" w:eastAsia="ar-SA"/>
        </w:rPr>
      </w:pPr>
    </w:p>
    <w:p w14:paraId="62441DA5" w14:textId="112FE33B" w:rsidR="006702CC" w:rsidRPr="001C2B64" w:rsidRDefault="006702CC" w:rsidP="00583B70">
      <w:pPr>
        <w:pStyle w:val="BodyText3"/>
        <w:rPr>
          <w:rFonts w:cs="Arial"/>
          <w:b/>
          <w:bCs/>
          <w:noProof/>
          <w:sz w:val="20"/>
          <w:szCs w:val="24"/>
          <w:lang w:val="sl-SI" w:eastAsia="ar-SA"/>
        </w:rPr>
      </w:pPr>
      <w:r w:rsidRPr="001C2B64">
        <w:rPr>
          <w:rFonts w:cs="Arial"/>
          <w:b/>
          <w:bCs/>
          <w:noProof/>
          <w:sz w:val="20"/>
          <w:szCs w:val="24"/>
          <w:lang w:val="sl-SI" w:eastAsia="ar-SA"/>
        </w:rPr>
        <w:t>6.2</w:t>
      </w:r>
    </w:p>
    <w:p w14:paraId="63039E20" w14:textId="0BFC5380" w:rsidR="006702CC" w:rsidRPr="001C2B64" w:rsidRDefault="006702CC" w:rsidP="006702CC">
      <w:pPr>
        <w:tabs>
          <w:tab w:val="center" w:pos="4153"/>
          <w:tab w:val="right" w:pos="8306"/>
        </w:tabs>
        <w:suppressAutoHyphens/>
        <w:rPr>
          <w:rFonts w:cs="Arial"/>
          <w:noProof/>
          <w:color w:val="000000"/>
          <w:lang w:eastAsia="ar-SA"/>
        </w:rPr>
      </w:pPr>
      <w:bookmarkStart w:id="250" w:name="_Hlk47602013"/>
      <w:r w:rsidRPr="001C2B64">
        <w:rPr>
          <w:rFonts w:cs="Arial"/>
          <w:noProof/>
          <w:color w:val="000000"/>
          <w:lang w:eastAsia="ar-SA"/>
        </w:rPr>
        <w:t>Ponudnik zagotavlja, da bodo vse nadgradnje programske opreme v času garancijskega roka brezplačne za naročnika, skladno z izjavo, ki je sestavni del te pogodbe.</w:t>
      </w:r>
    </w:p>
    <w:p w14:paraId="6A1BFBA3" w14:textId="77777777" w:rsidR="00886ED5" w:rsidRPr="001C2B64" w:rsidRDefault="00886ED5" w:rsidP="006702CC">
      <w:pPr>
        <w:tabs>
          <w:tab w:val="center" w:pos="4153"/>
          <w:tab w:val="right" w:pos="8306"/>
        </w:tabs>
        <w:suppressAutoHyphens/>
        <w:rPr>
          <w:rFonts w:cs="Arial"/>
          <w:noProof/>
          <w:color w:val="000000"/>
          <w:lang w:eastAsia="ar-SA"/>
        </w:rPr>
      </w:pPr>
    </w:p>
    <w:bookmarkEnd w:id="250"/>
    <w:p w14:paraId="1CD613B5" w14:textId="77777777" w:rsidR="006702CC" w:rsidRPr="001C2B64" w:rsidRDefault="006702CC" w:rsidP="006702CC">
      <w:pPr>
        <w:pStyle w:val="BodyText3"/>
        <w:rPr>
          <w:b/>
          <w:bCs/>
          <w:noProof/>
          <w:sz w:val="20"/>
          <w:lang w:val="sl-SI"/>
        </w:rPr>
      </w:pPr>
    </w:p>
    <w:bookmarkEnd w:id="245"/>
    <w:bookmarkEnd w:id="246"/>
    <w:bookmarkEnd w:id="248"/>
    <w:bookmarkEnd w:id="249"/>
    <w:p w14:paraId="1291DE49" w14:textId="234AF2FD" w:rsidR="00E33840" w:rsidRPr="001C2B64" w:rsidRDefault="002E1B75" w:rsidP="00E33840">
      <w:pPr>
        <w:pStyle w:val="BodyText3"/>
        <w:rPr>
          <w:b/>
          <w:bCs/>
          <w:noProof/>
          <w:sz w:val="20"/>
          <w:lang w:val="sl-SI"/>
        </w:rPr>
      </w:pPr>
      <w:r w:rsidRPr="001C2B64">
        <w:rPr>
          <w:b/>
          <w:bCs/>
          <w:noProof/>
          <w:sz w:val="20"/>
          <w:lang w:val="sl-SI"/>
        </w:rPr>
        <w:t>7</w:t>
      </w:r>
      <w:r w:rsidR="00E33840" w:rsidRPr="001C2B64">
        <w:rPr>
          <w:b/>
          <w:bCs/>
          <w:noProof/>
          <w:sz w:val="20"/>
          <w:lang w:val="sl-SI"/>
        </w:rPr>
        <w:t xml:space="preserve">. člen </w:t>
      </w:r>
    </w:p>
    <w:p w14:paraId="01094AE6" w14:textId="77777777" w:rsidR="00E33840" w:rsidRPr="001C2B64" w:rsidRDefault="00E33840" w:rsidP="00E33840">
      <w:pPr>
        <w:pStyle w:val="Footer"/>
        <w:jc w:val="both"/>
        <w:rPr>
          <w:rFonts w:ascii="Arial" w:hAnsi="Arial" w:cs="Arial"/>
          <w:noProof/>
          <w:sz w:val="22"/>
          <w:szCs w:val="22"/>
          <w:lang w:val="sl-SI"/>
        </w:rPr>
      </w:pPr>
    </w:p>
    <w:p w14:paraId="5C8B0BC1" w14:textId="77777777" w:rsidR="00E33840" w:rsidRPr="001C2B64" w:rsidRDefault="00E33840" w:rsidP="00E33840">
      <w:pPr>
        <w:rPr>
          <w:rFonts w:cs="Arial"/>
          <w:noProof/>
        </w:rPr>
      </w:pPr>
      <w:bookmarkStart w:id="251" w:name="_Hlk53658059"/>
      <w:r w:rsidRPr="001C2B64">
        <w:rPr>
          <w:rFonts w:cs="Arial"/>
          <w:noProof/>
        </w:rPr>
        <w:t>Končni prevzem bo uspešno opravljen, ko bo naročnik ugotovil, da vsa oprema deluje v skladu z v razpisnih pogojih zahtevanimi tehnološkimi in funkcionalnimi lastnostmi. Ob končnem prevzemu opreme je lahko prisoten predstavnik ponudnika.</w:t>
      </w:r>
    </w:p>
    <w:bookmarkEnd w:id="251"/>
    <w:p w14:paraId="5D4EDFC7" w14:textId="77777777" w:rsidR="00E33840" w:rsidRPr="001C2B64" w:rsidRDefault="00E33840" w:rsidP="00E33840">
      <w:pPr>
        <w:tabs>
          <w:tab w:val="center" w:pos="4153"/>
          <w:tab w:val="right" w:pos="8306"/>
        </w:tabs>
        <w:rPr>
          <w:rFonts w:cs="Arial"/>
          <w:noProof/>
          <w:szCs w:val="20"/>
        </w:rPr>
      </w:pPr>
    </w:p>
    <w:p w14:paraId="35EBB37B" w14:textId="1C648E83" w:rsidR="00E33840" w:rsidRPr="001C2B64" w:rsidRDefault="00E33840" w:rsidP="00E33840">
      <w:pPr>
        <w:rPr>
          <w:rFonts w:cs="Arial"/>
          <w:noProof/>
        </w:rPr>
      </w:pPr>
      <w:r w:rsidRPr="001C2B64">
        <w:rPr>
          <w:rFonts w:cs="Arial"/>
          <w:noProof/>
        </w:rPr>
        <w:t xml:space="preserve">Naročnik mora pristopiti h končnemu prevzemu dobavljenega blaga (opreme) najkasneje v roku </w:t>
      </w:r>
      <w:r w:rsidR="004D4BB4" w:rsidRPr="001C2B64">
        <w:rPr>
          <w:rFonts w:cs="Arial"/>
          <w:noProof/>
        </w:rPr>
        <w:t>sedem (7)</w:t>
      </w:r>
      <w:r w:rsidRPr="001C2B64">
        <w:rPr>
          <w:rFonts w:cs="Arial"/>
          <w:noProof/>
        </w:rPr>
        <w:t xml:space="preserve"> dni od dneva kosovnega prevzema blaga.</w:t>
      </w:r>
    </w:p>
    <w:p w14:paraId="2E513586" w14:textId="77777777" w:rsidR="00E33840" w:rsidRPr="001C2B64" w:rsidRDefault="00E33840" w:rsidP="00E33840">
      <w:pPr>
        <w:rPr>
          <w:noProof/>
        </w:rPr>
      </w:pPr>
    </w:p>
    <w:p w14:paraId="22D61BBC" w14:textId="77777777" w:rsidR="002B381C" w:rsidRPr="001C2B64" w:rsidRDefault="002B381C" w:rsidP="002B381C">
      <w:pPr>
        <w:rPr>
          <w:rFonts w:cs="Arial"/>
          <w:noProof/>
          <w:szCs w:val="20"/>
        </w:rPr>
      </w:pPr>
      <w:bookmarkStart w:id="252" w:name="_Hlk47607572"/>
      <w:bookmarkStart w:id="253" w:name="_Hlk53658083"/>
      <w:r w:rsidRPr="001C2B64">
        <w:rPr>
          <w:rFonts w:cs="Arial"/>
          <w:noProof/>
          <w:szCs w:val="20"/>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w:t>
      </w:r>
      <w:r w:rsidRPr="001C2B64">
        <w:rPr>
          <w:rFonts w:cs="Arial"/>
          <w:noProof/>
          <w:szCs w:val="20"/>
        </w:rPr>
        <w:lastRenderedPageBreak/>
        <w:t xml:space="preserve">pogodbenih obveznosti, ponudnik pa mora predložiti novo garancijo za dobro izvedbo pogodbenih obveznosti. </w:t>
      </w:r>
    </w:p>
    <w:p w14:paraId="34EA6307" w14:textId="33E22539" w:rsidR="00E33840" w:rsidRPr="001C2B64" w:rsidRDefault="00E33840" w:rsidP="00E33840">
      <w:pPr>
        <w:rPr>
          <w:noProof/>
        </w:rPr>
      </w:pPr>
    </w:p>
    <w:p w14:paraId="7413168B" w14:textId="1B3BD2B3" w:rsidR="00E33840" w:rsidRPr="001C2B64" w:rsidRDefault="00E33840" w:rsidP="00E33840">
      <w:pPr>
        <w:rPr>
          <w:noProof/>
        </w:rPr>
      </w:pPr>
      <w:r w:rsidRPr="001C2B64">
        <w:rPr>
          <w:noProof/>
        </w:rPr>
        <w:t>Šteje se, da je končni prevzem izvršen takrat, ko so odpravljene vse morebitno ugotovljene nepravilnosti.</w:t>
      </w:r>
    </w:p>
    <w:bookmarkEnd w:id="252"/>
    <w:p w14:paraId="6985CDA6" w14:textId="77777777" w:rsidR="00E33840" w:rsidRPr="001C2B64" w:rsidRDefault="00E33840" w:rsidP="00E33840">
      <w:pPr>
        <w:rPr>
          <w:rFonts w:cs="Arial"/>
          <w:noProof/>
          <w:szCs w:val="20"/>
        </w:rPr>
      </w:pPr>
    </w:p>
    <w:p w14:paraId="6CB9571A" w14:textId="77777777" w:rsidR="00886ED5" w:rsidRPr="001C2B64" w:rsidRDefault="00E33840" w:rsidP="00E33840">
      <w:pPr>
        <w:autoSpaceDE w:val="0"/>
        <w:autoSpaceDN w:val="0"/>
        <w:adjustRightInd w:val="0"/>
        <w:rPr>
          <w:rFonts w:eastAsiaTheme="minorHAnsi" w:cs="Arial"/>
          <w:noProof/>
          <w:szCs w:val="20"/>
        </w:rPr>
      </w:pPr>
      <w:r w:rsidRPr="001C2B64">
        <w:rPr>
          <w:rFonts w:eastAsiaTheme="minorHAnsi" w:cs="Arial"/>
          <w:noProof/>
          <w:szCs w:val="20"/>
        </w:rPr>
        <w:t>Po uspešno izvršenem končnem prevzemu naročnik izstavi in podpiše zapisnik o končnem prevzemu.</w:t>
      </w:r>
    </w:p>
    <w:p w14:paraId="0B1BD3AE" w14:textId="77777777" w:rsidR="00886ED5" w:rsidRPr="001C2B64" w:rsidRDefault="00886ED5" w:rsidP="00E33840">
      <w:pPr>
        <w:autoSpaceDE w:val="0"/>
        <w:autoSpaceDN w:val="0"/>
        <w:adjustRightInd w:val="0"/>
        <w:rPr>
          <w:rFonts w:eastAsiaTheme="minorHAnsi" w:cs="Arial"/>
          <w:noProof/>
          <w:szCs w:val="20"/>
        </w:rPr>
      </w:pPr>
    </w:p>
    <w:p w14:paraId="4D2F5011" w14:textId="45947182" w:rsidR="00E33840" w:rsidRPr="001C2B64" w:rsidRDefault="00E33840" w:rsidP="00E33840">
      <w:pPr>
        <w:autoSpaceDE w:val="0"/>
        <w:autoSpaceDN w:val="0"/>
        <w:adjustRightInd w:val="0"/>
        <w:rPr>
          <w:rFonts w:eastAsiaTheme="minorHAnsi" w:cs="Arial"/>
          <w:noProof/>
          <w:szCs w:val="20"/>
        </w:rPr>
      </w:pPr>
      <w:r w:rsidRPr="001C2B64">
        <w:rPr>
          <w:noProof/>
        </w:rPr>
        <w:t>Z dnem, ko naročnik podpiše zapisnik o uspešno opravljenem končnem prevzemu opreme, prične teči garancijski rok.</w:t>
      </w:r>
    </w:p>
    <w:bookmarkEnd w:id="253"/>
    <w:p w14:paraId="0C76D738" w14:textId="77777777" w:rsidR="00E33840" w:rsidRPr="001C2B64" w:rsidRDefault="00E33840" w:rsidP="00E33840">
      <w:pPr>
        <w:rPr>
          <w:noProof/>
        </w:rPr>
      </w:pPr>
    </w:p>
    <w:p w14:paraId="36DD30CB" w14:textId="77777777" w:rsidR="009E399D" w:rsidRPr="001C2B64" w:rsidRDefault="009E399D" w:rsidP="009E399D">
      <w:pPr>
        <w:pStyle w:val="BodyText3"/>
        <w:rPr>
          <w:b/>
          <w:noProof/>
          <w:sz w:val="20"/>
          <w:lang w:val="sl-SI"/>
        </w:rPr>
      </w:pPr>
    </w:p>
    <w:p w14:paraId="5EA5B642" w14:textId="4F72FFA2" w:rsidR="009E399D" w:rsidRPr="001C2B64" w:rsidRDefault="002E1B75" w:rsidP="009E399D">
      <w:pPr>
        <w:pStyle w:val="BodyText3"/>
        <w:rPr>
          <w:b/>
          <w:noProof/>
          <w:sz w:val="20"/>
          <w:lang w:val="sl-SI"/>
        </w:rPr>
      </w:pPr>
      <w:r w:rsidRPr="001C2B64">
        <w:rPr>
          <w:b/>
          <w:noProof/>
          <w:sz w:val="20"/>
          <w:lang w:val="sl-SI"/>
        </w:rPr>
        <w:t>8</w:t>
      </w:r>
      <w:r w:rsidR="009E399D" w:rsidRPr="001C2B64">
        <w:rPr>
          <w:b/>
          <w:noProof/>
          <w:sz w:val="20"/>
          <w:lang w:val="sl-SI"/>
        </w:rPr>
        <w:t xml:space="preserve">. člen </w:t>
      </w:r>
    </w:p>
    <w:p w14:paraId="164DEC01" w14:textId="77777777" w:rsidR="009E399D" w:rsidRPr="001C2B64" w:rsidRDefault="009E399D" w:rsidP="009E399D">
      <w:pPr>
        <w:pStyle w:val="BodyText3"/>
        <w:rPr>
          <w:noProof/>
          <w:sz w:val="20"/>
          <w:lang w:val="sl-SI"/>
        </w:rPr>
      </w:pPr>
    </w:p>
    <w:p w14:paraId="466396AA" w14:textId="77777777" w:rsidR="009E399D" w:rsidRPr="001C2B64" w:rsidRDefault="009E399D" w:rsidP="009E399D">
      <w:pPr>
        <w:rPr>
          <w:rFonts w:cs="Arial"/>
          <w:noProof/>
          <w:szCs w:val="20"/>
          <w:lang w:eastAsia="sl-SI"/>
        </w:rPr>
      </w:pPr>
      <w:r w:rsidRPr="001C2B64">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C2B64">
        <w:rPr>
          <w:rFonts w:cs="Arial"/>
          <w:noProof/>
          <w:color w:val="282828"/>
          <w:szCs w:val="20"/>
        </w:rPr>
        <w:t>dokumentacije v zvezi z oddajo javnega naročila</w:t>
      </w:r>
      <w:r w:rsidRPr="001C2B64">
        <w:rPr>
          <w:rFonts w:cs="Arial"/>
          <w:noProof/>
          <w:szCs w:val="20"/>
          <w:lang w:eastAsia="sl-SI"/>
        </w:rPr>
        <w:t xml:space="preserve"> ali iz ponudbene dokumentacije, ima naročnik pravico unovčiti garancijo za dobro izvedbo pogodbenih obveznosti.</w:t>
      </w:r>
    </w:p>
    <w:p w14:paraId="7597C95A" w14:textId="77777777" w:rsidR="009E399D" w:rsidRPr="001C2B64" w:rsidRDefault="009E399D" w:rsidP="009E399D">
      <w:pPr>
        <w:pStyle w:val="BodyText3"/>
        <w:rPr>
          <w:noProof/>
          <w:sz w:val="20"/>
          <w:lang w:val="sl-SI"/>
        </w:rPr>
      </w:pPr>
    </w:p>
    <w:p w14:paraId="5B147A7A" w14:textId="77777777" w:rsidR="009E399D" w:rsidRPr="001C2B64" w:rsidRDefault="009E399D" w:rsidP="009E399D">
      <w:pPr>
        <w:rPr>
          <w:rFonts w:cs="Arial"/>
          <w:noProof/>
          <w:szCs w:val="20"/>
          <w:lang w:eastAsia="sl-SI"/>
        </w:rPr>
      </w:pPr>
      <w:r w:rsidRPr="001C2B64">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1C2B64" w:rsidRDefault="009E399D" w:rsidP="009E399D">
      <w:pPr>
        <w:pStyle w:val="BodyText3"/>
        <w:rPr>
          <w:bCs/>
          <w:noProof/>
          <w:sz w:val="20"/>
          <w:lang w:val="sl-SI"/>
        </w:rPr>
      </w:pPr>
    </w:p>
    <w:p w14:paraId="40346549" w14:textId="77777777" w:rsidR="009E399D" w:rsidRPr="001C2B64" w:rsidRDefault="009E399D" w:rsidP="009E399D">
      <w:pPr>
        <w:pStyle w:val="BodyText3"/>
        <w:rPr>
          <w:b/>
          <w:bCs/>
          <w:noProof/>
          <w:sz w:val="20"/>
          <w:lang w:val="sl-SI"/>
        </w:rPr>
      </w:pPr>
    </w:p>
    <w:p w14:paraId="351E7105" w14:textId="3A5917AA" w:rsidR="009E399D" w:rsidRPr="001C2B64" w:rsidRDefault="002E1B75" w:rsidP="009E399D">
      <w:pPr>
        <w:pStyle w:val="BodyText3"/>
        <w:rPr>
          <w:b/>
          <w:bCs/>
          <w:noProof/>
          <w:sz w:val="20"/>
          <w:lang w:val="sl-SI"/>
        </w:rPr>
      </w:pPr>
      <w:r w:rsidRPr="001C2B64">
        <w:rPr>
          <w:b/>
          <w:bCs/>
          <w:noProof/>
          <w:sz w:val="20"/>
          <w:lang w:val="sl-SI"/>
        </w:rPr>
        <w:t>9</w:t>
      </w:r>
      <w:r w:rsidR="009E399D" w:rsidRPr="001C2B64">
        <w:rPr>
          <w:b/>
          <w:bCs/>
          <w:noProof/>
          <w:sz w:val="20"/>
          <w:lang w:val="sl-SI"/>
        </w:rPr>
        <w:t>. člen</w:t>
      </w:r>
    </w:p>
    <w:p w14:paraId="6BE29BF0" w14:textId="77777777" w:rsidR="009E399D" w:rsidRPr="001C2B64" w:rsidRDefault="009E399D" w:rsidP="009E399D">
      <w:pPr>
        <w:pStyle w:val="BodyText2"/>
        <w:jc w:val="both"/>
        <w:rPr>
          <w:rFonts w:cs="Arial"/>
          <w:b w:val="0"/>
          <w:noProof/>
        </w:rPr>
      </w:pPr>
    </w:p>
    <w:p w14:paraId="6F853F32" w14:textId="77777777" w:rsidR="009E399D" w:rsidRPr="001C2B64" w:rsidRDefault="009E399D" w:rsidP="009E399D">
      <w:pPr>
        <w:spacing w:line="100" w:lineRule="atLeast"/>
        <w:rPr>
          <w:rFonts w:cs="Arial"/>
          <w:noProof/>
        </w:rPr>
      </w:pPr>
      <w:r w:rsidRPr="001C2B64">
        <w:rPr>
          <w:rFonts w:eastAsia="Calibri" w:cs="Arial"/>
          <w:noProof/>
          <w:szCs w:val="20"/>
        </w:rPr>
        <w:t xml:space="preserve">Če dobava ni realizirana oz. storitve niso opravljene v predvidenem roku po ponudnikovi krivdi, razen v primeru višje sile, je ponudnik dolžan plačati naročniku </w:t>
      </w:r>
      <w:r w:rsidRPr="001C2B64">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C2B64" w:rsidRDefault="009E399D" w:rsidP="009E399D">
      <w:pPr>
        <w:spacing w:line="100" w:lineRule="atLeast"/>
        <w:rPr>
          <w:rFonts w:cs="Arial"/>
          <w:noProof/>
        </w:rPr>
      </w:pPr>
    </w:p>
    <w:p w14:paraId="68A7CFD4" w14:textId="77777777" w:rsidR="009E399D" w:rsidRPr="001C2B64" w:rsidRDefault="009E399D" w:rsidP="009E399D">
      <w:pPr>
        <w:spacing w:after="120"/>
        <w:rPr>
          <w:rFonts w:eastAsia="Calibri" w:cs="Arial"/>
          <w:noProof/>
          <w:szCs w:val="20"/>
        </w:rPr>
      </w:pPr>
      <w:r w:rsidRPr="001C2B64">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77777777" w:rsidR="009E399D" w:rsidRPr="001C2B64" w:rsidRDefault="009E399D" w:rsidP="009E399D">
      <w:pPr>
        <w:suppressAutoHyphens/>
        <w:rPr>
          <w:b/>
          <w:bCs/>
          <w:noProof/>
        </w:rPr>
      </w:pPr>
    </w:p>
    <w:p w14:paraId="1AFBA024" w14:textId="4EAEA2B3" w:rsidR="009E399D" w:rsidRPr="001C2B64" w:rsidRDefault="009E399D" w:rsidP="009E399D">
      <w:pPr>
        <w:suppressAutoHyphens/>
        <w:rPr>
          <w:rFonts w:eastAsia="Arial"/>
          <w:noProof/>
          <w:kern w:val="1"/>
          <w:szCs w:val="20"/>
          <w:lang w:eastAsia="ar-SA"/>
        </w:rPr>
      </w:pPr>
      <w:r w:rsidRPr="001C2B64">
        <w:rPr>
          <w:b/>
          <w:bCs/>
          <w:noProof/>
        </w:rPr>
        <w:t>1</w:t>
      </w:r>
      <w:r w:rsidR="002E1B75" w:rsidRPr="001C2B64">
        <w:rPr>
          <w:b/>
          <w:bCs/>
          <w:noProof/>
        </w:rPr>
        <w:t>0</w:t>
      </w:r>
      <w:r w:rsidRPr="001C2B64">
        <w:rPr>
          <w:b/>
          <w:bCs/>
          <w:noProof/>
        </w:rPr>
        <w:t>. člen</w:t>
      </w:r>
    </w:p>
    <w:p w14:paraId="423B3375" w14:textId="77777777" w:rsidR="009E399D" w:rsidRPr="001C2B64" w:rsidRDefault="009E399D" w:rsidP="009E399D">
      <w:pPr>
        <w:pStyle w:val="BodyText3"/>
        <w:rPr>
          <w:noProof/>
          <w:sz w:val="20"/>
          <w:lang w:val="sl-SI"/>
        </w:rPr>
      </w:pPr>
    </w:p>
    <w:p w14:paraId="7431FA0D" w14:textId="77777777" w:rsidR="009E399D" w:rsidRPr="001C2B64" w:rsidRDefault="009E399D" w:rsidP="009E399D">
      <w:pPr>
        <w:pStyle w:val="BodyText3"/>
        <w:rPr>
          <w:noProof/>
          <w:sz w:val="20"/>
          <w:lang w:val="sl-SI"/>
        </w:rPr>
      </w:pPr>
      <w:r w:rsidRPr="001C2B64">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7777777" w:rsidR="009E399D" w:rsidRPr="001C2B64" w:rsidRDefault="009E399D" w:rsidP="009E399D">
      <w:pPr>
        <w:pStyle w:val="BodyText3"/>
        <w:rPr>
          <w:noProof/>
          <w:sz w:val="20"/>
          <w:lang w:val="sl-SI"/>
        </w:rPr>
      </w:pPr>
    </w:p>
    <w:p w14:paraId="6C784767" w14:textId="6D023966"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1</w:t>
      </w:r>
      <w:r w:rsidRPr="001C2B64">
        <w:rPr>
          <w:b/>
          <w:noProof/>
          <w:sz w:val="20"/>
          <w:lang w:val="sl-SI"/>
        </w:rPr>
        <w:t>. člen</w:t>
      </w:r>
    </w:p>
    <w:p w14:paraId="5D583CB8" w14:textId="77777777" w:rsidR="009E399D" w:rsidRPr="001C2B64" w:rsidRDefault="009E399D" w:rsidP="009E399D">
      <w:pPr>
        <w:rPr>
          <w:rFonts w:cs="Arial"/>
          <w:bCs/>
          <w:noProof/>
        </w:rPr>
      </w:pPr>
    </w:p>
    <w:p w14:paraId="1D1E33E4" w14:textId="77777777" w:rsidR="009E399D" w:rsidRPr="001C2B64" w:rsidRDefault="009E399D" w:rsidP="009E399D">
      <w:pPr>
        <w:rPr>
          <w:rFonts w:eastAsia="Calibri" w:cs="Arial"/>
          <w:bCs/>
          <w:noProof/>
          <w:szCs w:val="20"/>
        </w:rPr>
      </w:pPr>
      <w:r w:rsidRPr="001C2B64">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C2B64" w:rsidRDefault="009E399D" w:rsidP="009E399D">
      <w:pPr>
        <w:rPr>
          <w:rFonts w:eastAsia="Calibri" w:cs="Arial"/>
          <w:bCs/>
          <w:noProof/>
          <w:szCs w:val="20"/>
        </w:rPr>
      </w:pPr>
    </w:p>
    <w:p w14:paraId="265EC847" w14:textId="77777777" w:rsidR="009E399D" w:rsidRPr="001C2B64" w:rsidRDefault="009E399D" w:rsidP="009E399D">
      <w:pPr>
        <w:rPr>
          <w:rFonts w:eastAsia="Calibri" w:cs="Arial"/>
          <w:noProof/>
          <w:szCs w:val="20"/>
        </w:rPr>
      </w:pPr>
      <w:r w:rsidRPr="001C2B64">
        <w:rPr>
          <w:rFonts w:eastAsia="Calibri" w:cs="Arial"/>
          <w:noProof/>
          <w:szCs w:val="20"/>
        </w:rPr>
        <w:t xml:space="preserve">V primeru daljšega trajanja višje sile pogodbeni stranki lahko pogodbo razdreta, vsaka stranka nosi svoje, do razdrtja pogodbe nastale stroške. </w:t>
      </w:r>
    </w:p>
    <w:p w14:paraId="60583901" w14:textId="77777777" w:rsidR="00A42701" w:rsidRPr="001C2B64" w:rsidRDefault="00A42701" w:rsidP="009E399D">
      <w:pPr>
        <w:pStyle w:val="BodyText3"/>
        <w:rPr>
          <w:b/>
          <w:noProof/>
          <w:sz w:val="20"/>
          <w:lang w:val="sl-SI"/>
        </w:rPr>
      </w:pPr>
    </w:p>
    <w:p w14:paraId="338FB774" w14:textId="53751F57"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2</w:t>
      </w:r>
      <w:r w:rsidRPr="001C2B64">
        <w:rPr>
          <w:b/>
          <w:noProof/>
          <w:sz w:val="20"/>
          <w:lang w:val="sl-SI"/>
        </w:rPr>
        <w:t>. člen</w:t>
      </w:r>
    </w:p>
    <w:p w14:paraId="2B7D99AF" w14:textId="77777777" w:rsidR="009E399D" w:rsidRPr="001C2B64" w:rsidRDefault="009E399D" w:rsidP="009E399D">
      <w:pPr>
        <w:rPr>
          <w:noProof/>
        </w:rPr>
      </w:pPr>
    </w:p>
    <w:p w14:paraId="0C7D9F6D" w14:textId="77777777" w:rsidR="009E399D" w:rsidRPr="001C2B64" w:rsidRDefault="009E399D" w:rsidP="009E399D">
      <w:pPr>
        <w:rPr>
          <w:noProof/>
        </w:rPr>
      </w:pPr>
      <w:bookmarkStart w:id="254" w:name="_Hlk53658145"/>
      <w:r w:rsidRPr="001C2B64">
        <w:rPr>
          <w:noProof/>
        </w:rPr>
        <w:t>Pogodba je sklenjena z odložnim pogojem in stopi v veljavo:</w:t>
      </w:r>
    </w:p>
    <w:p w14:paraId="71E86738" w14:textId="77777777" w:rsidR="008403C3" w:rsidRPr="001C2B64" w:rsidRDefault="008403C3" w:rsidP="008403C3">
      <w:pPr>
        <w:numPr>
          <w:ilvl w:val="0"/>
          <w:numId w:val="3"/>
        </w:numPr>
        <w:tabs>
          <w:tab w:val="left" w:pos="360"/>
        </w:tabs>
        <w:suppressAutoHyphens/>
        <w:ind w:left="360" w:right="245" w:firstLine="0"/>
        <w:rPr>
          <w:rFonts w:cs="Arial"/>
          <w:noProof/>
        </w:rPr>
      </w:pPr>
      <w:r w:rsidRPr="001C2B64">
        <w:rPr>
          <w:rFonts w:cs="Arial"/>
          <w:noProof/>
        </w:rPr>
        <w:t>z dnem obojestranskega podpisa  s strani pooblaščenih podpisnikov naročnika in ponudnika ter veljavnim žigom obeh pogodbenih strank;</w:t>
      </w:r>
    </w:p>
    <w:p w14:paraId="7BCCBD56" w14:textId="77777777" w:rsidR="008403C3" w:rsidRPr="001C2B64" w:rsidRDefault="008403C3" w:rsidP="008403C3">
      <w:pPr>
        <w:tabs>
          <w:tab w:val="left" w:pos="360"/>
        </w:tabs>
        <w:ind w:left="360" w:right="245"/>
        <w:rPr>
          <w:rFonts w:cs="Arial"/>
          <w:noProof/>
        </w:rPr>
      </w:pPr>
    </w:p>
    <w:p w14:paraId="3355D035" w14:textId="77777777" w:rsidR="00E33840" w:rsidRPr="001C2B64" w:rsidRDefault="008403C3" w:rsidP="008403C3">
      <w:pPr>
        <w:numPr>
          <w:ilvl w:val="0"/>
          <w:numId w:val="3"/>
        </w:numPr>
        <w:tabs>
          <w:tab w:val="left" w:pos="360"/>
        </w:tabs>
        <w:suppressAutoHyphens/>
        <w:ind w:left="360" w:right="245" w:firstLine="0"/>
        <w:rPr>
          <w:rFonts w:cs="Arial"/>
          <w:noProof/>
        </w:rPr>
      </w:pPr>
      <w:r w:rsidRPr="001C2B64">
        <w:rPr>
          <w:rFonts w:cs="Arial"/>
          <w:noProof/>
        </w:rPr>
        <w:lastRenderedPageBreak/>
        <w:t xml:space="preserve">s predložitvijo garancije za dobro izvedbo pogodbenih obveznosti, izdano s strani banke ali zavarovalnice, brezpogojne, nepreklicne in plačljive na prvi poziv, v višini 10 % pogodbene vrednosti in z veljavnostjo še šest mesecev po </w:t>
      </w:r>
      <w:r w:rsidRPr="001C2B64">
        <w:rPr>
          <w:noProof/>
        </w:rPr>
        <w:t>pogodbeno določenem datumu dobave opreme</w:t>
      </w:r>
      <w:r w:rsidRPr="001C2B64">
        <w:rPr>
          <w:rFonts w:cs="Arial"/>
          <w:noProof/>
        </w:rPr>
        <w:t xml:space="preserve">. </w:t>
      </w:r>
    </w:p>
    <w:p w14:paraId="7E2147D5" w14:textId="77777777" w:rsidR="00E33840" w:rsidRPr="001C2B64" w:rsidRDefault="00E33840" w:rsidP="00E33840">
      <w:pPr>
        <w:pStyle w:val="ListParagraph"/>
        <w:rPr>
          <w:rFonts w:cs="Arial"/>
          <w:noProof/>
        </w:rPr>
      </w:pPr>
    </w:p>
    <w:p w14:paraId="78887EF4" w14:textId="4F7877DC" w:rsidR="008403C3" w:rsidRPr="001C2B64" w:rsidRDefault="008403C3" w:rsidP="00E33840">
      <w:pPr>
        <w:tabs>
          <w:tab w:val="left" w:pos="360"/>
        </w:tabs>
        <w:suppressAutoHyphens/>
        <w:ind w:left="360" w:right="245"/>
        <w:rPr>
          <w:rFonts w:cs="Arial"/>
          <w:noProof/>
        </w:rPr>
      </w:pPr>
      <w:r w:rsidRPr="001C2B64">
        <w:rPr>
          <w:rFonts w:cs="Arial"/>
          <w:noProof/>
        </w:rPr>
        <w:t>Ponudnik je dolžan predložiti garancijo za dobro izvedbo pogodbenih obveznosti najkasneje</w:t>
      </w:r>
      <w:r w:rsidR="00E33840" w:rsidRPr="001C2B64">
        <w:rPr>
          <w:rFonts w:cs="Arial"/>
          <w:noProof/>
        </w:rPr>
        <w:t xml:space="preserve"> v roku</w:t>
      </w:r>
      <w:r w:rsidRPr="001C2B64">
        <w:rPr>
          <w:rFonts w:cs="Arial"/>
          <w:noProof/>
        </w:rPr>
        <w:t xml:space="preserve"> 10 dni </w:t>
      </w:r>
      <w:r w:rsidR="00E33840" w:rsidRPr="001C2B64">
        <w:rPr>
          <w:noProof/>
        </w:rPr>
        <w:t>od prejetja podpisane pogodbe s strani naročnika</w:t>
      </w:r>
      <w:r w:rsidRPr="001C2B64">
        <w:rPr>
          <w:rFonts w:cs="Arial"/>
          <w:noProof/>
        </w:rPr>
        <w:t>.</w:t>
      </w:r>
    </w:p>
    <w:p w14:paraId="277B5A71" w14:textId="77777777" w:rsidR="009E399D" w:rsidRPr="001C2B64" w:rsidRDefault="009E399D" w:rsidP="009E399D">
      <w:pPr>
        <w:pStyle w:val="BodyText"/>
        <w:spacing w:line="264" w:lineRule="auto"/>
        <w:rPr>
          <w:rFonts w:cs="Tahoma"/>
          <w:noProof/>
          <w:sz w:val="18"/>
          <w:szCs w:val="18"/>
        </w:rPr>
      </w:pPr>
    </w:p>
    <w:p w14:paraId="1527EF18" w14:textId="2F83A156" w:rsidR="009E399D" w:rsidRPr="001C2B64" w:rsidRDefault="009E399D" w:rsidP="002E1B75">
      <w:pPr>
        <w:rPr>
          <w:rFonts w:cs="Arial"/>
          <w:noProof/>
          <w:szCs w:val="20"/>
        </w:rPr>
      </w:pPr>
      <w:r w:rsidRPr="001C2B64">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C2B64">
        <w:rPr>
          <w:rFonts w:cs="Arial"/>
          <w:noProof/>
          <w:szCs w:val="20"/>
        </w:rPr>
        <w:t>ki so bile ugotovljene v tem garancijskem roku ter ko se izteče rok, v katerem mora ponudnik zagotoviti dobavo rezervnih delov.</w:t>
      </w:r>
      <w:bookmarkEnd w:id="254"/>
    </w:p>
    <w:p w14:paraId="380C2171" w14:textId="77777777" w:rsidR="009E399D" w:rsidRPr="001C2B64" w:rsidRDefault="009E399D" w:rsidP="009E399D">
      <w:pPr>
        <w:spacing w:line="264" w:lineRule="auto"/>
        <w:rPr>
          <w:rFonts w:cs="Tahoma"/>
          <w:noProof/>
          <w:szCs w:val="18"/>
        </w:rPr>
      </w:pPr>
    </w:p>
    <w:p w14:paraId="446BCEF5" w14:textId="2163E50C" w:rsidR="009E399D" w:rsidRPr="001C2B64" w:rsidRDefault="009E399D" w:rsidP="009E399D">
      <w:pPr>
        <w:rPr>
          <w:b/>
          <w:noProof/>
        </w:rPr>
      </w:pPr>
      <w:r w:rsidRPr="001C2B64">
        <w:rPr>
          <w:b/>
          <w:noProof/>
        </w:rPr>
        <w:t>1</w:t>
      </w:r>
      <w:r w:rsidR="002E1B75" w:rsidRPr="001C2B64">
        <w:rPr>
          <w:b/>
          <w:noProof/>
        </w:rPr>
        <w:t>3</w:t>
      </w:r>
      <w:r w:rsidRPr="001C2B64">
        <w:rPr>
          <w:b/>
          <w:noProof/>
        </w:rPr>
        <w:t>. člen</w:t>
      </w:r>
    </w:p>
    <w:p w14:paraId="76EF5DD9" w14:textId="77777777" w:rsidR="009E399D" w:rsidRPr="001C2B64" w:rsidRDefault="009E399D" w:rsidP="009E399D">
      <w:pPr>
        <w:rPr>
          <w:rFonts w:cs="Arial"/>
          <w:noProof/>
        </w:rPr>
      </w:pPr>
    </w:p>
    <w:p w14:paraId="38E021BD" w14:textId="1E40A592" w:rsidR="009E399D" w:rsidRPr="001C2B64" w:rsidRDefault="009E399D" w:rsidP="009E399D">
      <w:pPr>
        <w:rPr>
          <w:rFonts w:cs="Arial"/>
          <w:noProof/>
        </w:rPr>
      </w:pPr>
      <w:r w:rsidRPr="001C2B64">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77777777" w:rsidR="009E399D" w:rsidRPr="001C2B64" w:rsidRDefault="009E399D" w:rsidP="009E399D">
      <w:pPr>
        <w:rPr>
          <w:rFonts w:cs="Arial"/>
          <w:b/>
          <w:noProof/>
          <w:szCs w:val="20"/>
        </w:rPr>
      </w:pPr>
    </w:p>
    <w:p w14:paraId="54500C8B" w14:textId="03277835" w:rsidR="009E399D" w:rsidRPr="001C2B64" w:rsidRDefault="009E399D" w:rsidP="009E399D">
      <w:pPr>
        <w:rPr>
          <w:rFonts w:cs="Arial"/>
          <w:b/>
          <w:noProof/>
          <w:szCs w:val="20"/>
        </w:rPr>
      </w:pPr>
      <w:r w:rsidRPr="001C2B64">
        <w:rPr>
          <w:rFonts w:cs="Arial"/>
          <w:b/>
          <w:noProof/>
          <w:szCs w:val="20"/>
        </w:rPr>
        <w:t>1</w:t>
      </w:r>
      <w:r w:rsidR="002E1B75" w:rsidRPr="001C2B64">
        <w:rPr>
          <w:rFonts w:cs="Arial"/>
          <w:b/>
          <w:noProof/>
          <w:szCs w:val="20"/>
        </w:rPr>
        <w:t>4</w:t>
      </w:r>
      <w:r w:rsidRPr="001C2B64">
        <w:rPr>
          <w:rFonts w:cs="Arial"/>
          <w:b/>
          <w:noProof/>
          <w:szCs w:val="20"/>
        </w:rPr>
        <w:t xml:space="preserve">. člen </w:t>
      </w:r>
    </w:p>
    <w:p w14:paraId="1DFE0E9C" w14:textId="77777777" w:rsidR="009E399D" w:rsidRPr="001C2B64" w:rsidRDefault="009E399D" w:rsidP="009E399D">
      <w:pPr>
        <w:rPr>
          <w:rFonts w:cs="Arial"/>
          <w:noProof/>
          <w:szCs w:val="20"/>
        </w:rPr>
      </w:pPr>
    </w:p>
    <w:p w14:paraId="36832F8B" w14:textId="3E3B1850" w:rsidR="009E399D" w:rsidRPr="001C2B64" w:rsidRDefault="009E399D" w:rsidP="009E399D">
      <w:pPr>
        <w:pStyle w:val="default"/>
        <w:jc w:val="both"/>
        <w:rPr>
          <w:bCs/>
          <w:iCs/>
          <w:noProof/>
          <w:color w:val="auto"/>
          <w:sz w:val="20"/>
          <w:szCs w:val="20"/>
        </w:rPr>
      </w:pPr>
      <w:r w:rsidRPr="001C2B64">
        <w:rPr>
          <w:bCs/>
          <w:iCs/>
          <w:noProof/>
          <w:color w:val="auto"/>
          <w:sz w:val="20"/>
          <w:szCs w:val="20"/>
        </w:rPr>
        <w:t>Če kdo od pogodbenih partnerjev posredno ali neposredno obljubi, ponudi ali da kakšno nedovoljeno korist, z namenom vplivati na:</w:t>
      </w:r>
    </w:p>
    <w:p w14:paraId="2D167AD7"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pridobitev posla, </w:t>
      </w:r>
    </w:p>
    <w:p w14:paraId="52734CF1"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sklenitev posla pod ugodnejšimi pogoji, </w:t>
      </w:r>
    </w:p>
    <w:p w14:paraId="2C5B944A"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opustitev dolžnega nadzora nad izvajanjem pogodbenih obveznosti ali </w:t>
      </w:r>
    </w:p>
    <w:p w14:paraId="5054B373"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56461F" w14:textId="311C91CE" w:rsidR="00F42F0C" w:rsidRPr="001C2B64" w:rsidRDefault="009E399D" w:rsidP="002E1B75">
      <w:pPr>
        <w:pStyle w:val="default"/>
        <w:jc w:val="both"/>
        <w:rPr>
          <w:bCs/>
          <w:iCs/>
          <w:noProof/>
          <w:color w:val="auto"/>
          <w:sz w:val="20"/>
          <w:szCs w:val="20"/>
        </w:rPr>
      </w:pPr>
      <w:r w:rsidRPr="001C2B64">
        <w:rPr>
          <w:bCs/>
          <w:iCs/>
          <w:noProof/>
          <w:color w:val="auto"/>
          <w:sz w:val="20"/>
          <w:szCs w:val="20"/>
        </w:rPr>
        <w:t> je pogodba nična.</w:t>
      </w:r>
    </w:p>
    <w:p w14:paraId="2B9EE2EE" w14:textId="77777777" w:rsidR="00F42F0C" w:rsidRPr="001C2B64" w:rsidRDefault="00F42F0C" w:rsidP="009E399D">
      <w:pPr>
        <w:pStyle w:val="BodyText3"/>
        <w:rPr>
          <w:b/>
          <w:noProof/>
          <w:sz w:val="20"/>
          <w:lang w:val="sl-SI"/>
        </w:rPr>
      </w:pPr>
    </w:p>
    <w:p w14:paraId="7072AF03" w14:textId="28F733B4"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5</w:t>
      </w:r>
      <w:r w:rsidRPr="001C2B64">
        <w:rPr>
          <w:b/>
          <w:noProof/>
          <w:sz w:val="20"/>
          <w:lang w:val="sl-SI"/>
        </w:rPr>
        <w:t>. člen</w:t>
      </w:r>
    </w:p>
    <w:p w14:paraId="7AB0FB6D" w14:textId="77777777" w:rsidR="009E399D" w:rsidRPr="001C2B64" w:rsidRDefault="009E399D" w:rsidP="009E399D">
      <w:pPr>
        <w:pStyle w:val="BodyText3"/>
        <w:rPr>
          <w:noProof/>
          <w:sz w:val="20"/>
          <w:lang w:val="sl-SI"/>
        </w:rPr>
      </w:pPr>
    </w:p>
    <w:p w14:paraId="72AA6FD1" w14:textId="77777777" w:rsidR="009E399D" w:rsidRPr="001C2B64" w:rsidRDefault="009E399D" w:rsidP="009E399D">
      <w:pPr>
        <w:pStyle w:val="BodyText3"/>
        <w:rPr>
          <w:rFonts w:cs="Arial"/>
          <w:noProof/>
          <w:sz w:val="20"/>
          <w:lang w:val="sl-SI"/>
        </w:rPr>
      </w:pPr>
      <w:r w:rsidRPr="001C2B64">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C2B64" w:rsidRDefault="009E399D" w:rsidP="009E399D">
      <w:pPr>
        <w:rPr>
          <w:rFonts w:ascii="Times New Roman" w:hAnsi="Times New Roman"/>
          <w:noProof/>
          <w:sz w:val="24"/>
        </w:rPr>
      </w:pPr>
    </w:p>
    <w:p w14:paraId="3AB43964" w14:textId="09748DE5" w:rsidR="009E399D" w:rsidRPr="001C2B64" w:rsidRDefault="009E399D" w:rsidP="009E399D">
      <w:pPr>
        <w:rPr>
          <w:rFonts w:cs="Arial"/>
          <w:noProof/>
          <w:szCs w:val="20"/>
        </w:rPr>
      </w:pPr>
      <w:r w:rsidRPr="001C2B64">
        <w:rPr>
          <w:rFonts w:cs="Arial"/>
          <w:noProof/>
          <w:szCs w:val="20"/>
        </w:rPr>
        <w:t>Naročnik lahko odpove pogodbo pred njeno izpolnitvijo:</w:t>
      </w:r>
    </w:p>
    <w:p w14:paraId="42C05FD6" w14:textId="77777777" w:rsidR="009E399D" w:rsidRPr="001C2B64" w:rsidRDefault="009E399D" w:rsidP="009E399D">
      <w:pPr>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če je proti ponudniku uveden stečaj ali prisilna poravnava,</w:t>
      </w:r>
    </w:p>
    <w:p w14:paraId="69296C8E"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 xml:space="preserve">če so pretekli  pogodbeno določeni roki, ponudnik pa ni izpolnil pogodbenih obveznosti, </w:t>
      </w:r>
    </w:p>
    <w:p w14:paraId="75367F4A"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če ponudnik  ni odpravil ugovarjanih napak  oz. odprava napak ni možna,</w:t>
      </w:r>
    </w:p>
    <w:p w14:paraId="46BE35D0" w14:textId="77777777" w:rsidR="009E399D" w:rsidRPr="001C2B64" w:rsidRDefault="009E399D" w:rsidP="009E399D">
      <w:pPr>
        <w:rPr>
          <w:noProof/>
        </w:rPr>
      </w:pPr>
    </w:p>
    <w:p w14:paraId="0A235730" w14:textId="217A1A47" w:rsidR="009E399D" w:rsidRPr="001C2B64" w:rsidRDefault="009E399D" w:rsidP="009E399D">
      <w:pPr>
        <w:rPr>
          <w:rFonts w:cs="Arial"/>
          <w:noProof/>
          <w:szCs w:val="20"/>
        </w:rPr>
      </w:pPr>
      <w:r w:rsidRPr="001C2B64">
        <w:rPr>
          <w:rFonts w:cs="Arial"/>
          <w:noProof/>
          <w:szCs w:val="20"/>
        </w:rPr>
        <w:t>Ponudnik lahko odpove pogodbo:</w:t>
      </w:r>
    </w:p>
    <w:p w14:paraId="5DF68641"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Cs w:val="20"/>
        </w:rPr>
        <w:t></w:t>
      </w:r>
      <w:r w:rsidRPr="001C2B64">
        <w:rPr>
          <w:rFonts w:eastAsia="Wingdings"/>
          <w:noProof/>
          <w:sz w:val="14"/>
          <w:szCs w:val="14"/>
        </w:rPr>
        <w:t xml:space="preserve">         </w:t>
      </w:r>
      <w:r w:rsidRPr="001C2B64">
        <w:rPr>
          <w:rFonts w:cs="Arial"/>
          <w:noProof/>
          <w:szCs w:val="20"/>
        </w:rPr>
        <w:t>če naročnik ne plača pogodbene cene.</w:t>
      </w:r>
    </w:p>
    <w:p w14:paraId="55894108" w14:textId="77777777" w:rsidR="009E399D" w:rsidRPr="001C2B64" w:rsidRDefault="009E399D" w:rsidP="009E399D">
      <w:pPr>
        <w:rPr>
          <w:noProof/>
        </w:rPr>
      </w:pPr>
    </w:p>
    <w:p w14:paraId="0D90AC72" w14:textId="77777777" w:rsidR="009E399D" w:rsidRPr="001C2B64" w:rsidRDefault="009E399D" w:rsidP="009E399D">
      <w:pPr>
        <w:rPr>
          <w:noProof/>
        </w:rPr>
      </w:pPr>
      <w:r w:rsidRPr="001C2B64">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C2B64" w:rsidRDefault="009E399D" w:rsidP="009E399D">
      <w:pPr>
        <w:rPr>
          <w:noProof/>
        </w:rPr>
      </w:pPr>
    </w:p>
    <w:p w14:paraId="2C23BAE7" w14:textId="30863A47" w:rsidR="009E399D" w:rsidRPr="001C2B64" w:rsidRDefault="009E399D" w:rsidP="009E399D">
      <w:pPr>
        <w:rPr>
          <w:rFonts w:cs="Arial"/>
          <w:noProof/>
          <w:szCs w:val="20"/>
        </w:rPr>
      </w:pPr>
      <w:r w:rsidRPr="001C2B64">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C2B64">
        <w:rPr>
          <w:rFonts w:cs="Arial"/>
          <w:noProof/>
          <w:szCs w:val="20"/>
        </w:rPr>
        <w:t xml:space="preserve"> stranke s tem niso izključeni.</w:t>
      </w:r>
    </w:p>
    <w:p w14:paraId="28768AB0" w14:textId="66B3540F" w:rsidR="00053F84" w:rsidRPr="001C2B64" w:rsidRDefault="00053F84" w:rsidP="009E399D">
      <w:pPr>
        <w:rPr>
          <w:rFonts w:cs="Arial"/>
          <w:noProof/>
          <w:szCs w:val="20"/>
        </w:rPr>
      </w:pPr>
    </w:p>
    <w:p w14:paraId="08ACA04A" w14:textId="77777777" w:rsidR="00053F84" w:rsidRPr="001C2B64" w:rsidRDefault="00053F84" w:rsidP="009E399D">
      <w:pPr>
        <w:rPr>
          <w:rFonts w:cs="Arial"/>
          <w:noProof/>
          <w:szCs w:val="20"/>
        </w:rPr>
      </w:pPr>
    </w:p>
    <w:p w14:paraId="39973FE9" w14:textId="01E0A262" w:rsidR="009E399D" w:rsidRPr="001C2B64" w:rsidRDefault="009E399D" w:rsidP="009E399D">
      <w:pPr>
        <w:rPr>
          <w:rFonts w:cs="Arial"/>
          <w:b/>
          <w:noProof/>
          <w:szCs w:val="20"/>
        </w:rPr>
      </w:pPr>
      <w:r w:rsidRPr="001C2B64">
        <w:rPr>
          <w:rFonts w:cs="Arial"/>
          <w:b/>
          <w:noProof/>
          <w:szCs w:val="20"/>
        </w:rPr>
        <w:t>1</w:t>
      </w:r>
      <w:r w:rsidR="002E1B75" w:rsidRPr="001C2B64">
        <w:rPr>
          <w:rFonts w:cs="Arial"/>
          <w:b/>
          <w:noProof/>
          <w:szCs w:val="20"/>
        </w:rPr>
        <w:t>6</w:t>
      </w:r>
      <w:r w:rsidRPr="001C2B64">
        <w:rPr>
          <w:rFonts w:cs="Arial"/>
          <w:b/>
          <w:noProof/>
          <w:szCs w:val="20"/>
        </w:rPr>
        <w:t>. člen</w:t>
      </w:r>
    </w:p>
    <w:p w14:paraId="7A7B8DA1" w14:textId="77777777" w:rsidR="009E399D" w:rsidRPr="001C2B64" w:rsidRDefault="009E399D" w:rsidP="009E399D">
      <w:pPr>
        <w:pStyle w:val="BodyText3"/>
        <w:rPr>
          <w:b/>
          <w:noProof/>
          <w:sz w:val="20"/>
          <w:lang w:val="sl-SI"/>
        </w:rPr>
      </w:pPr>
    </w:p>
    <w:p w14:paraId="453EF364" w14:textId="40C248C0" w:rsidR="000F79B6" w:rsidRPr="001C2B64" w:rsidRDefault="000F79B6" w:rsidP="000F79B6">
      <w:pPr>
        <w:rPr>
          <w:noProof/>
        </w:rPr>
      </w:pPr>
      <w:r w:rsidRPr="001C2B64">
        <w:rPr>
          <w:noProof/>
        </w:rPr>
        <w:t>Ta pogodba je sklenjena pod razveznim pogojem, ki se uresniči v primeru izpolnitve ene od naslednjih okoliščin:</w:t>
      </w:r>
    </w:p>
    <w:p w14:paraId="786DD1C7" w14:textId="77777777" w:rsidR="00F42F0C" w:rsidRPr="001C2B64" w:rsidRDefault="00F42F0C" w:rsidP="000F79B6">
      <w:pPr>
        <w:rPr>
          <w:noProof/>
        </w:rPr>
      </w:pPr>
    </w:p>
    <w:p w14:paraId="1B0C2C9B" w14:textId="77777777" w:rsidR="000F79B6" w:rsidRPr="001C2B64" w:rsidRDefault="000F79B6" w:rsidP="000F79B6">
      <w:pPr>
        <w:numPr>
          <w:ilvl w:val="0"/>
          <w:numId w:val="30"/>
        </w:numPr>
        <w:contextualSpacing/>
        <w:rPr>
          <w:noProof/>
        </w:rPr>
      </w:pPr>
      <w:r w:rsidRPr="001C2B64">
        <w:rPr>
          <w:noProof/>
        </w:rPr>
        <w:lastRenderedPageBreak/>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C2B64" w:rsidRDefault="000F79B6" w:rsidP="000F79B6">
      <w:pPr>
        <w:numPr>
          <w:ilvl w:val="0"/>
          <w:numId w:val="30"/>
        </w:numPr>
        <w:contextualSpacing/>
        <w:rPr>
          <w:noProof/>
        </w:rPr>
      </w:pPr>
      <w:r w:rsidRPr="001C2B64">
        <w:rPr>
          <w:noProof/>
        </w:rPr>
        <w:t>če bo naročnik seznanjen, da je pristojni državni organ pri ponudniku/dobavitelju ali podizvajalcu v času izvajanja pogodbe ugotovil najmanj dve kršitvi v zvezi s:</w:t>
      </w:r>
    </w:p>
    <w:p w14:paraId="5A9E681C" w14:textId="77777777" w:rsidR="000F79B6" w:rsidRPr="001C2B64" w:rsidRDefault="000F79B6" w:rsidP="000F79B6">
      <w:pPr>
        <w:numPr>
          <w:ilvl w:val="1"/>
          <w:numId w:val="30"/>
        </w:numPr>
        <w:contextualSpacing/>
        <w:rPr>
          <w:noProof/>
        </w:rPr>
      </w:pPr>
      <w:r w:rsidRPr="001C2B64">
        <w:rPr>
          <w:noProof/>
        </w:rPr>
        <w:t xml:space="preserve">plačilom za delo, </w:t>
      </w:r>
    </w:p>
    <w:p w14:paraId="0A0CEF37" w14:textId="77777777" w:rsidR="000F79B6" w:rsidRPr="001C2B64" w:rsidRDefault="000F79B6" w:rsidP="000F79B6">
      <w:pPr>
        <w:numPr>
          <w:ilvl w:val="1"/>
          <w:numId w:val="30"/>
        </w:numPr>
        <w:contextualSpacing/>
        <w:rPr>
          <w:noProof/>
        </w:rPr>
      </w:pPr>
      <w:r w:rsidRPr="001C2B64">
        <w:rPr>
          <w:noProof/>
        </w:rPr>
        <w:t xml:space="preserve">delovnim časom, </w:t>
      </w:r>
    </w:p>
    <w:p w14:paraId="2D41B9D1" w14:textId="77777777" w:rsidR="000F79B6" w:rsidRPr="001C2B64" w:rsidRDefault="000F79B6" w:rsidP="000F79B6">
      <w:pPr>
        <w:numPr>
          <w:ilvl w:val="1"/>
          <w:numId w:val="30"/>
        </w:numPr>
        <w:contextualSpacing/>
        <w:rPr>
          <w:noProof/>
        </w:rPr>
      </w:pPr>
      <w:r w:rsidRPr="001C2B64">
        <w:rPr>
          <w:noProof/>
        </w:rPr>
        <w:t xml:space="preserve">počitki, </w:t>
      </w:r>
    </w:p>
    <w:p w14:paraId="4D82608A" w14:textId="77777777" w:rsidR="000F79B6" w:rsidRPr="001C2B64" w:rsidRDefault="000F79B6" w:rsidP="000F79B6">
      <w:pPr>
        <w:numPr>
          <w:ilvl w:val="1"/>
          <w:numId w:val="30"/>
        </w:numPr>
        <w:contextualSpacing/>
        <w:rPr>
          <w:noProof/>
        </w:rPr>
      </w:pPr>
      <w:r w:rsidRPr="001C2B64">
        <w:rPr>
          <w:noProof/>
        </w:rPr>
        <w:t xml:space="preserve">opravljanjem dela na podlagi pogodb civilnega prava kljub obstoju elementov delovnega razmerja ali v zvezi z zaposlovanjem na črno </w:t>
      </w:r>
    </w:p>
    <w:p w14:paraId="1DBE7144" w14:textId="77777777" w:rsidR="000F79B6" w:rsidRPr="001C2B64" w:rsidRDefault="000F79B6" w:rsidP="000F79B6">
      <w:pPr>
        <w:ind w:left="708"/>
        <w:rPr>
          <w:noProof/>
        </w:rPr>
      </w:pPr>
      <w:r w:rsidRPr="001C2B64">
        <w:rPr>
          <w:noProof/>
        </w:rPr>
        <w:t>in za kateri mu je bila s pravnomočno odločitvijo ali več pravnomočnimi odločitvami izrečena globa za prekršek,</w:t>
      </w:r>
    </w:p>
    <w:p w14:paraId="1670F9BD" w14:textId="77777777" w:rsidR="00F42F0C" w:rsidRPr="001C2B64" w:rsidRDefault="00F42F0C" w:rsidP="000F79B6">
      <w:pPr>
        <w:rPr>
          <w:noProof/>
        </w:rPr>
      </w:pPr>
    </w:p>
    <w:p w14:paraId="2E0BFD18" w14:textId="761ECB7A" w:rsidR="000F79B6" w:rsidRPr="001C2B64" w:rsidRDefault="000F79B6" w:rsidP="000F79B6">
      <w:pPr>
        <w:rPr>
          <w:noProof/>
        </w:rPr>
      </w:pPr>
      <w:r w:rsidRPr="001C2B64">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C2B64">
        <w:rPr>
          <w:iCs/>
          <w:noProof/>
        </w:rPr>
        <w:t>skladu s 94. členom ZJN-3</w:t>
      </w:r>
      <w:r w:rsidRPr="001C2B64">
        <w:rPr>
          <w:noProof/>
        </w:rPr>
        <w:t xml:space="preserve"> in določili te pogodbe v roku 30 dni od seznanitve s kršitvijo. </w:t>
      </w:r>
    </w:p>
    <w:p w14:paraId="1CF94ED3" w14:textId="77777777" w:rsidR="000F79B6" w:rsidRPr="001C2B64" w:rsidRDefault="000F79B6" w:rsidP="000F79B6">
      <w:pPr>
        <w:rPr>
          <w:noProof/>
        </w:rPr>
      </w:pPr>
    </w:p>
    <w:p w14:paraId="2351A49C" w14:textId="77777777" w:rsidR="000F79B6" w:rsidRPr="001C2B64" w:rsidRDefault="000F79B6" w:rsidP="000F79B6">
      <w:pPr>
        <w:rPr>
          <w:noProof/>
        </w:rPr>
      </w:pPr>
      <w:r w:rsidRPr="001C2B64">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C2B64" w:rsidRDefault="000F79B6" w:rsidP="000F79B6">
      <w:pPr>
        <w:rPr>
          <w:noProof/>
        </w:rPr>
      </w:pPr>
    </w:p>
    <w:p w14:paraId="30C37AED" w14:textId="77777777" w:rsidR="000F79B6" w:rsidRPr="001C2B64" w:rsidRDefault="000F79B6" w:rsidP="000F79B6">
      <w:pPr>
        <w:rPr>
          <w:noProof/>
        </w:rPr>
      </w:pPr>
      <w:r w:rsidRPr="001C2B64">
        <w:rPr>
          <w:noProof/>
        </w:rPr>
        <w:t>Če naročnik v roku 30 dni od seznanitve s kršitvijo ne začne novega postopka javnega naročila, se šteje, da je pogodba razvezana trideseti dan od seznanitve s kršitvijo.</w:t>
      </w:r>
    </w:p>
    <w:p w14:paraId="75F9FB31" w14:textId="77777777" w:rsidR="000F79B6" w:rsidRPr="001C2B64" w:rsidRDefault="000F79B6" w:rsidP="009E399D">
      <w:pPr>
        <w:jc w:val="left"/>
        <w:rPr>
          <w:b/>
          <w:bCs/>
          <w:noProof/>
          <w:szCs w:val="20"/>
        </w:rPr>
      </w:pPr>
    </w:p>
    <w:p w14:paraId="2CB1FA64" w14:textId="3E47E60A" w:rsidR="009E399D" w:rsidRPr="001C2B64" w:rsidRDefault="009E399D" w:rsidP="009E399D">
      <w:pPr>
        <w:pStyle w:val="BodyText3"/>
        <w:rPr>
          <w:b/>
          <w:bCs/>
          <w:noProof/>
          <w:sz w:val="20"/>
          <w:lang w:val="sl-SI"/>
        </w:rPr>
      </w:pPr>
      <w:r w:rsidRPr="001C2B64">
        <w:rPr>
          <w:b/>
          <w:bCs/>
          <w:noProof/>
          <w:sz w:val="20"/>
          <w:lang w:val="sl-SI"/>
        </w:rPr>
        <w:t>1</w:t>
      </w:r>
      <w:r w:rsidR="002E1B75" w:rsidRPr="001C2B64">
        <w:rPr>
          <w:b/>
          <w:bCs/>
          <w:noProof/>
          <w:sz w:val="20"/>
          <w:lang w:val="sl-SI"/>
        </w:rPr>
        <w:t>7</w:t>
      </w:r>
      <w:r w:rsidRPr="001C2B64">
        <w:rPr>
          <w:b/>
          <w:bCs/>
          <w:noProof/>
          <w:sz w:val="20"/>
          <w:lang w:val="sl-SI"/>
        </w:rPr>
        <w:t>. člen</w:t>
      </w:r>
    </w:p>
    <w:p w14:paraId="42DFA22C" w14:textId="77777777" w:rsidR="009E399D" w:rsidRPr="001C2B64" w:rsidRDefault="009E399D" w:rsidP="009E399D">
      <w:pPr>
        <w:pStyle w:val="BodyText3"/>
        <w:rPr>
          <w:noProof/>
          <w:sz w:val="20"/>
          <w:lang w:val="sl-SI"/>
        </w:rPr>
      </w:pPr>
    </w:p>
    <w:p w14:paraId="185D55A4" w14:textId="77777777" w:rsidR="008403C3" w:rsidRPr="001C2B64" w:rsidRDefault="008403C3" w:rsidP="008403C3">
      <w:pPr>
        <w:pStyle w:val="BodyText3"/>
        <w:rPr>
          <w:rFonts w:cs="Arial"/>
          <w:noProof/>
          <w:sz w:val="20"/>
          <w:lang w:val="sl-SI"/>
        </w:rPr>
      </w:pPr>
      <w:r w:rsidRPr="001C2B64">
        <w:rPr>
          <w:rFonts w:cs="Arial"/>
          <w:noProof/>
          <w:sz w:val="20"/>
          <w:lang w:val="sl-SI"/>
        </w:rPr>
        <w:t xml:space="preserve">S strani naročnika je za izvajanje pogodbe odgovoren …. (telefon: </w:t>
      </w:r>
      <w:r w:rsidRPr="001C2B64">
        <w:rPr>
          <w:rFonts w:cs="Arial"/>
          <w:noProof/>
          <w:color w:val="000000"/>
          <w:sz w:val="20"/>
          <w:lang w:val="sl-SI"/>
        </w:rPr>
        <w:t>+386 1</w:t>
      </w:r>
      <w:r w:rsidRPr="001C2B64">
        <w:rPr>
          <w:rFonts w:cs="Arial"/>
          <w:noProof/>
          <w:sz w:val="20"/>
          <w:lang w:val="sl-SI"/>
        </w:rPr>
        <w:t xml:space="preserve"> 475 ….), s  strani ponudnika pa: …. (telefon: ….).</w:t>
      </w:r>
    </w:p>
    <w:p w14:paraId="7013E167" w14:textId="77777777" w:rsidR="00F42F0C" w:rsidRPr="001C2B64" w:rsidRDefault="00F42F0C" w:rsidP="009E399D">
      <w:pPr>
        <w:pStyle w:val="BodyText3"/>
        <w:rPr>
          <w:b/>
          <w:noProof/>
          <w:sz w:val="20"/>
          <w:lang w:val="sl-SI"/>
        </w:rPr>
      </w:pPr>
    </w:p>
    <w:p w14:paraId="46329949" w14:textId="239C57D9" w:rsidR="009E399D" w:rsidRPr="001C2B64" w:rsidRDefault="009E399D" w:rsidP="009E399D">
      <w:pPr>
        <w:pStyle w:val="BodyText3"/>
        <w:rPr>
          <w:rFonts w:cs="Arial"/>
          <w:noProof/>
          <w:sz w:val="20"/>
          <w:lang w:val="sl-SI"/>
        </w:rPr>
      </w:pPr>
      <w:r w:rsidRPr="001C2B64">
        <w:rPr>
          <w:b/>
          <w:noProof/>
          <w:sz w:val="20"/>
          <w:lang w:val="sl-SI"/>
        </w:rPr>
        <w:t>1</w:t>
      </w:r>
      <w:r w:rsidR="002E1B75" w:rsidRPr="001C2B64">
        <w:rPr>
          <w:b/>
          <w:noProof/>
          <w:sz w:val="20"/>
          <w:lang w:val="sl-SI"/>
        </w:rPr>
        <w:t>8</w:t>
      </w:r>
      <w:r w:rsidRPr="001C2B64">
        <w:rPr>
          <w:b/>
          <w:noProof/>
          <w:sz w:val="20"/>
          <w:lang w:val="sl-SI"/>
        </w:rPr>
        <w:t>. člen</w:t>
      </w:r>
    </w:p>
    <w:p w14:paraId="1E2F5060" w14:textId="77777777" w:rsidR="009E399D" w:rsidRPr="001C2B64" w:rsidRDefault="009E399D" w:rsidP="009E399D">
      <w:pPr>
        <w:rPr>
          <w:noProof/>
        </w:rPr>
      </w:pPr>
    </w:p>
    <w:p w14:paraId="182B37F6" w14:textId="77777777" w:rsidR="009E399D" w:rsidRPr="001C2B64" w:rsidRDefault="009E399D" w:rsidP="009E399D">
      <w:pPr>
        <w:rPr>
          <w:noProof/>
        </w:rPr>
      </w:pPr>
      <w:r w:rsidRPr="001C2B64">
        <w:rPr>
          <w:noProof/>
        </w:rPr>
        <w:t>Pogodba je sestavljena iz naslednjih delov, ki predstavljajo enovito celoto:</w:t>
      </w:r>
    </w:p>
    <w:p w14:paraId="4D0E9DFA" w14:textId="77777777" w:rsidR="009E399D" w:rsidRPr="001C2B64" w:rsidRDefault="009E399D" w:rsidP="009E399D">
      <w:pPr>
        <w:rPr>
          <w:noProof/>
        </w:rPr>
      </w:pPr>
    </w:p>
    <w:p w14:paraId="44CF4FD8" w14:textId="77777777" w:rsidR="009E399D" w:rsidRPr="001C2B64" w:rsidRDefault="009E399D" w:rsidP="009E399D">
      <w:pPr>
        <w:numPr>
          <w:ilvl w:val="0"/>
          <w:numId w:val="6"/>
        </w:numPr>
        <w:suppressAutoHyphens/>
        <w:rPr>
          <w:rFonts w:cs="Arial"/>
          <w:noProof/>
          <w:szCs w:val="20"/>
        </w:rPr>
      </w:pPr>
      <w:r w:rsidRPr="001C2B64">
        <w:rPr>
          <w:rFonts w:cs="Arial"/>
          <w:noProof/>
          <w:szCs w:val="20"/>
        </w:rPr>
        <w:t>Osnovna pogodba s komercialnimi pogoji,</w:t>
      </w:r>
    </w:p>
    <w:p w14:paraId="6036EB02" w14:textId="77777777" w:rsidR="009E399D" w:rsidRPr="001C2B64" w:rsidRDefault="009E399D" w:rsidP="009E399D">
      <w:pPr>
        <w:numPr>
          <w:ilvl w:val="0"/>
          <w:numId w:val="6"/>
        </w:numPr>
        <w:suppressAutoHyphens/>
        <w:rPr>
          <w:rFonts w:cs="Arial"/>
          <w:noProof/>
          <w:szCs w:val="20"/>
        </w:rPr>
      </w:pPr>
      <w:r w:rsidRPr="001C2B64">
        <w:rPr>
          <w:rFonts w:cs="Arial"/>
          <w:noProof/>
          <w:szCs w:val="20"/>
        </w:rPr>
        <w:t>Priloga 1 – Ponudbena dokumentacija štev. ............................................................</w:t>
      </w:r>
    </w:p>
    <w:p w14:paraId="35E287E4" w14:textId="77777777" w:rsidR="009E399D" w:rsidRPr="001C2B64" w:rsidRDefault="009E399D" w:rsidP="009E399D">
      <w:pPr>
        <w:numPr>
          <w:ilvl w:val="0"/>
          <w:numId w:val="6"/>
        </w:numPr>
        <w:suppressAutoHyphens/>
        <w:rPr>
          <w:rFonts w:cs="Arial"/>
          <w:noProof/>
          <w:szCs w:val="20"/>
        </w:rPr>
      </w:pPr>
      <w:r w:rsidRPr="001C2B64">
        <w:rPr>
          <w:rFonts w:cs="Arial"/>
          <w:noProof/>
          <w:szCs w:val="20"/>
        </w:rPr>
        <w:t xml:space="preserve">Priloga 2 – Garancija za dobro izvedbo pogodbenih obveznosti </w:t>
      </w:r>
    </w:p>
    <w:p w14:paraId="4E83F957" w14:textId="77777777" w:rsidR="009E399D" w:rsidRPr="001C2B64" w:rsidRDefault="009E399D" w:rsidP="009E399D">
      <w:pPr>
        <w:ind w:left="720"/>
        <w:rPr>
          <w:noProof/>
        </w:rPr>
      </w:pPr>
    </w:p>
    <w:p w14:paraId="24B3D5B8" w14:textId="77777777" w:rsidR="009E399D" w:rsidRPr="001C2B64" w:rsidRDefault="009E399D" w:rsidP="009E399D">
      <w:pPr>
        <w:pStyle w:val="BodyText3"/>
        <w:rPr>
          <w:noProof/>
          <w:sz w:val="20"/>
          <w:lang w:val="sl-SI"/>
        </w:rPr>
      </w:pPr>
    </w:p>
    <w:p w14:paraId="221AC585" w14:textId="77777777" w:rsidR="009E399D" w:rsidRPr="001C2B64" w:rsidRDefault="009E399D" w:rsidP="009E399D">
      <w:pPr>
        <w:pStyle w:val="BodyText3"/>
        <w:rPr>
          <w:noProof/>
          <w:sz w:val="20"/>
          <w:lang w:val="sl-SI"/>
        </w:rPr>
      </w:pPr>
      <w:r w:rsidRPr="001C2B64">
        <w:rPr>
          <w:noProof/>
          <w:sz w:val="20"/>
          <w:lang w:val="sl-SI"/>
        </w:rPr>
        <w:t>Pogodba je sestavljena v petih izvodih, od katerih prejme naročnik tri izvode, ponudnik pa dva izvoda.</w:t>
      </w:r>
    </w:p>
    <w:p w14:paraId="78183257" w14:textId="77777777" w:rsidR="009E399D" w:rsidRPr="001C2B64" w:rsidRDefault="009E399D" w:rsidP="009E399D">
      <w:pPr>
        <w:rPr>
          <w:noProof/>
          <w:sz w:val="16"/>
          <w:szCs w:val="16"/>
        </w:rPr>
      </w:pPr>
    </w:p>
    <w:p w14:paraId="53502831" w14:textId="77777777" w:rsidR="009E399D" w:rsidRPr="001C2B64" w:rsidRDefault="009E399D" w:rsidP="009E399D">
      <w:pPr>
        <w:rPr>
          <w:noProof/>
          <w:sz w:val="18"/>
          <w:szCs w:val="18"/>
        </w:rPr>
      </w:pPr>
    </w:p>
    <w:p w14:paraId="4522D1EB" w14:textId="5A152E67" w:rsidR="009E399D" w:rsidRPr="001C2B64" w:rsidRDefault="009E399D" w:rsidP="009E399D">
      <w:pPr>
        <w:rPr>
          <w:noProof/>
          <w:sz w:val="18"/>
          <w:szCs w:val="18"/>
        </w:rPr>
      </w:pPr>
      <w:r w:rsidRPr="001C2B64">
        <w:rPr>
          <w:noProof/>
          <w:sz w:val="18"/>
          <w:szCs w:val="18"/>
        </w:rPr>
        <w:t>PODPIS IN ŽIG POOBLAŠČENIH PREDSTAVNIKOV NAROČNIKA IN PONUDNIKA – POGODBA ŠT. JN-</w:t>
      </w:r>
      <w:r w:rsidR="00D421C8" w:rsidRPr="001C2B64">
        <w:rPr>
          <w:noProof/>
          <w:sz w:val="18"/>
          <w:szCs w:val="18"/>
        </w:rPr>
        <w:t>B0990</w:t>
      </w:r>
      <w:r w:rsidRPr="001C2B64">
        <w:rPr>
          <w:noProof/>
          <w:sz w:val="18"/>
          <w:szCs w:val="18"/>
        </w:rPr>
        <w:t>.</w:t>
      </w:r>
    </w:p>
    <w:p w14:paraId="63DBF059" w14:textId="77777777" w:rsidR="009E399D" w:rsidRPr="001C2B64" w:rsidRDefault="009E399D" w:rsidP="009E399D">
      <w:pPr>
        <w:rPr>
          <w:noProof/>
          <w:sz w:val="16"/>
          <w:szCs w:val="16"/>
        </w:rPr>
      </w:pPr>
    </w:p>
    <w:p w14:paraId="2FA47D80" w14:textId="77777777" w:rsidR="009E399D" w:rsidRPr="001C2B64" w:rsidRDefault="009E399D" w:rsidP="009E399D">
      <w:pPr>
        <w:rPr>
          <w:noProof/>
          <w:sz w:val="16"/>
          <w:szCs w:val="16"/>
        </w:rPr>
      </w:pPr>
    </w:p>
    <w:p w14:paraId="546F6D24" w14:textId="77777777" w:rsidR="009E399D" w:rsidRPr="001C2B64" w:rsidRDefault="009E399D" w:rsidP="009E399D">
      <w:pPr>
        <w:pStyle w:val="BodyText3"/>
        <w:tabs>
          <w:tab w:val="center" w:pos="1980"/>
          <w:tab w:val="center" w:pos="7020"/>
        </w:tabs>
        <w:rPr>
          <w:noProof/>
          <w:sz w:val="20"/>
          <w:lang w:val="sl-SI"/>
        </w:rPr>
      </w:pPr>
      <w:r w:rsidRPr="001C2B64">
        <w:rPr>
          <w:noProof/>
          <w:sz w:val="20"/>
          <w:lang w:val="sl-SI"/>
        </w:rPr>
        <w:tab/>
        <w:t>Ljubljana, dne..................</w:t>
      </w:r>
      <w:r w:rsidRPr="001C2B64">
        <w:rPr>
          <w:noProof/>
          <w:sz w:val="20"/>
          <w:lang w:val="sl-SI"/>
        </w:rPr>
        <w:tab/>
        <w:t>......................., dne.................</w:t>
      </w:r>
    </w:p>
    <w:p w14:paraId="51BAEF85" w14:textId="77777777" w:rsidR="009E399D" w:rsidRPr="001C2B64" w:rsidRDefault="009E399D" w:rsidP="009E399D">
      <w:pPr>
        <w:tabs>
          <w:tab w:val="center" w:pos="1980"/>
          <w:tab w:val="center" w:pos="7020"/>
        </w:tabs>
        <w:rPr>
          <w:b/>
          <w:noProof/>
        </w:rPr>
      </w:pPr>
    </w:p>
    <w:p w14:paraId="52E9DEF2" w14:textId="77777777" w:rsidR="009E399D" w:rsidRPr="001C2B64" w:rsidRDefault="009E399D" w:rsidP="009E399D">
      <w:pPr>
        <w:tabs>
          <w:tab w:val="center" w:pos="1980"/>
          <w:tab w:val="center" w:pos="7020"/>
        </w:tabs>
        <w:rPr>
          <w:noProof/>
        </w:rPr>
      </w:pPr>
      <w:r w:rsidRPr="001C2B64">
        <w:rPr>
          <w:noProof/>
        </w:rPr>
        <w:tab/>
        <w:t>NAROČNIK:</w:t>
      </w:r>
      <w:r w:rsidRPr="001C2B64">
        <w:rPr>
          <w:noProof/>
        </w:rPr>
        <w:tab/>
        <w:t>PONUDNIK:</w:t>
      </w:r>
    </w:p>
    <w:p w14:paraId="711ABB0F" w14:textId="77777777" w:rsidR="009E399D" w:rsidRPr="001C2B64" w:rsidRDefault="009E399D" w:rsidP="009E399D">
      <w:pPr>
        <w:tabs>
          <w:tab w:val="center" w:pos="1980"/>
          <w:tab w:val="center" w:pos="7020"/>
        </w:tabs>
        <w:rPr>
          <w:noProof/>
        </w:rPr>
      </w:pPr>
    </w:p>
    <w:p w14:paraId="298723CA" w14:textId="77777777" w:rsidR="009E399D" w:rsidRPr="001C2B64" w:rsidRDefault="009E399D" w:rsidP="009E399D">
      <w:pPr>
        <w:tabs>
          <w:tab w:val="center" w:pos="1980"/>
          <w:tab w:val="center" w:pos="7020"/>
        </w:tabs>
        <w:rPr>
          <w:noProof/>
        </w:rPr>
      </w:pPr>
      <w:r w:rsidRPr="001C2B64">
        <w:rPr>
          <w:noProof/>
        </w:rPr>
        <w:tab/>
        <w:t>Radiotelevizija Slovenija, Javni zavod</w:t>
      </w:r>
      <w:r w:rsidRPr="001C2B64">
        <w:rPr>
          <w:noProof/>
        </w:rPr>
        <w:tab/>
        <w:t>..................................….................</w:t>
      </w:r>
    </w:p>
    <w:p w14:paraId="4074C13E" w14:textId="77777777" w:rsidR="009E399D" w:rsidRPr="001C2B64" w:rsidRDefault="009E399D" w:rsidP="009E399D">
      <w:pPr>
        <w:tabs>
          <w:tab w:val="center" w:pos="1980"/>
          <w:tab w:val="center" w:pos="7020"/>
        </w:tabs>
        <w:rPr>
          <w:noProof/>
        </w:rPr>
      </w:pPr>
    </w:p>
    <w:p w14:paraId="5A263E97" w14:textId="77777777" w:rsidR="009E399D" w:rsidRPr="001C2B64" w:rsidRDefault="009E399D" w:rsidP="009E399D">
      <w:pPr>
        <w:tabs>
          <w:tab w:val="center" w:pos="1980"/>
          <w:tab w:val="center" w:pos="7020"/>
        </w:tabs>
        <w:rPr>
          <w:noProof/>
        </w:rPr>
      </w:pPr>
      <w:r w:rsidRPr="001C2B64">
        <w:rPr>
          <w:noProof/>
        </w:rPr>
        <w:tab/>
        <w:t xml:space="preserve">Generalni direktor </w:t>
      </w:r>
      <w:r w:rsidRPr="001C2B64">
        <w:rPr>
          <w:noProof/>
        </w:rPr>
        <w:tab/>
        <w:t>………………………………………..</w:t>
      </w:r>
    </w:p>
    <w:p w14:paraId="083C033F" w14:textId="77777777" w:rsidR="009E399D" w:rsidRPr="001C2B64" w:rsidRDefault="009E399D" w:rsidP="009E399D">
      <w:pPr>
        <w:tabs>
          <w:tab w:val="center" w:pos="1980"/>
          <w:tab w:val="center" w:pos="7020"/>
        </w:tabs>
        <w:rPr>
          <w:noProof/>
        </w:rPr>
      </w:pPr>
    </w:p>
    <w:p w14:paraId="204A60AB" w14:textId="77777777" w:rsidR="002E123E" w:rsidRPr="001C2B64" w:rsidRDefault="002E123E" w:rsidP="002E123E">
      <w:pPr>
        <w:tabs>
          <w:tab w:val="center" w:pos="1980"/>
          <w:tab w:val="center" w:pos="7020"/>
        </w:tabs>
        <w:rPr>
          <w:rFonts w:cs="Arial"/>
          <w:noProof/>
          <w:color w:val="000000"/>
          <w:szCs w:val="22"/>
          <w:lang w:eastAsia="sl-SI"/>
        </w:rPr>
      </w:pPr>
      <w:bookmarkStart w:id="255" w:name="_Hlk76984248"/>
      <w:r w:rsidRPr="001C2B64">
        <w:rPr>
          <w:rFonts w:cs="Arial"/>
          <w:noProof/>
          <w:szCs w:val="20"/>
        </w:rPr>
        <w:t xml:space="preserve">                 </w:t>
      </w:r>
      <w:r w:rsidRPr="001C2B64">
        <w:rPr>
          <w:rFonts w:cs="Arial"/>
          <w:noProof/>
          <w:color w:val="000000"/>
          <w:szCs w:val="22"/>
          <w:lang w:eastAsia="sl-SI"/>
        </w:rPr>
        <w:t>Andrej Grah Whatmough</w:t>
      </w:r>
    </w:p>
    <w:bookmarkEnd w:id="255"/>
    <w:p w14:paraId="3D9C92EA" w14:textId="77777777" w:rsidR="009E399D" w:rsidRPr="001C2B64" w:rsidRDefault="009E399D" w:rsidP="009E399D">
      <w:pPr>
        <w:tabs>
          <w:tab w:val="center" w:pos="1980"/>
          <w:tab w:val="center" w:pos="7020"/>
        </w:tabs>
        <w:rPr>
          <w:noProof/>
        </w:rPr>
      </w:pPr>
    </w:p>
    <w:p w14:paraId="7E352406" w14:textId="77777777" w:rsidR="009E399D" w:rsidRPr="001C2B64" w:rsidRDefault="009E399D" w:rsidP="009E399D">
      <w:pPr>
        <w:tabs>
          <w:tab w:val="center" w:pos="1980"/>
          <w:tab w:val="center" w:pos="7020"/>
        </w:tabs>
        <w:rPr>
          <w:noProof/>
        </w:rPr>
      </w:pPr>
      <w:r w:rsidRPr="001C2B64">
        <w:rPr>
          <w:noProof/>
        </w:rPr>
        <w:tab/>
        <w:t>Žig:</w:t>
      </w:r>
      <w:r w:rsidRPr="001C2B64">
        <w:rPr>
          <w:noProof/>
        </w:rPr>
        <w:tab/>
        <w:t>Žig:</w:t>
      </w:r>
    </w:p>
    <w:p w14:paraId="57B400D3" w14:textId="77777777" w:rsidR="009E399D" w:rsidRPr="001C2B64" w:rsidRDefault="009E399D" w:rsidP="009E399D">
      <w:pPr>
        <w:tabs>
          <w:tab w:val="center" w:pos="1980"/>
          <w:tab w:val="center" w:pos="7020"/>
        </w:tabs>
        <w:rPr>
          <w:noProof/>
        </w:rPr>
      </w:pPr>
    </w:p>
    <w:p w14:paraId="43334A47" w14:textId="77777777" w:rsidR="00053F84" w:rsidRPr="001C2B64" w:rsidRDefault="00053F84">
      <w:pPr>
        <w:spacing w:after="200" w:line="276" w:lineRule="auto"/>
        <w:jc w:val="left"/>
        <w:rPr>
          <w:noProof/>
        </w:rPr>
      </w:pPr>
      <w:r w:rsidRPr="001C2B64">
        <w:rPr>
          <w:noProof/>
        </w:rPr>
        <w:br w:type="page"/>
      </w:r>
    </w:p>
    <w:p w14:paraId="0E95D0A5" w14:textId="26270D3B" w:rsidR="009E399D" w:rsidRPr="001C2B64" w:rsidRDefault="009E399D" w:rsidP="009E399D">
      <w:pPr>
        <w:rPr>
          <w:i/>
          <w:noProof/>
        </w:rPr>
      </w:pPr>
      <w:r w:rsidRPr="001C2B64">
        <w:rPr>
          <w:noProof/>
        </w:rPr>
        <w:lastRenderedPageBreak/>
        <w:t>Ponudnik ..................................................</w:t>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p>
    <w:p w14:paraId="24720B0E" w14:textId="77777777" w:rsidR="009E399D" w:rsidRPr="001C2B64" w:rsidRDefault="009E399D" w:rsidP="009E399D">
      <w:pPr>
        <w:spacing w:line="360" w:lineRule="auto"/>
        <w:rPr>
          <w:noProof/>
        </w:rPr>
      </w:pPr>
      <w:r w:rsidRPr="001C2B64">
        <w:rPr>
          <w:noProof/>
        </w:rPr>
        <w:t>Naslov .......................................................</w:t>
      </w:r>
    </w:p>
    <w:p w14:paraId="461EEC01" w14:textId="77777777" w:rsidR="009E399D" w:rsidRPr="001C2B64" w:rsidRDefault="009E399D" w:rsidP="009E399D">
      <w:pPr>
        <w:spacing w:line="360" w:lineRule="auto"/>
        <w:rPr>
          <w:noProof/>
        </w:rPr>
      </w:pPr>
      <w:r w:rsidRPr="001C2B64">
        <w:rPr>
          <w:noProof/>
        </w:rPr>
        <w:t>....................................................................</w:t>
      </w:r>
    </w:p>
    <w:p w14:paraId="2B50CCFD" w14:textId="77777777" w:rsidR="009E399D" w:rsidRPr="001C2B64" w:rsidRDefault="009E399D" w:rsidP="009E399D">
      <w:pPr>
        <w:pStyle w:val="Footer"/>
        <w:tabs>
          <w:tab w:val="clear" w:pos="4153"/>
          <w:tab w:val="clear" w:pos="8306"/>
        </w:tabs>
        <w:rPr>
          <w:rFonts w:ascii="Arial" w:hAnsi="Arial"/>
          <w:noProof/>
          <w:lang w:val="sl-SI"/>
        </w:rPr>
      </w:pPr>
    </w:p>
    <w:p w14:paraId="55D4CB98" w14:textId="77777777" w:rsidR="009E399D" w:rsidRPr="001C2B64" w:rsidRDefault="009E399D" w:rsidP="009E399D">
      <w:pPr>
        <w:rPr>
          <w:noProof/>
        </w:rPr>
      </w:pPr>
    </w:p>
    <w:p w14:paraId="5F935D35" w14:textId="77777777" w:rsidR="009E399D" w:rsidRPr="001C2B64" w:rsidRDefault="009E399D" w:rsidP="009E399D">
      <w:pPr>
        <w:rPr>
          <w:noProof/>
        </w:rPr>
      </w:pPr>
    </w:p>
    <w:p w14:paraId="336BB609" w14:textId="77777777" w:rsidR="009E399D" w:rsidRPr="001C2B64" w:rsidRDefault="009E399D" w:rsidP="009E399D">
      <w:pPr>
        <w:rPr>
          <w:noProof/>
        </w:rPr>
      </w:pPr>
    </w:p>
    <w:p w14:paraId="463353CE" w14:textId="77777777" w:rsidR="009E399D" w:rsidRPr="001C2B64" w:rsidRDefault="009E399D" w:rsidP="009E399D">
      <w:pPr>
        <w:rPr>
          <w:noProof/>
        </w:rPr>
      </w:pPr>
    </w:p>
    <w:p w14:paraId="3A22EC30" w14:textId="77777777" w:rsidR="009E399D" w:rsidRPr="001C2B64" w:rsidRDefault="009E399D" w:rsidP="009E399D">
      <w:pPr>
        <w:pStyle w:val="Heading2"/>
        <w:jc w:val="center"/>
        <w:rPr>
          <w:b/>
          <w:noProof/>
          <w:sz w:val="22"/>
          <w:szCs w:val="22"/>
        </w:rPr>
      </w:pPr>
      <w:bookmarkStart w:id="256" w:name="_Toc11644904"/>
      <w:bookmarkStart w:id="257" w:name="_Toc103585036"/>
      <w:r w:rsidRPr="001C2B64">
        <w:rPr>
          <w:b/>
          <w:noProof/>
          <w:sz w:val="22"/>
          <w:szCs w:val="22"/>
        </w:rPr>
        <w:t>I</w:t>
      </w:r>
      <w:bookmarkEnd w:id="256"/>
      <w:r w:rsidRPr="001C2B64">
        <w:rPr>
          <w:b/>
          <w:noProof/>
          <w:sz w:val="22"/>
          <w:szCs w:val="22"/>
        </w:rPr>
        <w:t>zjava o predložitvi garancije za dobro izvedbo pogodbenih obveznosti</w:t>
      </w:r>
      <w:bookmarkEnd w:id="257"/>
    </w:p>
    <w:p w14:paraId="68CBCBEB" w14:textId="587C651E" w:rsidR="009E399D" w:rsidRPr="001C2B64" w:rsidRDefault="009E399D" w:rsidP="009E399D">
      <w:pPr>
        <w:pStyle w:val="BodyText"/>
        <w:jc w:val="center"/>
        <w:rPr>
          <w:rFonts w:cs="Arial"/>
          <w:b/>
          <w:noProof/>
          <w:sz w:val="22"/>
          <w:szCs w:val="22"/>
        </w:rPr>
      </w:pPr>
      <w:r w:rsidRPr="001C2B64">
        <w:rPr>
          <w:rFonts w:cs="Arial"/>
          <w:b/>
          <w:noProof/>
          <w:sz w:val="22"/>
          <w:szCs w:val="22"/>
        </w:rPr>
        <w:t>ZA JAVNO NAROČILO JN-</w:t>
      </w:r>
      <w:r w:rsidR="00D421C8" w:rsidRPr="001C2B64">
        <w:rPr>
          <w:rFonts w:cs="Arial"/>
          <w:b/>
          <w:noProof/>
          <w:sz w:val="22"/>
          <w:szCs w:val="22"/>
        </w:rPr>
        <w:t>B0990</w:t>
      </w:r>
    </w:p>
    <w:p w14:paraId="6D5AF872" w14:textId="77777777" w:rsidR="009E399D" w:rsidRPr="001C2B64" w:rsidRDefault="009E399D" w:rsidP="009E399D">
      <w:pPr>
        <w:rPr>
          <w:noProof/>
        </w:rPr>
      </w:pPr>
    </w:p>
    <w:p w14:paraId="55FA13D7" w14:textId="77777777" w:rsidR="009E399D" w:rsidRPr="001C2B64" w:rsidRDefault="009E399D" w:rsidP="009E399D">
      <w:pPr>
        <w:rPr>
          <w:noProof/>
        </w:rPr>
      </w:pPr>
    </w:p>
    <w:p w14:paraId="75D804A1" w14:textId="77777777" w:rsidR="009E399D" w:rsidRPr="001C2B64" w:rsidRDefault="009E399D" w:rsidP="009E399D">
      <w:pPr>
        <w:rPr>
          <w:noProof/>
        </w:rPr>
      </w:pPr>
    </w:p>
    <w:p w14:paraId="7B369968" w14:textId="77777777" w:rsidR="009E399D" w:rsidRPr="001C2B64" w:rsidRDefault="009E399D" w:rsidP="009E399D">
      <w:pPr>
        <w:rPr>
          <w:noProof/>
        </w:rPr>
      </w:pPr>
    </w:p>
    <w:p w14:paraId="78A833F9" w14:textId="0A39DDA9" w:rsidR="009E399D" w:rsidRPr="001C2B64" w:rsidRDefault="009E399D" w:rsidP="009E399D">
      <w:pPr>
        <w:rPr>
          <w:noProof/>
        </w:rPr>
      </w:pPr>
      <w:r w:rsidRPr="001C2B64">
        <w:rPr>
          <w:rFonts w:cs="Arial"/>
          <w:bCs/>
          <w:noProof/>
        </w:rPr>
        <w:t xml:space="preserve">V zvezi z našo ponudbo za javno naročilo za nakup </w:t>
      </w:r>
      <w:r w:rsidR="008403C3" w:rsidRPr="001C2B64">
        <w:rPr>
          <w:rFonts w:cs="Arial"/>
          <w:noProof/>
        </w:rPr>
        <w:t>kamkorderjev z dodatno opremo</w:t>
      </w:r>
      <w:r w:rsidR="00886ED5" w:rsidRPr="001C2B64">
        <w:rPr>
          <w:rFonts w:cs="Arial"/>
          <w:noProof/>
        </w:rPr>
        <w:t xml:space="preserve"> in objektivov – po sklopih</w:t>
      </w:r>
    </w:p>
    <w:p w14:paraId="67DEC7C6" w14:textId="77777777" w:rsidR="009E399D" w:rsidRPr="001C2B64" w:rsidRDefault="009E399D" w:rsidP="009E399D">
      <w:pPr>
        <w:pStyle w:val="BodyText"/>
        <w:rPr>
          <w:rFonts w:cs="Arial"/>
          <w:b/>
          <w:bCs/>
          <w:noProof/>
        </w:rPr>
      </w:pPr>
    </w:p>
    <w:p w14:paraId="68A2DB8E" w14:textId="77777777" w:rsidR="009E399D" w:rsidRPr="001C2B64" w:rsidRDefault="009E399D" w:rsidP="009E399D">
      <w:pPr>
        <w:pStyle w:val="BodyText3"/>
        <w:rPr>
          <w:noProof/>
          <w:sz w:val="20"/>
          <w:lang w:val="sl-SI"/>
        </w:rPr>
      </w:pPr>
    </w:p>
    <w:p w14:paraId="4ACDD49D" w14:textId="77777777" w:rsidR="009E399D" w:rsidRPr="001C2B64" w:rsidRDefault="009E399D" w:rsidP="009E399D">
      <w:pPr>
        <w:pStyle w:val="BodyText3"/>
        <w:rPr>
          <w:noProof/>
          <w:sz w:val="20"/>
          <w:lang w:val="sl-SI"/>
        </w:rPr>
      </w:pPr>
      <w:r w:rsidRPr="001C2B64">
        <w:rPr>
          <w:noProof/>
          <w:sz w:val="20"/>
          <w:lang w:val="sl-SI"/>
        </w:rPr>
        <w:t>IZJAVLJAMO,</w:t>
      </w:r>
    </w:p>
    <w:p w14:paraId="556278CE" w14:textId="77777777" w:rsidR="009E399D" w:rsidRPr="001C2B64" w:rsidRDefault="009E399D" w:rsidP="009E399D">
      <w:pPr>
        <w:pStyle w:val="BodyText3"/>
        <w:rPr>
          <w:noProof/>
          <w:sz w:val="20"/>
          <w:lang w:val="sl-SI"/>
        </w:rPr>
      </w:pPr>
    </w:p>
    <w:p w14:paraId="3DC154A6" w14:textId="77777777" w:rsidR="009E399D" w:rsidRPr="001C2B64" w:rsidRDefault="009E399D" w:rsidP="009E399D">
      <w:pPr>
        <w:pStyle w:val="BodyText3"/>
        <w:rPr>
          <w:noProof/>
          <w:sz w:val="20"/>
          <w:lang w:val="sl-SI"/>
        </w:rPr>
      </w:pPr>
    </w:p>
    <w:p w14:paraId="3CD927AA" w14:textId="77777777" w:rsidR="008403C3" w:rsidRPr="001C2B64" w:rsidRDefault="008403C3" w:rsidP="008403C3">
      <w:pPr>
        <w:rPr>
          <w:noProof/>
        </w:rPr>
      </w:pPr>
      <w:r w:rsidRPr="001C2B64">
        <w:rPr>
          <w:noProof/>
        </w:rPr>
        <w:t>da bomo v primeru sklenitve pogodbe z naročnikom predložili garancijo za dobro izvedbo pogodbenih obveznosti (izdano s strani banke ali zavarovalnice) v višini 10 % pogodbene vrednosti, nepreklicno, brezpogojno in plačljivo na prvi poziv,  veljavno še 6 mesecev po pogodbeno določenem datumu dobave opreme.</w:t>
      </w:r>
    </w:p>
    <w:p w14:paraId="71D389E9" w14:textId="77777777" w:rsidR="009E399D" w:rsidRPr="001C2B64" w:rsidRDefault="009E399D" w:rsidP="009E399D">
      <w:pPr>
        <w:rPr>
          <w:noProof/>
        </w:rPr>
      </w:pPr>
    </w:p>
    <w:p w14:paraId="5B5E91B9" w14:textId="79185439" w:rsidR="009E399D" w:rsidRPr="001C2B64" w:rsidRDefault="0099311E" w:rsidP="009E399D">
      <w:pPr>
        <w:rPr>
          <w:noProof/>
        </w:rPr>
      </w:pPr>
      <w:r w:rsidRPr="001C2B64">
        <w:rPr>
          <w:rFonts w:cs="Arial"/>
          <w:noProof/>
        </w:rPr>
        <w:t xml:space="preserve">Garancijo za dobro izvedbo pogodbenih obveznosti bomo predložili najkasneje v roku 10 dni </w:t>
      </w:r>
      <w:r w:rsidRPr="001C2B64">
        <w:rPr>
          <w:noProof/>
        </w:rPr>
        <w:t>od prejetja podpisane pogodbe s strani naročnika.</w:t>
      </w:r>
    </w:p>
    <w:p w14:paraId="56095D91" w14:textId="77777777" w:rsidR="009E399D" w:rsidRPr="001C2B64" w:rsidRDefault="009E399D" w:rsidP="009E399D">
      <w:pPr>
        <w:pStyle w:val="BESEDILO"/>
        <w:keepLines w:val="0"/>
        <w:widowControl/>
        <w:tabs>
          <w:tab w:val="clear" w:pos="2155"/>
        </w:tabs>
        <w:rPr>
          <w:noProof/>
          <w:kern w:val="0"/>
          <w:szCs w:val="24"/>
        </w:rPr>
      </w:pPr>
    </w:p>
    <w:p w14:paraId="40576B14" w14:textId="77777777" w:rsidR="009E399D" w:rsidRPr="001C2B64" w:rsidRDefault="009E399D" w:rsidP="009E399D">
      <w:pPr>
        <w:rPr>
          <w:noProof/>
        </w:rPr>
      </w:pPr>
    </w:p>
    <w:p w14:paraId="74B3AB37" w14:textId="77777777" w:rsidR="009E399D" w:rsidRPr="001C2B64" w:rsidRDefault="009E399D" w:rsidP="009E399D">
      <w:pPr>
        <w:rPr>
          <w:noProof/>
        </w:rPr>
      </w:pPr>
    </w:p>
    <w:p w14:paraId="2BBC4BBA" w14:textId="77777777" w:rsidR="009E399D" w:rsidRPr="001C2B64" w:rsidRDefault="009E399D" w:rsidP="009E399D">
      <w:pPr>
        <w:rPr>
          <w:noProof/>
        </w:rPr>
      </w:pPr>
    </w:p>
    <w:p w14:paraId="71B1E407" w14:textId="77777777" w:rsidR="009E399D" w:rsidRPr="001C2B64" w:rsidRDefault="009E399D" w:rsidP="009E399D">
      <w:pPr>
        <w:rPr>
          <w:noProof/>
        </w:rPr>
      </w:pPr>
    </w:p>
    <w:p w14:paraId="5085C8FE" w14:textId="77777777" w:rsidR="009E399D" w:rsidRPr="001C2B64" w:rsidRDefault="009E399D" w:rsidP="009E399D">
      <w:pPr>
        <w:rPr>
          <w:noProof/>
        </w:rPr>
      </w:pPr>
    </w:p>
    <w:p w14:paraId="377C9A35" w14:textId="77777777" w:rsidR="009E399D" w:rsidRPr="001C2B64" w:rsidRDefault="009E399D" w:rsidP="009E399D">
      <w:pPr>
        <w:rPr>
          <w:noProof/>
        </w:rPr>
      </w:pPr>
    </w:p>
    <w:p w14:paraId="4234A63D" w14:textId="77777777" w:rsidR="009E399D" w:rsidRPr="001C2B64" w:rsidRDefault="009E399D" w:rsidP="009E399D">
      <w:pPr>
        <w:rPr>
          <w:noProof/>
        </w:rPr>
      </w:pPr>
    </w:p>
    <w:p w14:paraId="78DA5AD5" w14:textId="77777777" w:rsidR="009E399D" w:rsidRPr="001C2B64" w:rsidRDefault="009E399D" w:rsidP="009E399D">
      <w:pPr>
        <w:rPr>
          <w:noProof/>
        </w:rPr>
      </w:pPr>
    </w:p>
    <w:p w14:paraId="6BDB9410" w14:textId="77777777" w:rsidR="009E399D" w:rsidRPr="001C2B64" w:rsidRDefault="009E399D" w:rsidP="009E399D">
      <w:pPr>
        <w:rPr>
          <w:noProof/>
        </w:rPr>
      </w:pPr>
    </w:p>
    <w:p w14:paraId="61CC1F39" w14:textId="77777777" w:rsidR="009E399D" w:rsidRPr="001C2B64" w:rsidRDefault="009E399D" w:rsidP="009E399D">
      <w:pPr>
        <w:rPr>
          <w:noProof/>
        </w:rPr>
      </w:pPr>
    </w:p>
    <w:p w14:paraId="6ED6BFD2" w14:textId="77777777" w:rsidR="009E399D" w:rsidRPr="001C2B64" w:rsidRDefault="009E399D" w:rsidP="009E399D">
      <w:pPr>
        <w:rPr>
          <w:noProof/>
        </w:rPr>
      </w:pPr>
    </w:p>
    <w:p w14:paraId="3F89CDA1" w14:textId="77777777" w:rsidR="009E399D" w:rsidRPr="001C2B64" w:rsidRDefault="009E399D" w:rsidP="009E399D">
      <w:pPr>
        <w:rPr>
          <w:noProof/>
        </w:rPr>
      </w:pPr>
    </w:p>
    <w:p w14:paraId="24A27A86" w14:textId="77777777" w:rsidR="009E399D" w:rsidRPr="001C2B64" w:rsidRDefault="009E399D" w:rsidP="009E399D">
      <w:pPr>
        <w:rPr>
          <w:noProof/>
        </w:rPr>
      </w:pPr>
    </w:p>
    <w:p w14:paraId="084322C7" w14:textId="77777777" w:rsidR="009E399D" w:rsidRPr="001C2B64" w:rsidRDefault="009E399D" w:rsidP="009E399D">
      <w:pPr>
        <w:rPr>
          <w:noProof/>
        </w:rPr>
      </w:pPr>
    </w:p>
    <w:p w14:paraId="1299D355" w14:textId="77777777" w:rsidR="009E399D" w:rsidRPr="001C2B64" w:rsidRDefault="009E399D" w:rsidP="009E399D">
      <w:pPr>
        <w:spacing w:line="360" w:lineRule="auto"/>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324D2FB5" w14:textId="77777777" w:rsidR="009E399D" w:rsidRPr="001C2B64" w:rsidRDefault="009E399D" w:rsidP="009E399D">
      <w:pPr>
        <w:spacing w:line="360" w:lineRule="auto"/>
        <w:rPr>
          <w:noProof/>
        </w:rPr>
      </w:pP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oz. prokurista:</w:t>
      </w:r>
    </w:p>
    <w:p w14:paraId="562C05B3" w14:textId="77777777" w:rsidR="009E399D" w:rsidRPr="001C2B64" w:rsidRDefault="009E399D" w:rsidP="009E399D">
      <w:pPr>
        <w:spacing w:line="360" w:lineRule="auto"/>
        <w:rPr>
          <w:noProof/>
        </w:rPr>
      </w:pPr>
    </w:p>
    <w:p w14:paraId="71E380C9" w14:textId="77777777" w:rsidR="009E399D" w:rsidRPr="001C2B64" w:rsidRDefault="009E399D" w:rsidP="009E399D">
      <w:pPr>
        <w:spacing w:line="360" w:lineRule="auto"/>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3FD09A47" w14:textId="77777777" w:rsidR="009E399D" w:rsidRPr="001C2B64" w:rsidRDefault="009E399D" w:rsidP="009E399D">
      <w:pPr>
        <w:jc w:val="left"/>
        <w:rPr>
          <w:noProof/>
          <w:kern w:val="16"/>
          <w:szCs w:val="20"/>
        </w:rPr>
      </w:pPr>
      <w:r w:rsidRPr="001C2B64">
        <w:rPr>
          <w:noProof/>
        </w:rPr>
        <w:br w:type="page"/>
      </w:r>
    </w:p>
    <w:p w14:paraId="40BB67FD" w14:textId="77777777" w:rsidR="009E399D" w:rsidRPr="001C2B64" w:rsidRDefault="009E399D" w:rsidP="009E399D">
      <w:pPr>
        <w:pStyle w:val="BESEDILO"/>
        <w:rPr>
          <w:i/>
          <w:noProof/>
        </w:rPr>
      </w:pPr>
      <w:r w:rsidRPr="001C2B64">
        <w:rPr>
          <w:noProof/>
        </w:rPr>
        <w:lastRenderedPageBreak/>
        <w:t>Ponudnik ..................................................</w:t>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p>
    <w:p w14:paraId="709138B6" w14:textId="77777777" w:rsidR="009E399D" w:rsidRPr="001C2B64" w:rsidRDefault="009E399D" w:rsidP="009E399D">
      <w:pPr>
        <w:pStyle w:val="BESEDILO"/>
        <w:rPr>
          <w:noProof/>
        </w:rPr>
      </w:pPr>
      <w:r w:rsidRPr="001C2B64">
        <w:rPr>
          <w:noProof/>
        </w:rPr>
        <w:t>Naslov .......................................................</w:t>
      </w:r>
    </w:p>
    <w:p w14:paraId="0E399C3A" w14:textId="77777777" w:rsidR="009E399D" w:rsidRPr="001C2B64" w:rsidRDefault="009E399D" w:rsidP="009E399D">
      <w:pPr>
        <w:pStyle w:val="BESEDILO"/>
        <w:rPr>
          <w:noProof/>
        </w:rPr>
      </w:pPr>
    </w:p>
    <w:p w14:paraId="532B0528" w14:textId="77777777" w:rsidR="009E399D" w:rsidRPr="001C2B64" w:rsidRDefault="009E399D" w:rsidP="009E399D">
      <w:pPr>
        <w:pStyle w:val="BESEDILO"/>
        <w:rPr>
          <w:noProof/>
        </w:rPr>
      </w:pPr>
      <w:r w:rsidRPr="001C2B64">
        <w:rPr>
          <w:noProof/>
        </w:rPr>
        <w:t>....................................................................</w:t>
      </w:r>
    </w:p>
    <w:p w14:paraId="3471B031" w14:textId="77777777" w:rsidR="009E399D" w:rsidRPr="001C2B64" w:rsidRDefault="009E399D" w:rsidP="009E399D">
      <w:pPr>
        <w:pStyle w:val="BESEDILO"/>
        <w:rPr>
          <w:noProof/>
        </w:rPr>
      </w:pPr>
    </w:p>
    <w:p w14:paraId="0881076B" w14:textId="77777777" w:rsidR="009E399D" w:rsidRPr="001C2B64" w:rsidRDefault="009E399D" w:rsidP="009E399D">
      <w:pPr>
        <w:pStyle w:val="BESEDILO"/>
        <w:rPr>
          <w:noProof/>
        </w:rPr>
      </w:pPr>
    </w:p>
    <w:p w14:paraId="59064F83" w14:textId="77777777" w:rsidR="009E399D" w:rsidRPr="001C2B64" w:rsidRDefault="009E399D" w:rsidP="009E399D">
      <w:pPr>
        <w:pStyle w:val="BESEDILO"/>
        <w:rPr>
          <w:noProof/>
        </w:rPr>
      </w:pPr>
    </w:p>
    <w:p w14:paraId="622544E8" w14:textId="77777777" w:rsidR="009E399D" w:rsidRPr="001C2B64" w:rsidRDefault="009E399D" w:rsidP="009E399D">
      <w:pPr>
        <w:pStyle w:val="BESEDILO"/>
        <w:rPr>
          <w:noProof/>
        </w:rPr>
      </w:pPr>
    </w:p>
    <w:p w14:paraId="4AD15CD6" w14:textId="77777777" w:rsidR="009E399D" w:rsidRPr="001C2B64" w:rsidRDefault="009E399D" w:rsidP="009E399D">
      <w:pPr>
        <w:pStyle w:val="Heading2"/>
        <w:jc w:val="center"/>
        <w:rPr>
          <w:b/>
          <w:noProof/>
          <w:sz w:val="22"/>
          <w:szCs w:val="22"/>
        </w:rPr>
      </w:pPr>
      <w:bookmarkStart w:id="258" w:name="_Toc360107197"/>
      <w:bookmarkStart w:id="259" w:name="_Toc370472202"/>
      <w:bookmarkStart w:id="260" w:name="_Toc435370625"/>
      <w:bookmarkStart w:id="261" w:name="_Toc103585037"/>
      <w:r w:rsidRPr="001C2B64">
        <w:rPr>
          <w:b/>
          <w:noProof/>
          <w:sz w:val="22"/>
          <w:szCs w:val="22"/>
        </w:rPr>
        <w:t>IZJAVA O POSREDOVANJU PODATKOV O RAZKRITJU LASTNIŠTVA PONUDNIKA</w:t>
      </w:r>
      <w:bookmarkEnd w:id="258"/>
      <w:bookmarkEnd w:id="259"/>
      <w:bookmarkEnd w:id="260"/>
      <w:bookmarkEnd w:id="261"/>
    </w:p>
    <w:p w14:paraId="5CE34E70" w14:textId="332EF661" w:rsidR="009E399D" w:rsidRPr="001C2B64" w:rsidRDefault="009E399D" w:rsidP="009E399D">
      <w:pPr>
        <w:pStyle w:val="BESEDILO"/>
        <w:jc w:val="center"/>
        <w:rPr>
          <w:b/>
          <w:noProof/>
          <w:sz w:val="22"/>
          <w:szCs w:val="22"/>
        </w:rPr>
      </w:pPr>
      <w:r w:rsidRPr="001C2B64">
        <w:rPr>
          <w:b/>
          <w:noProof/>
          <w:sz w:val="22"/>
          <w:szCs w:val="22"/>
        </w:rPr>
        <w:t>ZA JAVNO NAROČILO JN-</w:t>
      </w:r>
      <w:r w:rsidR="00D421C8" w:rsidRPr="001C2B64">
        <w:rPr>
          <w:b/>
          <w:noProof/>
          <w:sz w:val="22"/>
          <w:szCs w:val="22"/>
        </w:rPr>
        <w:t>B0990</w:t>
      </w:r>
    </w:p>
    <w:p w14:paraId="17451095" w14:textId="77777777" w:rsidR="009E399D" w:rsidRPr="001C2B64" w:rsidRDefault="009E399D" w:rsidP="009E399D">
      <w:pPr>
        <w:pStyle w:val="BESEDILO"/>
        <w:rPr>
          <w:b/>
          <w:noProof/>
          <w:u w:val="single"/>
        </w:rPr>
      </w:pPr>
    </w:p>
    <w:p w14:paraId="4F99DB33" w14:textId="77777777" w:rsidR="009E399D" w:rsidRPr="001C2B64" w:rsidRDefault="009E399D" w:rsidP="009E399D">
      <w:pPr>
        <w:pStyle w:val="BESEDILO"/>
        <w:rPr>
          <w:b/>
          <w:noProof/>
          <w:u w:val="single"/>
        </w:rPr>
      </w:pPr>
    </w:p>
    <w:p w14:paraId="5C7B20C5" w14:textId="77777777" w:rsidR="009E399D" w:rsidRPr="001C2B64" w:rsidRDefault="009E399D" w:rsidP="009E399D">
      <w:pPr>
        <w:pStyle w:val="BESEDILO"/>
        <w:rPr>
          <w:b/>
          <w:noProof/>
          <w:u w:val="single"/>
        </w:rPr>
      </w:pPr>
    </w:p>
    <w:p w14:paraId="7AA51F52" w14:textId="77777777" w:rsidR="009E399D" w:rsidRPr="001C2B64" w:rsidRDefault="009E399D" w:rsidP="009E399D">
      <w:pPr>
        <w:pStyle w:val="BESEDILO"/>
        <w:rPr>
          <w:b/>
          <w:noProof/>
          <w:u w:val="single"/>
        </w:rPr>
      </w:pPr>
    </w:p>
    <w:p w14:paraId="2BAF935D" w14:textId="77777777" w:rsidR="009E399D" w:rsidRPr="001C2B64" w:rsidRDefault="009E399D" w:rsidP="009E399D">
      <w:pPr>
        <w:pStyle w:val="BESEDILO"/>
        <w:rPr>
          <w:b/>
          <w:noProof/>
          <w:u w:val="single"/>
        </w:rPr>
      </w:pPr>
    </w:p>
    <w:p w14:paraId="09B512F5" w14:textId="77777777" w:rsidR="009E399D" w:rsidRPr="001C2B64" w:rsidRDefault="009E399D" w:rsidP="009E399D">
      <w:pPr>
        <w:pStyle w:val="BESEDILO"/>
        <w:rPr>
          <w:b/>
          <w:noProof/>
          <w:u w:val="single"/>
        </w:rPr>
      </w:pPr>
    </w:p>
    <w:p w14:paraId="02A4EF04" w14:textId="77777777" w:rsidR="009E399D" w:rsidRPr="001C2B64" w:rsidRDefault="009E399D" w:rsidP="009E399D">
      <w:pPr>
        <w:pStyle w:val="BESEDILO"/>
        <w:rPr>
          <w:noProof/>
        </w:rPr>
      </w:pPr>
      <w:r w:rsidRPr="001C2B64">
        <w:rPr>
          <w:noProof/>
        </w:rPr>
        <w:t xml:space="preserve">Pod kazensko in materialno odgovornostjo izjavljamo, da bomo naročniku v roku osmih dni od prejema poziva naročnika posredovali </w:t>
      </w:r>
      <w:r w:rsidRPr="001C2B64">
        <w:rPr>
          <w:b/>
          <w:i/>
          <w:noProof/>
        </w:rPr>
        <w:t>Izjavo o udeležbi fizičnih in pravnih oseb v lastništvu ponudnika</w:t>
      </w:r>
      <w:r w:rsidRPr="001C2B64">
        <w:rPr>
          <w:b/>
          <w:noProof/>
        </w:rPr>
        <w:t>,</w:t>
      </w:r>
      <w:r w:rsidRPr="001C2B64">
        <w:rPr>
          <w:noProof/>
        </w:rPr>
        <w:t xml:space="preserve"> ki je priložena v nadaljevanju te </w:t>
      </w:r>
      <w:r w:rsidRPr="001C2B64">
        <w:rPr>
          <w:rFonts w:cs="Arial"/>
          <w:noProof/>
          <w:color w:val="282828"/>
        </w:rPr>
        <w:t>dokumentacije v zvezi z oddajo javnega naročila</w:t>
      </w:r>
      <w:r w:rsidRPr="001C2B64">
        <w:rPr>
          <w:noProof/>
        </w:rPr>
        <w:t>.</w:t>
      </w:r>
    </w:p>
    <w:p w14:paraId="0C720DCD" w14:textId="77777777" w:rsidR="009E399D" w:rsidRPr="001C2B64" w:rsidRDefault="009E399D" w:rsidP="009E399D">
      <w:pPr>
        <w:pStyle w:val="BESEDILO"/>
        <w:rPr>
          <w:noProof/>
        </w:rPr>
      </w:pPr>
    </w:p>
    <w:p w14:paraId="0E881E6F" w14:textId="77777777" w:rsidR="009E399D" w:rsidRPr="001C2B64" w:rsidRDefault="009E399D" w:rsidP="009E399D">
      <w:pPr>
        <w:pStyle w:val="BESEDILO"/>
        <w:rPr>
          <w:noProof/>
        </w:rPr>
      </w:pPr>
    </w:p>
    <w:p w14:paraId="17045232" w14:textId="77777777" w:rsidR="009E399D" w:rsidRPr="001C2B64" w:rsidRDefault="009E399D" w:rsidP="009E399D">
      <w:pPr>
        <w:pStyle w:val="BESEDILO"/>
        <w:rPr>
          <w:noProof/>
        </w:rPr>
      </w:pPr>
    </w:p>
    <w:p w14:paraId="1BD21681" w14:textId="77777777" w:rsidR="009E399D" w:rsidRPr="001C2B64" w:rsidRDefault="009E399D" w:rsidP="009E399D">
      <w:pPr>
        <w:pStyle w:val="BESEDILO"/>
        <w:rPr>
          <w:noProof/>
        </w:rPr>
      </w:pPr>
    </w:p>
    <w:p w14:paraId="65B615E2" w14:textId="77777777" w:rsidR="009E399D" w:rsidRPr="001C2B64" w:rsidRDefault="009E399D" w:rsidP="009E399D">
      <w:pPr>
        <w:pStyle w:val="BESEDILO"/>
        <w:rPr>
          <w:noProof/>
        </w:rPr>
      </w:pPr>
    </w:p>
    <w:p w14:paraId="15727E72" w14:textId="77777777" w:rsidR="009E399D" w:rsidRPr="001C2B64" w:rsidRDefault="009E399D" w:rsidP="009E399D">
      <w:pPr>
        <w:pStyle w:val="BESEDILO"/>
        <w:rPr>
          <w:noProof/>
        </w:rPr>
      </w:pPr>
    </w:p>
    <w:p w14:paraId="64699675" w14:textId="77777777" w:rsidR="009E399D" w:rsidRPr="001C2B64" w:rsidRDefault="009E399D" w:rsidP="009E399D">
      <w:pPr>
        <w:pStyle w:val="BESEDILO"/>
        <w:rPr>
          <w:noProof/>
        </w:rPr>
      </w:pPr>
    </w:p>
    <w:p w14:paraId="41BDE570" w14:textId="77777777" w:rsidR="009E399D" w:rsidRPr="001C2B64" w:rsidRDefault="009E399D" w:rsidP="009E399D">
      <w:pPr>
        <w:pStyle w:val="BESEDILO"/>
        <w:rPr>
          <w:noProof/>
        </w:rPr>
      </w:pPr>
    </w:p>
    <w:p w14:paraId="2D17D8D9" w14:textId="77777777" w:rsidR="009E399D" w:rsidRPr="001C2B64" w:rsidRDefault="009E399D" w:rsidP="009E399D">
      <w:pPr>
        <w:pStyle w:val="BESEDILO"/>
        <w:rPr>
          <w:noProof/>
        </w:rPr>
      </w:pPr>
    </w:p>
    <w:p w14:paraId="06E6CA89" w14:textId="77777777" w:rsidR="009E399D" w:rsidRPr="001C2B64" w:rsidRDefault="009E399D" w:rsidP="009E399D">
      <w:pPr>
        <w:pStyle w:val="BESEDILO"/>
        <w:rPr>
          <w:noProof/>
        </w:rPr>
      </w:pPr>
    </w:p>
    <w:p w14:paraId="5EF4AB1B" w14:textId="77777777" w:rsidR="009E399D" w:rsidRPr="001C2B64" w:rsidRDefault="009E399D" w:rsidP="009E399D">
      <w:pPr>
        <w:pStyle w:val="BESEDILO"/>
        <w:rPr>
          <w:noProof/>
        </w:rPr>
      </w:pPr>
    </w:p>
    <w:p w14:paraId="6B5513A2" w14:textId="77777777" w:rsidR="009E399D" w:rsidRPr="001C2B64" w:rsidRDefault="009E399D" w:rsidP="009E399D">
      <w:pPr>
        <w:pStyle w:val="BESEDILO"/>
        <w:rPr>
          <w:noProof/>
        </w:rPr>
      </w:pPr>
    </w:p>
    <w:p w14:paraId="39DF0C1D" w14:textId="77777777" w:rsidR="009E399D" w:rsidRPr="001C2B64" w:rsidRDefault="009E399D" w:rsidP="009E399D">
      <w:pPr>
        <w:pStyle w:val="BESEDILO"/>
        <w:rPr>
          <w:noProof/>
        </w:rPr>
      </w:pPr>
    </w:p>
    <w:p w14:paraId="3CE07B7E" w14:textId="77777777" w:rsidR="009E399D" w:rsidRPr="001C2B64" w:rsidRDefault="009E399D" w:rsidP="009E399D">
      <w:pPr>
        <w:pStyle w:val="BESEDILO"/>
        <w:rPr>
          <w:noProof/>
        </w:rPr>
      </w:pPr>
    </w:p>
    <w:p w14:paraId="0AEE6B24" w14:textId="77777777" w:rsidR="009E399D" w:rsidRPr="001C2B64" w:rsidRDefault="009E399D" w:rsidP="009E399D">
      <w:pPr>
        <w:pStyle w:val="BESEDILO"/>
        <w:rPr>
          <w:noProof/>
        </w:rPr>
      </w:pPr>
    </w:p>
    <w:p w14:paraId="7790F9CC" w14:textId="77777777" w:rsidR="009E399D" w:rsidRPr="001C2B64" w:rsidRDefault="009E399D" w:rsidP="009E399D">
      <w:pPr>
        <w:pStyle w:val="BESEDILO"/>
        <w:rPr>
          <w:noProof/>
        </w:rPr>
      </w:pPr>
    </w:p>
    <w:p w14:paraId="0FCC1062" w14:textId="77777777" w:rsidR="009E399D" w:rsidRPr="001C2B64" w:rsidRDefault="009E399D" w:rsidP="009E399D">
      <w:pPr>
        <w:pStyle w:val="BESEDILO"/>
        <w:rPr>
          <w:noProof/>
        </w:rPr>
      </w:pPr>
    </w:p>
    <w:p w14:paraId="229D2A17" w14:textId="77777777" w:rsidR="009E399D" w:rsidRPr="001C2B64" w:rsidRDefault="009E399D" w:rsidP="009E399D">
      <w:pPr>
        <w:pStyle w:val="BESEDILO"/>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02646776" w14:textId="77777777" w:rsidR="009E399D" w:rsidRPr="001C2B64" w:rsidRDefault="009E399D" w:rsidP="009E399D">
      <w:pPr>
        <w:pStyle w:val="BESEDILO"/>
        <w:rPr>
          <w:noProof/>
        </w:rPr>
      </w:pP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oz. prokurista:</w:t>
      </w:r>
    </w:p>
    <w:p w14:paraId="60E1C8B2" w14:textId="77777777" w:rsidR="009E399D" w:rsidRPr="001C2B64" w:rsidRDefault="009E399D" w:rsidP="009E399D">
      <w:pPr>
        <w:pStyle w:val="BESEDILO"/>
        <w:rPr>
          <w:noProof/>
        </w:rPr>
      </w:pPr>
    </w:p>
    <w:p w14:paraId="50DD42A9" w14:textId="77777777" w:rsidR="009E399D" w:rsidRPr="001C2B64" w:rsidRDefault="009E399D" w:rsidP="009E399D">
      <w:pPr>
        <w:pStyle w:val="BESEDILO"/>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535330C0" w14:textId="77777777" w:rsidR="009E399D" w:rsidRPr="001C2B64" w:rsidRDefault="009E399D" w:rsidP="009E399D">
      <w:pPr>
        <w:pStyle w:val="BESEDILO"/>
        <w:rPr>
          <w:noProof/>
        </w:rPr>
      </w:pPr>
    </w:p>
    <w:p w14:paraId="39820A0C" w14:textId="77777777" w:rsidR="009E399D" w:rsidRPr="001C2B64" w:rsidRDefault="009E399D" w:rsidP="009E399D">
      <w:pPr>
        <w:pStyle w:val="BESEDILO"/>
        <w:rPr>
          <w:noProof/>
          <w:u w:val="single"/>
        </w:rPr>
      </w:pPr>
    </w:p>
    <w:p w14:paraId="4CC82F19" w14:textId="77777777" w:rsidR="009E399D" w:rsidRPr="001C2B64" w:rsidRDefault="009E399D" w:rsidP="009E399D">
      <w:pPr>
        <w:pStyle w:val="BESEDILO"/>
        <w:rPr>
          <w:noProof/>
        </w:rPr>
      </w:pPr>
    </w:p>
    <w:p w14:paraId="36C3A986" w14:textId="77777777" w:rsidR="009E399D" w:rsidRPr="001C2B64" w:rsidRDefault="009E399D" w:rsidP="009E399D">
      <w:pPr>
        <w:pStyle w:val="BESEDILO"/>
        <w:rPr>
          <w:noProof/>
        </w:rPr>
      </w:pPr>
    </w:p>
    <w:p w14:paraId="50A9A9DC" w14:textId="77777777" w:rsidR="00493184" w:rsidRPr="001C2B64" w:rsidRDefault="009E399D" w:rsidP="00493184">
      <w:pPr>
        <w:pStyle w:val="BESEDILO"/>
        <w:rPr>
          <w:noProof/>
        </w:rPr>
      </w:pPr>
      <w:r w:rsidRPr="001C2B64">
        <w:rPr>
          <w:noProof/>
        </w:rPr>
        <w:br w:type="page"/>
      </w:r>
      <w:r w:rsidR="00493184" w:rsidRPr="001C2B64">
        <w:rPr>
          <w:noProof/>
        </w:rPr>
        <w:lastRenderedPageBreak/>
        <w:t>Zaradi namena iz šestega odstavka 14. člena Zakona o integriteti in preprečevanju korupcije (</w:t>
      </w:r>
      <w:bookmarkStart w:id="262" w:name="_Hlk69721058"/>
      <w:r w:rsidR="00493184" w:rsidRPr="001C2B64">
        <w:rPr>
          <w:noProof/>
        </w:rPr>
        <w:t>Uradni list RS, št. 69/11</w:t>
      </w:r>
      <w:bookmarkEnd w:id="262"/>
      <w:r w:rsidR="00493184" w:rsidRPr="001C2B64">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C2B64" w:rsidRDefault="009E399D" w:rsidP="009E399D">
      <w:pPr>
        <w:pStyle w:val="BESEDILO"/>
        <w:rPr>
          <w:noProof/>
        </w:rPr>
      </w:pPr>
    </w:p>
    <w:p w14:paraId="2049F0B9" w14:textId="77777777" w:rsidR="009E399D" w:rsidRPr="001C2B64" w:rsidRDefault="009E399D" w:rsidP="009E399D">
      <w:pPr>
        <w:pStyle w:val="BESEDILO"/>
        <w:rPr>
          <w:noProof/>
        </w:rPr>
      </w:pPr>
    </w:p>
    <w:p w14:paraId="4FA4B290" w14:textId="77777777" w:rsidR="009E399D" w:rsidRPr="001C2B64" w:rsidRDefault="009E399D" w:rsidP="009E399D">
      <w:pPr>
        <w:pStyle w:val="BESEDILO"/>
        <w:jc w:val="center"/>
        <w:rPr>
          <w:b/>
          <w:noProof/>
        </w:rPr>
      </w:pPr>
      <w:r w:rsidRPr="001C2B64">
        <w:rPr>
          <w:b/>
          <w:noProof/>
        </w:rPr>
        <w:t>IZJAVO O UDELEŽBI FIZIČNIH IN PRAVNIH OSEB V LASTNIŠTVU PONUDNIKA</w:t>
      </w:r>
    </w:p>
    <w:p w14:paraId="7C63117B" w14:textId="6843842E" w:rsidR="009E399D" w:rsidRPr="001C2B64" w:rsidRDefault="009E399D" w:rsidP="009E399D">
      <w:pPr>
        <w:pStyle w:val="BESEDILO"/>
        <w:jc w:val="center"/>
        <w:rPr>
          <w:b/>
          <w:noProof/>
        </w:rPr>
      </w:pPr>
      <w:r w:rsidRPr="001C2B64">
        <w:rPr>
          <w:b/>
          <w:noProof/>
        </w:rPr>
        <w:t>ZA JAVNO NAROČILO JN-</w:t>
      </w:r>
      <w:r w:rsidR="00D421C8" w:rsidRPr="001C2B64">
        <w:rPr>
          <w:b/>
          <w:noProof/>
        </w:rPr>
        <w:t>B0990</w:t>
      </w:r>
    </w:p>
    <w:p w14:paraId="7FA28D59" w14:textId="77777777" w:rsidR="009E399D" w:rsidRPr="001C2B64" w:rsidRDefault="009E399D" w:rsidP="009E399D">
      <w:pPr>
        <w:pStyle w:val="BESEDILO"/>
        <w:jc w:val="center"/>
        <w:rPr>
          <w:b/>
          <w:noProof/>
        </w:rPr>
      </w:pPr>
    </w:p>
    <w:p w14:paraId="1A157E4E" w14:textId="77777777" w:rsidR="009E399D" w:rsidRPr="001C2B64" w:rsidRDefault="009E399D" w:rsidP="009E399D">
      <w:pPr>
        <w:pStyle w:val="BESEDILO"/>
        <w:rPr>
          <w:noProof/>
        </w:rPr>
      </w:pPr>
    </w:p>
    <w:p w14:paraId="459B2A43" w14:textId="77777777" w:rsidR="009E399D" w:rsidRPr="001C2B64" w:rsidRDefault="009E399D" w:rsidP="009E399D">
      <w:pPr>
        <w:pStyle w:val="BESEDILO"/>
        <w:rPr>
          <w:b/>
          <w:i/>
          <w:noProof/>
        </w:rPr>
      </w:pPr>
      <w:r w:rsidRPr="001C2B64">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1C2B64"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C2B64" w:rsidRDefault="009E399D" w:rsidP="004C007F">
            <w:pPr>
              <w:pStyle w:val="BESEDILO"/>
              <w:rPr>
                <w:bCs/>
                <w:noProof/>
              </w:rPr>
            </w:pPr>
            <w:r w:rsidRPr="001C2B64">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C2B64" w:rsidRDefault="009E399D" w:rsidP="004C007F">
            <w:pPr>
              <w:pStyle w:val="BESEDILO"/>
              <w:rPr>
                <w:b/>
                <w:bCs/>
                <w:noProof/>
              </w:rPr>
            </w:pPr>
          </w:p>
        </w:tc>
      </w:tr>
      <w:tr w:rsidR="009E399D" w:rsidRPr="001C2B64"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C2B64" w:rsidRDefault="009E399D" w:rsidP="004C007F">
            <w:pPr>
              <w:pStyle w:val="BESEDILO"/>
              <w:rPr>
                <w:bCs/>
                <w:noProof/>
              </w:rPr>
            </w:pPr>
            <w:r w:rsidRPr="001C2B64">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C2B64" w:rsidRDefault="009E399D" w:rsidP="004C007F">
            <w:pPr>
              <w:pStyle w:val="BESEDILO"/>
              <w:rPr>
                <w:bCs/>
                <w:noProof/>
              </w:rPr>
            </w:pPr>
          </w:p>
        </w:tc>
      </w:tr>
      <w:tr w:rsidR="009E399D" w:rsidRPr="001C2B64"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C2B64" w:rsidRDefault="009E399D" w:rsidP="004C007F">
            <w:pPr>
              <w:pStyle w:val="BESEDILO"/>
              <w:rPr>
                <w:bCs/>
                <w:noProof/>
              </w:rPr>
            </w:pPr>
            <w:r w:rsidRPr="001C2B64">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C2B64" w:rsidRDefault="009E399D" w:rsidP="004C007F">
            <w:pPr>
              <w:pStyle w:val="BESEDILO"/>
              <w:rPr>
                <w:bCs/>
                <w:noProof/>
              </w:rPr>
            </w:pPr>
          </w:p>
        </w:tc>
      </w:tr>
      <w:tr w:rsidR="009E399D" w:rsidRPr="001C2B64"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C2B64" w:rsidRDefault="009E399D" w:rsidP="004C007F">
            <w:pPr>
              <w:pStyle w:val="BESEDILO"/>
              <w:rPr>
                <w:bCs/>
                <w:noProof/>
              </w:rPr>
            </w:pPr>
            <w:r w:rsidRPr="001C2B64">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C2B64" w:rsidRDefault="009E399D" w:rsidP="004C007F">
            <w:pPr>
              <w:pStyle w:val="BESEDILO"/>
              <w:rPr>
                <w:bCs/>
                <w:noProof/>
              </w:rPr>
            </w:pPr>
          </w:p>
          <w:p w14:paraId="78718BF7" w14:textId="77777777" w:rsidR="009E399D" w:rsidRPr="001C2B64" w:rsidRDefault="009E399D" w:rsidP="004C007F">
            <w:pPr>
              <w:pStyle w:val="BESEDILO"/>
              <w:rPr>
                <w:bCs/>
                <w:noProof/>
              </w:rPr>
            </w:pPr>
            <w:r w:rsidRPr="001C2B64">
              <w:rPr>
                <w:bCs/>
                <w:noProof/>
              </w:rPr>
              <w:t>DA  -  NE</w:t>
            </w:r>
          </w:p>
        </w:tc>
      </w:tr>
    </w:tbl>
    <w:p w14:paraId="002038C5" w14:textId="77777777" w:rsidR="009E399D" w:rsidRPr="001C2B64" w:rsidRDefault="009E399D" w:rsidP="009E399D">
      <w:pPr>
        <w:pStyle w:val="BESEDILO"/>
        <w:rPr>
          <w:noProof/>
        </w:rPr>
      </w:pPr>
    </w:p>
    <w:p w14:paraId="6F2E813B" w14:textId="77777777" w:rsidR="009E399D" w:rsidRPr="001C2B64" w:rsidRDefault="009E399D" w:rsidP="009E399D">
      <w:pPr>
        <w:pStyle w:val="BESEDILO"/>
        <w:rPr>
          <w:b/>
          <w:i/>
          <w:noProof/>
        </w:rPr>
      </w:pPr>
      <w:r w:rsidRPr="001C2B64">
        <w:rPr>
          <w:b/>
          <w:i/>
          <w:noProof/>
        </w:rPr>
        <w:t>Lastniška struktura ponudnika:</w:t>
      </w:r>
    </w:p>
    <w:p w14:paraId="66209FF5" w14:textId="77777777" w:rsidR="009E399D" w:rsidRPr="001C2B64" w:rsidRDefault="009E399D" w:rsidP="009E399D">
      <w:pPr>
        <w:pStyle w:val="BESEDILO"/>
        <w:rPr>
          <w:b/>
          <w:i/>
          <w:noProof/>
        </w:rPr>
      </w:pPr>
    </w:p>
    <w:p w14:paraId="0CA5550C" w14:textId="77777777" w:rsidR="009E399D" w:rsidRPr="001C2B64" w:rsidRDefault="009E399D" w:rsidP="009E399D">
      <w:pPr>
        <w:pStyle w:val="BESEDILO"/>
        <w:numPr>
          <w:ilvl w:val="0"/>
          <w:numId w:val="7"/>
        </w:numPr>
        <w:rPr>
          <w:b/>
          <w:noProof/>
        </w:rPr>
      </w:pPr>
      <w:r w:rsidRPr="001C2B64">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1C2B64"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C2B64" w:rsidRDefault="009E399D" w:rsidP="004C007F">
            <w:pPr>
              <w:pStyle w:val="BESEDILO"/>
              <w:rPr>
                <w:bCs/>
                <w:noProof/>
              </w:rPr>
            </w:pPr>
            <w:r w:rsidRPr="001C2B64">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C2B64" w:rsidRDefault="009E399D" w:rsidP="004C007F">
            <w:pPr>
              <w:pStyle w:val="BESEDILO"/>
              <w:rPr>
                <w:b/>
                <w:bCs/>
                <w:noProof/>
              </w:rPr>
            </w:pPr>
          </w:p>
        </w:tc>
      </w:tr>
      <w:tr w:rsidR="009E399D" w:rsidRPr="001C2B64"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C2B64" w:rsidRDefault="009E399D" w:rsidP="004C007F">
            <w:pPr>
              <w:pStyle w:val="BESEDILO"/>
              <w:rPr>
                <w:bCs/>
                <w:noProof/>
              </w:rPr>
            </w:pPr>
          </w:p>
        </w:tc>
      </w:tr>
      <w:tr w:rsidR="009E399D" w:rsidRPr="001C2B64"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C2B64" w:rsidRDefault="009E399D" w:rsidP="004C007F">
            <w:pPr>
              <w:pStyle w:val="BESEDILO"/>
              <w:rPr>
                <w:bCs/>
                <w:noProof/>
              </w:rPr>
            </w:pPr>
          </w:p>
        </w:tc>
      </w:tr>
      <w:tr w:rsidR="009E399D" w:rsidRPr="001C2B64"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C2B64" w:rsidRDefault="009E399D" w:rsidP="004C007F">
            <w:pPr>
              <w:pStyle w:val="BESEDILO"/>
              <w:rPr>
                <w:bCs/>
                <w:noProof/>
              </w:rPr>
            </w:pPr>
            <w:r w:rsidRPr="001C2B64">
              <w:rPr>
                <w:bCs/>
                <w:noProof/>
              </w:rPr>
              <w:t>Tihi družbenik (ustrezno označi)</w:t>
            </w:r>
          </w:p>
          <w:p w14:paraId="6D648EA5"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C2B64" w:rsidRDefault="009E399D" w:rsidP="004C007F">
            <w:pPr>
              <w:pStyle w:val="BESEDILO"/>
              <w:rPr>
                <w:bCs/>
                <w:noProof/>
              </w:rPr>
            </w:pPr>
          </w:p>
          <w:p w14:paraId="202D1B3B" w14:textId="77777777" w:rsidR="009E399D" w:rsidRPr="001C2B64" w:rsidRDefault="009E399D" w:rsidP="004C007F">
            <w:pPr>
              <w:pStyle w:val="BESEDILO"/>
              <w:rPr>
                <w:bCs/>
                <w:noProof/>
              </w:rPr>
            </w:pPr>
            <w:r w:rsidRPr="001C2B64">
              <w:rPr>
                <w:bCs/>
                <w:noProof/>
              </w:rPr>
              <w:t>DA  -  NE</w:t>
            </w:r>
          </w:p>
          <w:p w14:paraId="7D7A69B7" w14:textId="77777777" w:rsidR="009E399D" w:rsidRPr="001C2B64" w:rsidRDefault="009E399D" w:rsidP="004C007F">
            <w:pPr>
              <w:pStyle w:val="BESEDILO"/>
              <w:rPr>
                <w:bCs/>
                <w:noProof/>
              </w:rPr>
            </w:pPr>
          </w:p>
        </w:tc>
      </w:tr>
    </w:tbl>
    <w:p w14:paraId="352670D2" w14:textId="77777777" w:rsidR="009E399D" w:rsidRPr="001C2B64"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1C2B64"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C2B64" w:rsidRDefault="009E399D" w:rsidP="004C007F">
            <w:pPr>
              <w:pStyle w:val="BESEDILO"/>
              <w:rPr>
                <w:bCs/>
                <w:noProof/>
              </w:rPr>
            </w:pPr>
            <w:r w:rsidRPr="001C2B64">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C2B64" w:rsidRDefault="009E399D" w:rsidP="004C007F">
            <w:pPr>
              <w:pStyle w:val="BESEDILO"/>
              <w:rPr>
                <w:b/>
                <w:bCs/>
                <w:noProof/>
              </w:rPr>
            </w:pPr>
          </w:p>
        </w:tc>
      </w:tr>
      <w:tr w:rsidR="009E399D" w:rsidRPr="001C2B64"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C2B64" w:rsidRDefault="009E399D" w:rsidP="004C007F">
            <w:pPr>
              <w:pStyle w:val="BESEDILO"/>
              <w:rPr>
                <w:bCs/>
                <w:noProof/>
              </w:rPr>
            </w:pPr>
          </w:p>
        </w:tc>
      </w:tr>
      <w:tr w:rsidR="009E399D" w:rsidRPr="001C2B64"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C2B64" w:rsidRDefault="009E399D" w:rsidP="004C007F">
            <w:pPr>
              <w:pStyle w:val="BESEDILO"/>
              <w:rPr>
                <w:bCs/>
                <w:noProof/>
              </w:rPr>
            </w:pPr>
          </w:p>
        </w:tc>
      </w:tr>
      <w:tr w:rsidR="009E399D" w:rsidRPr="001C2B64"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C2B64" w:rsidRDefault="009E399D" w:rsidP="004C007F">
            <w:pPr>
              <w:pStyle w:val="BESEDILO"/>
              <w:rPr>
                <w:bCs/>
                <w:noProof/>
              </w:rPr>
            </w:pPr>
            <w:r w:rsidRPr="001C2B64">
              <w:rPr>
                <w:bCs/>
                <w:noProof/>
              </w:rPr>
              <w:t>Tihi družbenik (DA – NE)</w:t>
            </w:r>
          </w:p>
          <w:p w14:paraId="3104B62F"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C2B64" w:rsidRDefault="009E399D" w:rsidP="004C007F">
            <w:pPr>
              <w:pStyle w:val="BESEDILO"/>
              <w:rPr>
                <w:bCs/>
                <w:noProof/>
              </w:rPr>
            </w:pPr>
          </w:p>
        </w:tc>
      </w:tr>
    </w:tbl>
    <w:p w14:paraId="3340AD9F" w14:textId="77777777" w:rsidR="009E399D" w:rsidRPr="001C2B64" w:rsidRDefault="009E399D" w:rsidP="009E399D">
      <w:pPr>
        <w:pStyle w:val="BESEDILO"/>
        <w:rPr>
          <w:noProof/>
        </w:rPr>
      </w:pPr>
      <w:r w:rsidRPr="001C2B64">
        <w:rPr>
          <w:noProof/>
        </w:rPr>
        <w:t xml:space="preserve"> (ustrezno nadaljujte seznam)</w:t>
      </w:r>
    </w:p>
    <w:p w14:paraId="53517CEF" w14:textId="77777777" w:rsidR="009E399D" w:rsidRPr="001C2B64" w:rsidRDefault="009E399D" w:rsidP="009E399D">
      <w:pPr>
        <w:pStyle w:val="BESEDILO"/>
        <w:rPr>
          <w:noProof/>
        </w:rPr>
      </w:pPr>
    </w:p>
    <w:p w14:paraId="7832C44C" w14:textId="77777777" w:rsidR="009E399D" w:rsidRPr="001C2B64" w:rsidRDefault="009E399D" w:rsidP="009E399D">
      <w:pPr>
        <w:pStyle w:val="BESEDILO"/>
        <w:numPr>
          <w:ilvl w:val="0"/>
          <w:numId w:val="7"/>
        </w:numPr>
        <w:rPr>
          <w:b/>
          <w:noProof/>
        </w:rPr>
      </w:pPr>
      <w:r w:rsidRPr="001C2B64">
        <w:rPr>
          <w:b/>
          <w:noProof/>
        </w:rPr>
        <w:t>PODATKI O UDELEŽBI PRAVNIH OSEB V LASTNIŠTVU PONUDNIKA (VKLJUČNO S TIHIMI DRUŽBENIKI)</w:t>
      </w:r>
    </w:p>
    <w:p w14:paraId="4EA191E4" w14:textId="77777777" w:rsidR="009E399D" w:rsidRPr="001C2B64"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1C2B64"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C2B64" w:rsidRDefault="009E399D" w:rsidP="004C007F">
            <w:pPr>
              <w:pStyle w:val="BESEDILO"/>
              <w:rPr>
                <w:b/>
                <w:bCs/>
                <w:noProof/>
              </w:rPr>
            </w:pPr>
          </w:p>
        </w:tc>
      </w:tr>
      <w:tr w:rsidR="009E399D" w:rsidRPr="001C2B64"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C2B64" w:rsidRDefault="009E399D" w:rsidP="004C007F">
            <w:pPr>
              <w:pStyle w:val="BESEDILO"/>
              <w:rPr>
                <w:bCs/>
                <w:noProof/>
              </w:rPr>
            </w:pPr>
          </w:p>
        </w:tc>
      </w:tr>
      <w:tr w:rsidR="009E399D" w:rsidRPr="001C2B64"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C2B64" w:rsidRDefault="009E399D" w:rsidP="004C007F">
            <w:pPr>
              <w:pStyle w:val="BESEDILO"/>
              <w:rPr>
                <w:bCs/>
                <w:noProof/>
              </w:rPr>
            </w:pPr>
          </w:p>
        </w:tc>
      </w:tr>
      <w:tr w:rsidR="009E399D" w:rsidRPr="001C2B64"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C2B64" w:rsidRDefault="009E399D" w:rsidP="004C007F">
            <w:pPr>
              <w:pStyle w:val="BESEDILO"/>
              <w:rPr>
                <w:bCs/>
                <w:noProof/>
              </w:rPr>
            </w:pPr>
          </w:p>
        </w:tc>
      </w:tr>
      <w:tr w:rsidR="009E399D" w:rsidRPr="001C2B64"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C2B64" w:rsidRDefault="009E399D" w:rsidP="004C007F">
            <w:pPr>
              <w:pStyle w:val="BESEDILO"/>
              <w:rPr>
                <w:bCs/>
                <w:noProof/>
              </w:rPr>
            </w:pPr>
            <w:r w:rsidRPr="001C2B64">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C2B64" w:rsidRDefault="009E399D" w:rsidP="004C007F">
            <w:pPr>
              <w:pStyle w:val="BESEDILO"/>
              <w:rPr>
                <w:bCs/>
                <w:noProof/>
              </w:rPr>
            </w:pPr>
          </w:p>
          <w:p w14:paraId="7322D561" w14:textId="77777777" w:rsidR="009E399D" w:rsidRPr="001C2B64" w:rsidRDefault="009E399D" w:rsidP="004C007F">
            <w:pPr>
              <w:pStyle w:val="BESEDILO"/>
              <w:rPr>
                <w:bCs/>
                <w:noProof/>
              </w:rPr>
            </w:pPr>
            <w:r w:rsidRPr="001C2B64">
              <w:rPr>
                <w:bCs/>
                <w:noProof/>
              </w:rPr>
              <w:t>DA  -  NE</w:t>
            </w:r>
          </w:p>
        </w:tc>
      </w:tr>
    </w:tbl>
    <w:p w14:paraId="1364FEEC" w14:textId="77777777" w:rsidR="009E399D" w:rsidRPr="001C2B64" w:rsidRDefault="009E399D" w:rsidP="009E399D">
      <w:pPr>
        <w:pStyle w:val="BESEDILO"/>
        <w:rPr>
          <w:b/>
          <w:bCs/>
          <w:noProof/>
        </w:rPr>
      </w:pPr>
    </w:p>
    <w:p w14:paraId="24945530" w14:textId="77777777" w:rsidR="009E399D" w:rsidRPr="001C2B64" w:rsidRDefault="009E399D" w:rsidP="009E399D">
      <w:pPr>
        <w:pStyle w:val="BESEDILO"/>
        <w:rPr>
          <w:noProof/>
        </w:rPr>
      </w:pPr>
      <w:r w:rsidRPr="001C2B64">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1C2B64"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C2B64" w:rsidRDefault="009E399D" w:rsidP="004C007F">
            <w:pPr>
              <w:pStyle w:val="BESEDILO"/>
              <w:rPr>
                <w:bCs/>
                <w:noProof/>
              </w:rPr>
            </w:pPr>
            <w:r w:rsidRPr="001C2B64">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C2B64" w:rsidRDefault="009E399D" w:rsidP="004C007F">
            <w:pPr>
              <w:pStyle w:val="BESEDILO"/>
              <w:rPr>
                <w:b/>
                <w:bCs/>
                <w:noProof/>
              </w:rPr>
            </w:pPr>
          </w:p>
        </w:tc>
      </w:tr>
      <w:tr w:rsidR="009E399D" w:rsidRPr="001C2B64"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C2B64" w:rsidRDefault="009E399D" w:rsidP="004C007F">
            <w:pPr>
              <w:pStyle w:val="BESEDILO"/>
              <w:rPr>
                <w:bCs/>
                <w:noProof/>
              </w:rPr>
            </w:pPr>
          </w:p>
        </w:tc>
      </w:tr>
      <w:tr w:rsidR="009E399D" w:rsidRPr="001C2B64"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C2B64" w:rsidRDefault="009E399D" w:rsidP="004C007F">
            <w:pPr>
              <w:pStyle w:val="BESEDILO"/>
              <w:rPr>
                <w:bCs/>
                <w:noProof/>
              </w:rPr>
            </w:pPr>
          </w:p>
        </w:tc>
      </w:tr>
      <w:tr w:rsidR="009E399D" w:rsidRPr="001C2B64"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C2B64" w:rsidRDefault="009E399D" w:rsidP="004C007F">
            <w:pPr>
              <w:pStyle w:val="BESEDILO"/>
              <w:rPr>
                <w:bCs/>
                <w:noProof/>
              </w:rPr>
            </w:pPr>
            <w:r w:rsidRPr="001C2B64">
              <w:rPr>
                <w:bCs/>
                <w:noProof/>
              </w:rPr>
              <w:t>Tihi družbenik (DA – NE)</w:t>
            </w:r>
          </w:p>
          <w:p w14:paraId="38AA8E50"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C2B64" w:rsidRDefault="009E399D" w:rsidP="004C007F">
            <w:pPr>
              <w:pStyle w:val="BESEDILO"/>
              <w:rPr>
                <w:bCs/>
                <w:noProof/>
              </w:rPr>
            </w:pPr>
          </w:p>
        </w:tc>
      </w:tr>
    </w:tbl>
    <w:p w14:paraId="44F6C210" w14:textId="77777777" w:rsidR="009E399D" w:rsidRPr="001C2B64" w:rsidRDefault="009E399D" w:rsidP="009E399D">
      <w:pPr>
        <w:pStyle w:val="BESEDILO"/>
        <w:rPr>
          <w:noProof/>
        </w:rPr>
      </w:pPr>
    </w:p>
    <w:p w14:paraId="497FB335" w14:textId="77777777" w:rsidR="009E399D" w:rsidRPr="001C2B64" w:rsidRDefault="009E399D" w:rsidP="009E399D">
      <w:pPr>
        <w:pStyle w:val="BESEDILO"/>
        <w:rPr>
          <w:noProof/>
        </w:rPr>
      </w:pPr>
      <w:r w:rsidRPr="001C2B64">
        <w:rPr>
          <w:noProof/>
        </w:rPr>
        <w:t>(ustrezno nadaljujte seznam)</w:t>
      </w:r>
    </w:p>
    <w:p w14:paraId="430AD876" w14:textId="77777777" w:rsidR="009E399D" w:rsidRPr="001C2B64" w:rsidRDefault="009E399D" w:rsidP="009E399D">
      <w:pPr>
        <w:pStyle w:val="BESEDILO"/>
        <w:rPr>
          <w:noProof/>
        </w:rPr>
      </w:pPr>
    </w:p>
    <w:p w14:paraId="121F0967" w14:textId="77777777" w:rsidR="009E399D" w:rsidRPr="001C2B64" w:rsidRDefault="009E399D" w:rsidP="009E399D">
      <w:pPr>
        <w:pStyle w:val="BESEDILO"/>
        <w:rPr>
          <w:noProof/>
        </w:rPr>
      </w:pPr>
    </w:p>
    <w:p w14:paraId="4BB8626C" w14:textId="77777777" w:rsidR="009E399D" w:rsidRPr="001C2B64" w:rsidRDefault="009E399D" w:rsidP="009E399D">
      <w:pPr>
        <w:jc w:val="left"/>
        <w:rPr>
          <w:noProof/>
          <w:kern w:val="16"/>
          <w:szCs w:val="20"/>
        </w:rPr>
      </w:pPr>
      <w:r w:rsidRPr="001C2B64">
        <w:rPr>
          <w:noProof/>
        </w:rPr>
        <w:br w:type="page"/>
      </w:r>
    </w:p>
    <w:p w14:paraId="7BA4B74D" w14:textId="77777777" w:rsidR="009E399D" w:rsidRPr="001C2B64" w:rsidRDefault="009E399D" w:rsidP="009E399D">
      <w:pPr>
        <w:pStyle w:val="BESEDILO"/>
        <w:rPr>
          <w:noProof/>
        </w:rPr>
      </w:pPr>
    </w:p>
    <w:p w14:paraId="7918FEA7" w14:textId="77777777" w:rsidR="009E399D" w:rsidRPr="001C2B64" w:rsidRDefault="009E399D" w:rsidP="009E399D">
      <w:pPr>
        <w:pStyle w:val="BESEDILO"/>
        <w:numPr>
          <w:ilvl w:val="0"/>
          <w:numId w:val="7"/>
        </w:numPr>
        <w:rPr>
          <w:b/>
          <w:noProof/>
        </w:rPr>
      </w:pPr>
      <w:r w:rsidRPr="001C2B64">
        <w:rPr>
          <w:b/>
          <w:noProof/>
        </w:rPr>
        <w:t>PODATKI O POVEZANIH DRUŽBAH</w:t>
      </w:r>
    </w:p>
    <w:p w14:paraId="4EEE4C45" w14:textId="77777777" w:rsidR="009E399D" w:rsidRPr="001C2B64"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1C2B64"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C2B64" w:rsidRDefault="009E399D" w:rsidP="004C007F">
            <w:pPr>
              <w:pStyle w:val="BESEDILO"/>
              <w:rPr>
                <w:b/>
                <w:bCs/>
                <w:noProof/>
              </w:rPr>
            </w:pPr>
          </w:p>
        </w:tc>
      </w:tr>
      <w:tr w:rsidR="009E399D" w:rsidRPr="001C2B64"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C2B64" w:rsidRDefault="009E399D" w:rsidP="004C007F">
            <w:pPr>
              <w:pStyle w:val="BESEDILO"/>
              <w:rPr>
                <w:bCs/>
                <w:noProof/>
              </w:rPr>
            </w:pPr>
          </w:p>
        </w:tc>
      </w:tr>
      <w:tr w:rsidR="009E399D" w:rsidRPr="001C2B64"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C2B64" w:rsidRDefault="009E399D" w:rsidP="004C007F">
            <w:pPr>
              <w:pStyle w:val="BESEDILO"/>
              <w:rPr>
                <w:bCs/>
                <w:noProof/>
              </w:rPr>
            </w:pPr>
          </w:p>
        </w:tc>
      </w:tr>
      <w:tr w:rsidR="009E399D" w:rsidRPr="001C2B64"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C2B64"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C2B64" w:rsidRDefault="009E399D" w:rsidP="004C007F">
            <w:pPr>
              <w:pStyle w:val="BESEDILO"/>
              <w:rPr>
                <w:bCs/>
                <w:noProof/>
              </w:rPr>
            </w:pPr>
          </w:p>
        </w:tc>
      </w:tr>
    </w:tbl>
    <w:p w14:paraId="09D94F13" w14:textId="77777777" w:rsidR="009E399D" w:rsidRPr="001C2B64" w:rsidRDefault="009E399D" w:rsidP="009E399D">
      <w:pPr>
        <w:pStyle w:val="BESEDILO"/>
        <w:rPr>
          <w:b/>
          <w:noProof/>
        </w:rPr>
      </w:pPr>
      <w:r w:rsidRPr="001C2B64">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1C2B64"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C2B64" w:rsidRDefault="009E399D" w:rsidP="004C007F">
            <w:pPr>
              <w:pStyle w:val="BESEDILO"/>
              <w:rPr>
                <w:b/>
                <w:bCs/>
                <w:noProof/>
              </w:rPr>
            </w:pPr>
          </w:p>
        </w:tc>
      </w:tr>
      <w:tr w:rsidR="009E399D" w:rsidRPr="001C2B64"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C2B64" w:rsidRDefault="009E399D" w:rsidP="004C007F">
            <w:pPr>
              <w:pStyle w:val="BESEDILO"/>
              <w:rPr>
                <w:bCs/>
                <w:noProof/>
              </w:rPr>
            </w:pPr>
          </w:p>
        </w:tc>
      </w:tr>
      <w:tr w:rsidR="009E399D" w:rsidRPr="001C2B64"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C2B64" w:rsidRDefault="009E399D" w:rsidP="004C007F">
            <w:pPr>
              <w:pStyle w:val="BESEDILO"/>
              <w:rPr>
                <w:bCs/>
                <w:noProof/>
              </w:rPr>
            </w:pPr>
          </w:p>
        </w:tc>
      </w:tr>
      <w:tr w:rsidR="009E399D" w:rsidRPr="001C2B64"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C2B64" w:rsidRDefault="009E399D" w:rsidP="004C007F">
            <w:pPr>
              <w:pStyle w:val="BESEDILO"/>
              <w:rPr>
                <w:b/>
                <w:bCs/>
                <w:noProof/>
              </w:rPr>
            </w:pPr>
            <w:r w:rsidRPr="001C2B64">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C2B64" w:rsidRDefault="009E399D" w:rsidP="004C007F">
            <w:pPr>
              <w:pStyle w:val="BESEDILO"/>
              <w:rPr>
                <w:bCs/>
                <w:noProof/>
              </w:rPr>
            </w:pPr>
          </w:p>
        </w:tc>
      </w:tr>
    </w:tbl>
    <w:p w14:paraId="547B3BF4" w14:textId="77777777" w:rsidR="009E399D" w:rsidRPr="001C2B64" w:rsidRDefault="009E399D" w:rsidP="009E399D">
      <w:pPr>
        <w:pStyle w:val="BESEDILO"/>
        <w:rPr>
          <w:noProof/>
        </w:rPr>
      </w:pPr>
    </w:p>
    <w:p w14:paraId="16B7D92F" w14:textId="77777777" w:rsidR="009E399D" w:rsidRPr="001C2B64" w:rsidRDefault="009E399D" w:rsidP="009E399D">
      <w:pPr>
        <w:pStyle w:val="BESEDILO"/>
        <w:rPr>
          <w:noProof/>
        </w:rPr>
      </w:pPr>
      <w:r w:rsidRPr="001C2B64">
        <w:rPr>
          <w:noProof/>
        </w:rPr>
        <w:t>(ustrezno nadaljujte seznam)</w:t>
      </w:r>
    </w:p>
    <w:p w14:paraId="261395E0" w14:textId="77777777" w:rsidR="009E399D" w:rsidRPr="001C2B64" w:rsidRDefault="009E399D" w:rsidP="009E399D">
      <w:pPr>
        <w:pStyle w:val="BESEDILO"/>
        <w:rPr>
          <w:noProof/>
        </w:rPr>
      </w:pPr>
    </w:p>
    <w:p w14:paraId="586975E2" w14:textId="77777777" w:rsidR="009E399D" w:rsidRPr="001C2B64" w:rsidRDefault="009E399D" w:rsidP="009E399D">
      <w:pPr>
        <w:pStyle w:val="BESEDILO"/>
        <w:rPr>
          <w:noProof/>
        </w:rPr>
      </w:pPr>
      <w:r w:rsidRPr="001C2B64">
        <w:rPr>
          <w:noProof/>
        </w:rPr>
        <w:t>Izjavljam, da sem kot fizične osebe – udeležence v lastništvu ponudnika navedel:</w:t>
      </w:r>
    </w:p>
    <w:p w14:paraId="60DC5231" w14:textId="77777777" w:rsidR="009E399D" w:rsidRPr="001C2B64" w:rsidRDefault="009E399D" w:rsidP="009E399D">
      <w:pPr>
        <w:pStyle w:val="BESEDILO"/>
        <w:numPr>
          <w:ilvl w:val="0"/>
          <w:numId w:val="8"/>
        </w:numPr>
        <w:rPr>
          <w:noProof/>
        </w:rPr>
      </w:pPr>
      <w:r w:rsidRPr="001C2B64">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C2B64" w:rsidRDefault="009E399D" w:rsidP="009E399D">
      <w:pPr>
        <w:pStyle w:val="BESEDILO"/>
        <w:numPr>
          <w:ilvl w:val="0"/>
          <w:numId w:val="8"/>
        </w:numPr>
        <w:rPr>
          <w:noProof/>
        </w:rPr>
      </w:pPr>
      <w:r w:rsidRPr="001C2B64">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C2B64" w:rsidRDefault="009E399D" w:rsidP="009E399D">
      <w:pPr>
        <w:pStyle w:val="BESEDILO"/>
        <w:rPr>
          <w:noProof/>
        </w:rPr>
      </w:pPr>
    </w:p>
    <w:p w14:paraId="590F34CA" w14:textId="77777777" w:rsidR="009E399D" w:rsidRPr="001C2B64" w:rsidRDefault="009E399D" w:rsidP="009E399D">
      <w:pPr>
        <w:pStyle w:val="BESEDILO"/>
        <w:rPr>
          <w:noProof/>
        </w:rPr>
      </w:pPr>
      <w:r w:rsidRPr="001C2B64">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C2B64" w:rsidRDefault="009E399D" w:rsidP="009E399D">
      <w:pPr>
        <w:pStyle w:val="BESEDILO"/>
        <w:rPr>
          <w:noProof/>
        </w:rPr>
      </w:pPr>
    </w:p>
    <w:p w14:paraId="53068F5E" w14:textId="77777777" w:rsidR="009E399D" w:rsidRPr="001C2B64" w:rsidRDefault="009E399D" w:rsidP="009E399D">
      <w:pPr>
        <w:pStyle w:val="BESEDILO"/>
        <w:rPr>
          <w:noProof/>
        </w:rPr>
      </w:pPr>
      <w:r w:rsidRPr="001C2B64">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C2B64" w:rsidRDefault="009E399D" w:rsidP="009E399D">
      <w:pPr>
        <w:pStyle w:val="BESEDILO"/>
        <w:rPr>
          <w:noProof/>
        </w:rPr>
      </w:pPr>
    </w:p>
    <w:p w14:paraId="2FF78A00" w14:textId="77777777" w:rsidR="009E399D" w:rsidRPr="001C2B64" w:rsidRDefault="009E399D" w:rsidP="009E399D">
      <w:pPr>
        <w:pStyle w:val="BESEDILO"/>
        <w:rPr>
          <w:noProof/>
        </w:rPr>
      </w:pPr>
    </w:p>
    <w:p w14:paraId="4675F3AC" w14:textId="77777777" w:rsidR="009E399D" w:rsidRPr="001C2B64" w:rsidRDefault="009E399D" w:rsidP="009E399D">
      <w:pPr>
        <w:pStyle w:val="BESEDILO"/>
        <w:rPr>
          <w:noProof/>
        </w:rPr>
      </w:pPr>
      <w:r w:rsidRPr="001C2B64">
        <w:rPr>
          <w:noProof/>
        </w:rPr>
        <w:t>Kraj in datum:</w:t>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Ime in priimek zakonitega zastopnika:</w:t>
      </w:r>
    </w:p>
    <w:p w14:paraId="3611E6E0" w14:textId="77777777" w:rsidR="009E399D" w:rsidRPr="001C2B64" w:rsidRDefault="009E399D" w:rsidP="009E399D">
      <w:pPr>
        <w:pStyle w:val="BESEDILO"/>
        <w:rPr>
          <w:noProof/>
        </w:rPr>
      </w:pPr>
    </w:p>
    <w:p w14:paraId="67D2ED99" w14:textId="77777777" w:rsidR="009E399D" w:rsidRPr="001C2B64" w:rsidRDefault="009E399D" w:rsidP="009E399D">
      <w:pPr>
        <w:pStyle w:val="BESEDILO"/>
        <w:rPr>
          <w:noProof/>
        </w:rPr>
      </w:pPr>
      <w:r w:rsidRPr="001C2B64">
        <w:rPr>
          <w:noProof/>
        </w:rPr>
        <w:t>____________________________</w:t>
      </w:r>
      <w:r w:rsidRPr="001C2B64">
        <w:rPr>
          <w:noProof/>
        </w:rPr>
        <w:tab/>
      </w:r>
      <w:r w:rsidRPr="001C2B64">
        <w:rPr>
          <w:noProof/>
        </w:rPr>
        <w:tab/>
      </w:r>
      <w:r w:rsidRPr="001C2B64">
        <w:rPr>
          <w:noProof/>
        </w:rPr>
        <w:tab/>
        <w:t xml:space="preserve">             _____________________________</w:t>
      </w:r>
    </w:p>
    <w:p w14:paraId="21F1F8B3" w14:textId="77777777" w:rsidR="009E399D" w:rsidRPr="001C2B64" w:rsidRDefault="009E399D" w:rsidP="009E399D">
      <w:pPr>
        <w:pStyle w:val="BESEDILO"/>
        <w:rPr>
          <w:noProof/>
        </w:rPr>
      </w:pPr>
    </w:p>
    <w:p w14:paraId="5ADEB701" w14:textId="77777777" w:rsidR="009E399D" w:rsidRPr="001C2B64" w:rsidRDefault="009E399D" w:rsidP="009E399D">
      <w:pPr>
        <w:pStyle w:val="BESEDILO"/>
        <w:rPr>
          <w:noProof/>
        </w:rPr>
      </w:pPr>
      <w:r w:rsidRPr="001C2B64">
        <w:rPr>
          <w:noProof/>
        </w:rPr>
        <w:tab/>
      </w:r>
    </w:p>
    <w:p w14:paraId="2D1F823F" w14:textId="77777777" w:rsidR="009E399D" w:rsidRPr="001C2B64" w:rsidRDefault="009E399D" w:rsidP="009E399D">
      <w:pPr>
        <w:pStyle w:val="BESEDILO"/>
        <w:jc w:val="center"/>
        <w:rPr>
          <w:noProof/>
        </w:rPr>
      </w:pPr>
      <w:r w:rsidRPr="001C2B64">
        <w:rPr>
          <w:noProof/>
        </w:rPr>
        <w:t xml:space="preserve">                                                                                         Podpis in žig:</w:t>
      </w:r>
    </w:p>
    <w:p w14:paraId="2CD47F68" w14:textId="1D034EE7" w:rsidR="00FA50F9" w:rsidRPr="001C2B64" w:rsidRDefault="00FA50F9">
      <w:pPr>
        <w:rPr>
          <w:strike/>
          <w:noProof/>
        </w:rPr>
      </w:pPr>
    </w:p>
    <w:sectPr w:rsidR="00FA50F9" w:rsidRPr="001C2B64" w:rsidSect="00253ECE">
      <w:headerReference w:type="default" r:id="rId18"/>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FB7CA" w14:textId="77777777" w:rsidR="00053F84" w:rsidRDefault="00053F84" w:rsidP="00FC0149">
      <w:r>
        <w:separator/>
      </w:r>
    </w:p>
  </w:endnote>
  <w:endnote w:type="continuationSeparator" w:id="0">
    <w:p w14:paraId="1B5236A4" w14:textId="77777777" w:rsidR="00053F84" w:rsidRDefault="00053F84"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053F84" w:rsidRPr="00FC0149" w:rsidRDefault="00053F84">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053F84" w:rsidRDefault="00053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AB3BD" w14:textId="77777777" w:rsidR="00053F84" w:rsidRDefault="00053F84" w:rsidP="00FC0149">
      <w:r>
        <w:separator/>
      </w:r>
    </w:p>
  </w:footnote>
  <w:footnote w:type="continuationSeparator" w:id="0">
    <w:p w14:paraId="6BB2E051" w14:textId="77777777" w:rsidR="00053F84" w:rsidRDefault="00053F84"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13A4BE1E" w:rsidR="00053F84" w:rsidRPr="00FC0149" w:rsidRDefault="00053F84"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B0990</w:t>
    </w:r>
  </w:p>
  <w:p w14:paraId="0F5A387D" w14:textId="77777777" w:rsidR="00053F84" w:rsidRDefault="00053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6C2707B"/>
    <w:multiLevelType w:val="hybridMultilevel"/>
    <w:tmpl w:val="EAC65DE0"/>
    <w:lvl w:ilvl="0" w:tplc="39968F10">
      <w:numFmt w:val="bullet"/>
      <w:lvlText w:val="-"/>
      <w:lvlJc w:val="left"/>
      <w:pPr>
        <w:ind w:left="836" w:hanging="360"/>
      </w:pPr>
      <w:rPr>
        <w:rFonts w:ascii="Arial" w:eastAsia="Times New Roman" w:hAnsi="Arial" w:cs="Arial" w:hint="default"/>
      </w:rPr>
    </w:lvl>
    <w:lvl w:ilvl="1" w:tplc="04240003" w:tentative="1">
      <w:start w:val="1"/>
      <w:numFmt w:val="bullet"/>
      <w:lvlText w:val="o"/>
      <w:lvlJc w:val="left"/>
      <w:pPr>
        <w:ind w:left="1556" w:hanging="360"/>
      </w:pPr>
      <w:rPr>
        <w:rFonts w:ascii="Courier New" w:hAnsi="Courier New" w:cs="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cs="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cs="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4" w15:restartNumberingAfterBreak="0">
    <w:nsid w:val="0F3929DC"/>
    <w:multiLevelType w:val="hybridMultilevel"/>
    <w:tmpl w:val="264C798E"/>
    <w:lvl w:ilvl="0" w:tplc="0424000F">
      <w:start w:val="1"/>
      <w:numFmt w:val="decimal"/>
      <w:lvlText w:val="%1."/>
      <w:lvlJc w:val="left"/>
      <w:pPr>
        <w:ind w:left="836" w:hanging="360"/>
      </w:pPr>
      <w:rPr>
        <w:rFonts w:hint="default"/>
      </w:rPr>
    </w:lvl>
    <w:lvl w:ilvl="1" w:tplc="FFFFFFFF" w:tentative="1">
      <w:start w:val="1"/>
      <w:numFmt w:val="bullet"/>
      <w:lvlText w:val="o"/>
      <w:lvlJc w:val="left"/>
      <w:pPr>
        <w:ind w:left="1556" w:hanging="360"/>
      </w:pPr>
      <w:rPr>
        <w:rFonts w:ascii="Courier New" w:hAnsi="Courier New" w:cs="Courier New" w:hint="default"/>
      </w:rPr>
    </w:lvl>
    <w:lvl w:ilvl="2" w:tplc="FFFFFFFF" w:tentative="1">
      <w:start w:val="1"/>
      <w:numFmt w:val="bullet"/>
      <w:lvlText w:val=""/>
      <w:lvlJc w:val="left"/>
      <w:pPr>
        <w:ind w:left="2276" w:hanging="360"/>
      </w:pPr>
      <w:rPr>
        <w:rFonts w:ascii="Wingdings" w:hAnsi="Wingdings" w:hint="default"/>
      </w:rPr>
    </w:lvl>
    <w:lvl w:ilvl="3" w:tplc="FFFFFFFF" w:tentative="1">
      <w:start w:val="1"/>
      <w:numFmt w:val="bullet"/>
      <w:lvlText w:val=""/>
      <w:lvlJc w:val="left"/>
      <w:pPr>
        <w:ind w:left="2996" w:hanging="360"/>
      </w:pPr>
      <w:rPr>
        <w:rFonts w:ascii="Symbol" w:hAnsi="Symbol" w:hint="default"/>
      </w:rPr>
    </w:lvl>
    <w:lvl w:ilvl="4" w:tplc="FFFFFFFF" w:tentative="1">
      <w:start w:val="1"/>
      <w:numFmt w:val="bullet"/>
      <w:lvlText w:val="o"/>
      <w:lvlJc w:val="left"/>
      <w:pPr>
        <w:ind w:left="3716" w:hanging="360"/>
      </w:pPr>
      <w:rPr>
        <w:rFonts w:ascii="Courier New" w:hAnsi="Courier New" w:cs="Courier New" w:hint="default"/>
      </w:rPr>
    </w:lvl>
    <w:lvl w:ilvl="5" w:tplc="FFFFFFFF" w:tentative="1">
      <w:start w:val="1"/>
      <w:numFmt w:val="bullet"/>
      <w:lvlText w:val=""/>
      <w:lvlJc w:val="left"/>
      <w:pPr>
        <w:ind w:left="4436" w:hanging="360"/>
      </w:pPr>
      <w:rPr>
        <w:rFonts w:ascii="Wingdings" w:hAnsi="Wingdings" w:hint="default"/>
      </w:rPr>
    </w:lvl>
    <w:lvl w:ilvl="6" w:tplc="FFFFFFFF" w:tentative="1">
      <w:start w:val="1"/>
      <w:numFmt w:val="bullet"/>
      <w:lvlText w:val=""/>
      <w:lvlJc w:val="left"/>
      <w:pPr>
        <w:ind w:left="5156" w:hanging="360"/>
      </w:pPr>
      <w:rPr>
        <w:rFonts w:ascii="Symbol" w:hAnsi="Symbol" w:hint="default"/>
      </w:rPr>
    </w:lvl>
    <w:lvl w:ilvl="7" w:tplc="FFFFFFFF" w:tentative="1">
      <w:start w:val="1"/>
      <w:numFmt w:val="bullet"/>
      <w:lvlText w:val="o"/>
      <w:lvlJc w:val="left"/>
      <w:pPr>
        <w:ind w:left="5876" w:hanging="360"/>
      </w:pPr>
      <w:rPr>
        <w:rFonts w:ascii="Courier New" w:hAnsi="Courier New" w:cs="Courier New" w:hint="default"/>
      </w:rPr>
    </w:lvl>
    <w:lvl w:ilvl="8" w:tplc="FFFFFFFF" w:tentative="1">
      <w:start w:val="1"/>
      <w:numFmt w:val="bullet"/>
      <w:lvlText w:val=""/>
      <w:lvlJc w:val="left"/>
      <w:pPr>
        <w:ind w:left="6596"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7368B"/>
    <w:multiLevelType w:val="hybridMultilevel"/>
    <w:tmpl w:val="BE8C95CE"/>
    <w:lvl w:ilvl="0" w:tplc="2E34D1DE">
      <w:start w:val="1"/>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AE1F14"/>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DE193E"/>
    <w:multiLevelType w:val="hybridMultilevel"/>
    <w:tmpl w:val="1814F922"/>
    <w:lvl w:ilvl="0" w:tplc="587628F6">
      <w:start w:val="1"/>
      <w:numFmt w:val="bullet"/>
      <w:lvlText w:val=""/>
      <w:lvlPicBulletId w:val="0"/>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E326B38"/>
    <w:multiLevelType w:val="hybridMultilevel"/>
    <w:tmpl w:val="375EA2E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6D0684"/>
    <w:multiLevelType w:val="hybridMultilevel"/>
    <w:tmpl w:val="57BE6564"/>
    <w:lvl w:ilvl="0" w:tplc="04240001">
      <w:start w:val="1"/>
      <w:numFmt w:val="bullet"/>
      <w:lvlText w:val=""/>
      <w:lvlJc w:val="left"/>
      <w:pPr>
        <w:ind w:left="1196" w:hanging="360"/>
      </w:pPr>
      <w:rPr>
        <w:rFonts w:ascii="Symbol" w:hAnsi="Symbol" w:hint="default"/>
      </w:rPr>
    </w:lvl>
    <w:lvl w:ilvl="1" w:tplc="04240003" w:tentative="1">
      <w:start w:val="1"/>
      <w:numFmt w:val="bullet"/>
      <w:lvlText w:val="o"/>
      <w:lvlJc w:val="left"/>
      <w:pPr>
        <w:ind w:left="1916" w:hanging="360"/>
      </w:pPr>
      <w:rPr>
        <w:rFonts w:ascii="Courier New" w:hAnsi="Courier New" w:cs="Courier New" w:hint="default"/>
      </w:rPr>
    </w:lvl>
    <w:lvl w:ilvl="2" w:tplc="04240005" w:tentative="1">
      <w:start w:val="1"/>
      <w:numFmt w:val="bullet"/>
      <w:lvlText w:val=""/>
      <w:lvlJc w:val="left"/>
      <w:pPr>
        <w:ind w:left="2636" w:hanging="360"/>
      </w:pPr>
      <w:rPr>
        <w:rFonts w:ascii="Wingdings" w:hAnsi="Wingdings" w:hint="default"/>
      </w:rPr>
    </w:lvl>
    <w:lvl w:ilvl="3" w:tplc="04240001" w:tentative="1">
      <w:start w:val="1"/>
      <w:numFmt w:val="bullet"/>
      <w:lvlText w:val=""/>
      <w:lvlJc w:val="left"/>
      <w:pPr>
        <w:ind w:left="3356" w:hanging="360"/>
      </w:pPr>
      <w:rPr>
        <w:rFonts w:ascii="Symbol" w:hAnsi="Symbol" w:hint="default"/>
      </w:rPr>
    </w:lvl>
    <w:lvl w:ilvl="4" w:tplc="04240003" w:tentative="1">
      <w:start w:val="1"/>
      <w:numFmt w:val="bullet"/>
      <w:lvlText w:val="o"/>
      <w:lvlJc w:val="left"/>
      <w:pPr>
        <w:ind w:left="4076" w:hanging="360"/>
      </w:pPr>
      <w:rPr>
        <w:rFonts w:ascii="Courier New" w:hAnsi="Courier New" w:cs="Courier New" w:hint="default"/>
      </w:rPr>
    </w:lvl>
    <w:lvl w:ilvl="5" w:tplc="04240005" w:tentative="1">
      <w:start w:val="1"/>
      <w:numFmt w:val="bullet"/>
      <w:lvlText w:val=""/>
      <w:lvlJc w:val="left"/>
      <w:pPr>
        <w:ind w:left="4796" w:hanging="360"/>
      </w:pPr>
      <w:rPr>
        <w:rFonts w:ascii="Wingdings" w:hAnsi="Wingdings" w:hint="default"/>
      </w:rPr>
    </w:lvl>
    <w:lvl w:ilvl="6" w:tplc="04240001" w:tentative="1">
      <w:start w:val="1"/>
      <w:numFmt w:val="bullet"/>
      <w:lvlText w:val=""/>
      <w:lvlJc w:val="left"/>
      <w:pPr>
        <w:ind w:left="5516" w:hanging="360"/>
      </w:pPr>
      <w:rPr>
        <w:rFonts w:ascii="Symbol" w:hAnsi="Symbol" w:hint="default"/>
      </w:rPr>
    </w:lvl>
    <w:lvl w:ilvl="7" w:tplc="04240003" w:tentative="1">
      <w:start w:val="1"/>
      <w:numFmt w:val="bullet"/>
      <w:lvlText w:val="o"/>
      <w:lvlJc w:val="left"/>
      <w:pPr>
        <w:ind w:left="6236" w:hanging="360"/>
      </w:pPr>
      <w:rPr>
        <w:rFonts w:ascii="Courier New" w:hAnsi="Courier New" w:cs="Courier New" w:hint="default"/>
      </w:rPr>
    </w:lvl>
    <w:lvl w:ilvl="8" w:tplc="04240005" w:tentative="1">
      <w:start w:val="1"/>
      <w:numFmt w:val="bullet"/>
      <w:lvlText w:val=""/>
      <w:lvlJc w:val="left"/>
      <w:pPr>
        <w:ind w:left="6956" w:hanging="360"/>
      </w:pPr>
      <w:rPr>
        <w:rFonts w:ascii="Wingdings" w:hAnsi="Wingdings" w:hint="default"/>
      </w:rPr>
    </w:lvl>
  </w:abstractNum>
  <w:abstractNum w:abstractNumId="1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0A235F"/>
    <w:multiLevelType w:val="hybridMultilevel"/>
    <w:tmpl w:val="93A48FEE"/>
    <w:lvl w:ilvl="0" w:tplc="3334D2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A97124"/>
    <w:multiLevelType w:val="hybridMultilevel"/>
    <w:tmpl w:val="78B4FFD4"/>
    <w:lvl w:ilvl="0" w:tplc="FFFFFFFF">
      <w:numFmt w:val="bullet"/>
      <w:lvlText w:val="-"/>
      <w:lvlJc w:val="left"/>
      <w:pPr>
        <w:ind w:left="1080" w:hanging="360"/>
      </w:pPr>
      <w:rPr>
        <w:rFonts w:ascii="Arial" w:eastAsia="Times New Roman" w:hAnsi="Arial" w:cs="Arial" w:hint="default"/>
      </w:rPr>
    </w:lvl>
    <w:lvl w:ilvl="1" w:tplc="4C76ABA6">
      <w:numFmt w:val="bullet"/>
      <w:lvlText w:val="-"/>
      <w:lvlJc w:val="left"/>
      <w:pPr>
        <w:ind w:left="1800"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8E90E6F"/>
    <w:multiLevelType w:val="hybridMultilevel"/>
    <w:tmpl w:val="B3FEB2BC"/>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6590C2F"/>
    <w:multiLevelType w:val="hybridMultilevel"/>
    <w:tmpl w:val="3B1891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6094D"/>
    <w:multiLevelType w:val="hybridMultilevel"/>
    <w:tmpl w:val="E4BE0370"/>
    <w:lvl w:ilvl="0" w:tplc="8D78959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23796F"/>
    <w:multiLevelType w:val="hybridMultilevel"/>
    <w:tmpl w:val="F8E643D8"/>
    <w:lvl w:ilvl="0" w:tplc="587628F6">
      <w:start w:val="1"/>
      <w:numFmt w:val="bullet"/>
      <w:lvlText w:val=""/>
      <w:lvlPicBulletId w:val="0"/>
      <w:lvlJc w:val="left"/>
      <w:pPr>
        <w:ind w:left="780" w:hanging="360"/>
      </w:pPr>
      <w:rPr>
        <w:rFonts w:ascii="Symbol" w:hAnsi="Symbol" w:hint="default"/>
        <w:color w:val="auto"/>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57828CB"/>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7C5036"/>
    <w:multiLevelType w:val="hybridMultilevel"/>
    <w:tmpl w:val="E7321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3" w15:restartNumberingAfterBreak="0">
    <w:nsid w:val="70053007"/>
    <w:multiLevelType w:val="hybridMultilevel"/>
    <w:tmpl w:val="62C203E6"/>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4A532E2"/>
    <w:multiLevelType w:val="hybridMultilevel"/>
    <w:tmpl w:val="68A02F22"/>
    <w:lvl w:ilvl="0" w:tplc="587628F6">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C53F44"/>
    <w:multiLevelType w:val="hybridMultilevel"/>
    <w:tmpl w:val="D5C6A414"/>
    <w:lvl w:ilvl="0" w:tplc="B47693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F97F1F"/>
    <w:multiLevelType w:val="hybridMultilevel"/>
    <w:tmpl w:val="2AC090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F74614D"/>
    <w:multiLevelType w:val="hybridMultilevel"/>
    <w:tmpl w:val="15C45D70"/>
    <w:lvl w:ilvl="0" w:tplc="587628F6">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0"/>
  </w:num>
  <w:num w:numId="4">
    <w:abstractNumId w:val="29"/>
  </w:num>
  <w:num w:numId="5">
    <w:abstractNumId w:val="38"/>
  </w:num>
  <w:num w:numId="6">
    <w:abstractNumId w:val="1"/>
  </w:num>
  <w:num w:numId="7">
    <w:abstractNumId w:val="16"/>
  </w:num>
  <w:num w:numId="8">
    <w:abstractNumId w:val="31"/>
  </w:num>
  <w:num w:numId="9">
    <w:abstractNumId w:val="22"/>
  </w:num>
  <w:num w:numId="10">
    <w:abstractNumId w:val="24"/>
  </w:num>
  <w:num w:numId="11">
    <w:abstractNumId w:val="11"/>
  </w:num>
  <w:num w:numId="12">
    <w:abstractNumId w:val="2"/>
  </w:num>
  <w:num w:numId="13">
    <w:abstractNumId w:val="7"/>
  </w:num>
  <w:num w:numId="14">
    <w:abstractNumId w:val="25"/>
  </w:num>
  <w:num w:numId="15">
    <w:abstractNumId w:val="6"/>
  </w:num>
  <w:num w:numId="16">
    <w:abstractNumId w:val="20"/>
  </w:num>
  <w:num w:numId="17">
    <w:abstractNumId w:val="27"/>
  </w:num>
  <w:num w:numId="18">
    <w:abstractNumId w:val="23"/>
  </w:num>
  <w:num w:numId="19">
    <w:abstractNumId w:val="10"/>
  </w:num>
  <w:num w:numId="20">
    <w:abstractNumId w:val="3"/>
  </w:num>
  <w:num w:numId="21">
    <w:abstractNumId w:val="30"/>
  </w:num>
  <w:num w:numId="22">
    <w:abstractNumId w:val="12"/>
  </w:num>
  <w:num w:numId="23">
    <w:abstractNumId w:val="21"/>
  </w:num>
  <w:num w:numId="24">
    <w:abstractNumId w:val="17"/>
  </w:num>
  <w:num w:numId="25">
    <w:abstractNumId w:val="39"/>
  </w:num>
  <w:num w:numId="26">
    <w:abstractNumId w:val="5"/>
  </w:num>
  <w:num w:numId="27">
    <w:abstractNumId w:val="33"/>
  </w:num>
  <w:num w:numId="28">
    <w:abstractNumId w:val="36"/>
  </w:num>
  <w:num w:numId="29">
    <w:abstractNumId w:val="34"/>
  </w:num>
  <w:num w:numId="30">
    <w:abstractNumId w:val="35"/>
  </w:num>
  <w:num w:numId="31">
    <w:abstractNumId w:val="26"/>
  </w:num>
  <w:num w:numId="32">
    <w:abstractNumId w:val="19"/>
  </w:num>
  <w:num w:numId="33">
    <w:abstractNumId w:val="37"/>
  </w:num>
  <w:num w:numId="34">
    <w:abstractNumId w:val="9"/>
  </w:num>
  <w:num w:numId="35">
    <w:abstractNumId w:val="14"/>
  </w:num>
  <w:num w:numId="36">
    <w:abstractNumId w:val="4"/>
  </w:num>
  <w:num w:numId="37">
    <w:abstractNumId w:val="18"/>
  </w:num>
  <w:num w:numId="38">
    <w:abstractNumId w:val="8"/>
  </w:num>
  <w:num w:numId="39">
    <w:abstractNumId w:val="15"/>
  </w:num>
  <w:num w:numId="4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78FF"/>
    <w:rsid w:val="0001442C"/>
    <w:rsid w:val="00027E3D"/>
    <w:rsid w:val="00036573"/>
    <w:rsid w:val="00051EE3"/>
    <w:rsid w:val="00053EA1"/>
    <w:rsid w:val="00053F84"/>
    <w:rsid w:val="00055EF9"/>
    <w:rsid w:val="00056381"/>
    <w:rsid w:val="0006765E"/>
    <w:rsid w:val="00075CD9"/>
    <w:rsid w:val="00085402"/>
    <w:rsid w:val="00085D85"/>
    <w:rsid w:val="000932A2"/>
    <w:rsid w:val="000A3507"/>
    <w:rsid w:val="000A66D5"/>
    <w:rsid w:val="000B0E05"/>
    <w:rsid w:val="000B3878"/>
    <w:rsid w:val="000B496E"/>
    <w:rsid w:val="000C3FC8"/>
    <w:rsid w:val="000C54E5"/>
    <w:rsid w:val="000D19E5"/>
    <w:rsid w:val="000F7569"/>
    <w:rsid w:val="000F79B6"/>
    <w:rsid w:val="00101726"/>
    <w:rsid w:val="00134F48"/>
    <w:rsid w:val="0013540C"/>
    <w:rsid w:val="00144B40"/>
    <w:rsid w:val="00144EEA"/>
    <w:rsid w:val="00150AB0"/>
    <w:rsid w:val="00156737"/>
    <w:rsid w:val="00156744"/>
    <w:rsid w:val="00165E49"/>
    <w:rsid w:val="00166D26"/>
    <w:rsid w:val="00170EF1"/>
    <w:rsid w:val="00183A22"/>
    <w:rsid w:val="001918D6"/>
    <w:rsid w:val="0019237A"/>
    <w:rsid w:val="001935BB"/>
    <w:rsid w:val="00193901"/>
    <w:rsid w:val="001A040B"/>
    <w:rsid w:val="001A13E8"/>
    <w:rsid w:val="001B2DD3"/>
    <w:rsid w:val="001B4FE2"/>
    <w:rsid w:val="001C1496"/>
    <w:rsid w:val="001C2B64"/>
    <w:rsid w:val="001C5607"/>
    <w:rsid w:val="001C70A0"/>
    <w:rsid w:val="001E0589"/>
    <w:rsid w:val="001E600A"/>
    <w:rsid w:val="001F0E36"/>
    <w:rsid w:val="001F6DFC"/>
    <w:rsid w:val="00203274"/>
    <w:rsid w:val="00212A83"/>
    <w:rsid w:val="002251FD"/>
    <w:rsid w:val="00237759"/>
    <w:rsid w:val="00243D0E"/>
    <w:rsid w:val="00246FA2"/>
    <w:rsid w:val="00253ECE"/>
    <w:rsid w:val="00254A9F"/>
    <w:rsid w:val="00265E80"/>
    <w:rsid w:val="002664CA"/>
    <w:rsid w:val="002705D6"/>
    <w:rsid w:val="00270D7A"/>
    <w:rsid w:val="00271E1E"/>
    <w:rsid w:val="002726FC"/>
    <w:rsid w:val="00281389"/>
    <w:rsid w:val="002B0BE7"/>
    <w:rsid w:val="002B381C"/>
    <w:rsid w:val="002B38EE"/>
    <w:rsid w:val="002C1D0A"/>
    <w:rsid w:val="002C3971"/>
    <w:rsid w:val="002C4003"/>
    <w:rsid w:val="002C48BB"/>
    <w:rsid w:val="002C4A98"/>
    <w:rsid w:val="002C5762"/>
    <w:rsid w:val="002C6126"/>
    <w:rsid w:val="002C76E2"/>
    <w:rsid w:val="002D096A"/>
    <w:rsid w:val="002D45D9"/>
    <w:rsid w:val="002E123E"/>
    <w:rsid w:val="002E1B75"/>
    <w:rsid w:val="00300F45"/>
    <w:rsid w:val="00311595"/>
    <w:rsid w:val="00322067"/>
    <w:rsid w:val="00340E2E"/>
    <w:rsid w:val="00355608"/>
    <w:rsid w:val="0035756A"/>
    <w:rsid w:val="00360D9F"/>
    <w:rsid w:val="0036384C"/>
    <w:rsid w:val="00364DA8"/>
    <w:rsid w:val="00367FEC"/>
    <w:rsid w:val="00370826"/>
    <w:rsid w:val="003771AA"/>
    <w:rsid w:val="003809C8"/>
    <w:rsid w:val="00383EB7"/>
    <w:rsid w:val="00390763"/>
    <w:rsid w:val="003A4A5E"/>
    <w:rsid w:val="003A571C"/>
    <w:rsid w:val="003C1F10"/>
    <w:rsid w:val="003C69AC"/>
    <w:rsid w:val="003D7372"/>
    <w:rsid w:val="003E2DD3"/>
    <w:rsid w:val="003F02C2"/>
    <w:rsid w:val="003F7F40"/>
    <w:rsid w:val="004008F8"/>
    <w:rsid w:val="00404540"/>
    <w:rsid w:val="004147B6"/>
    <w:rsid w:val="004236CC"/>
    <w:rsid w:val="004366DA"/>
    <w:rsid w:val="0044332D"/>
    <w:rsid w:val="00447161"/>
    <w:rsid w:val="0045249D"/>
    <w:rsid w:val="00452C29"/>
    <w:rsid w:val="00460FBC"/>
    <w:rsid w:val="00461B50"/>
    <w:rsid w:val="0046702D"/>
    <w:rsid w:val="00467C3C"/>
    <w:rsid w:val="00471F16"/>
    <w:rsid w:val="0048212A"/>
    <w:rsid w:val="00484A58"/>
    <w:rsid w:val="00490D69"/>
    <w:rsid w:val="00493184"/>
    <w:rsid w:val="004951E2"/>
    <w:rsid w:val="004A6DC5"/>
    <w:rsid w:val="004A7E73"/>
    <w:rsid w:val="004C007F"/>
    <w:rsid w:val="004C10A1"/>
    <w:rsid w:val="004D21CE"/>
    <w:rsid w:val="004D4BB4"/>
    <w:rsid w:val="004D63C8"/>
    <w:rsid w:val="004D7400"/>
    <w:rsid w:val="004E2429"/>
    <w:rsid w:val="004E3562"/>
    <w:rsid w:val="004E5A74"/>
    <w:rsid w:val="004E7A3C"/>
    <w:rsid w:val="004F0D4C"/>
    <w:rsid w:val="004F2C85"/>
    <w:rsid w:val="004F5C79"/>
    <w:rsid w:val="00502B0A"/>
    <w:rsid w:val="00513E34"/>
    <w:rsid w:val="00515CE9"/>
    <w:rsid w:val="00521D5A"/>
    <w:rsid w:val="00522B91"/>
    <w:rsid w:val="00530AA9"/>
    <w:rsid w:val="00532E68"/>
    <w:rsid w:val="00533FD8"/>
    <w:rsid w:val="005376A5"/>
    <w:rsid w:val="00546EFB"/>
    <w:rsid w:val="00552751"/>
    <w:rsid w:val="00561198"/>
    <w:rsid w:val="00561FF2"/>
    <w:rsid w:val="005666BD"/>
    <w:rsid w:val="00571D05"/>
    <w:rsid w:val="00572346"/>
    <w:rsid w:val="00583B70"/>
    <w:rsid w:val="005A5EA2"/>
    <w:rsid w:val="005A6737"/>
    <w:rsid w:val="005B2A8E"/>
    <w:rsid w:val="005C2F94"/>
    <w:rsid w:val="005D1C30"/>
    <w:rsid w:val="005D1F15"/>
    <w:rsid w:val="005F257C"/>
    <w:rsid w:val="005F2F2E"/>
    <w:rsid w:val="005F3A79"/>
    <w:rsid w:val="005F605B"/>
    <w:rsid w:val="00611E7B"/>
    <w:rsid w:val="00617A1F"/>
    <w:rsid w:val="00617E7D"/>
    <w:rsid w:val="00626178"/>
    <w:rsid w:val="00637A51"/>
    <w:rsid w:val="00654782"/>
    <w:rsid w:val="0065716F"/>
    <w:rsid w:val="00662DBE"/>
    <w:rsid w:val="006702CC"/>
    <w:rsid w:val="0067724C"/>
    <w:rsid w:val="00677DE4"/>
    <w:rsid w:val="00684390"/>
    <w:rsid w:val="006B02E9"/>
    <w:rsid w:val="006B531B"/>
    <w:rsid w:val="006C4447"/>
    <w:rsid w:val="006D5770"/>
    <w:rsid w:val="006F2078"/>
    <w:rsid w:val="00706DFB"/>
    <w:rsid w:val="00711ED8"/>
    <w:rsid w:val="00712956"/>
    <w:rsid w:val="00713C64"/>
    <w:rsid w:val="00714B54"/>
    <w:rsid w:val="0071515B"/>
    <w:rsid w:val="00720A3A"/>
    <w:rsid w:val="0072575C"/>
    <w:rsid w:val="00733B52"/>
    <w:rsid w:val="007444A2"/>
    <w:rsid w:val="007569B0"/>
    <w:rsid w:val="00763755"/>
    <w:rsid w:val="00763B72"/>
    <w:rsid w:val="00764EFA"/>
    <w:rsid w:val="007658D5"/>
    <w:rsid w:val="0078249A"/>
    <w:rsid w:val="007856C4"/>
    <w:rsid w:val="00794513"/>
    <w:rsid w:val="007A11A0"/>
    <w:rsid w:val="007C2D69"/>
    <w:rsid w:val="007C667D"/>
    <w:rsid w:val="007C6A03"/>
    <w:rsid w:val="007E218C"/>
    <w:rsid w:val="007E3564"/>
    <w:rsid w:val="007F3323"/>
    <w:rsid w:val="008041B9"/>
    <w:rsid w:val="00823C0D"/>
    <w:rsid w:val="00832EBB"/>
    <w:rsid w:val="008403C3"/>
    <w:rsid w:val="008553A9"/>
    <w:rsid w:val="008666EC"/>
    <w:rsid w:val="00870058"/>
    <w:rsid w:val="008827C5"/>
    <w:rsid w:val="00883DCE"/>
    <w:rsid w:val="00885A4B"/>
    <w:rsid w:val="00886C17"/>
    <w:rsid w:val="00886ED5"/>
    <w:rsid w:val="008A3A8C"/>
    <w:rsid w:val="008B35B0"/>
    <w:rsid w:val="008B6D67"/>
    <w:rsid w:val="008C5C88"/>
    <w:rsid w:val="008C68DF"/>
    <w:rsid w:val="008D096C"/>
    <w:rsid w:val="008E0B7C"/>
    <w:rsid w:val="008E5909"/>
    <w:rsid w:val="008F26AC"/>
    <w:rsid w:val="008F4A1E"/>
    <w:rsid w:val="008F742C"/>
    <w:rsid w:val="009023FB"/>
    <w:rsid w:val="00902D77"/>
    <w:rsid w:val="00904D85"/>
    <w:rsid w:val="0090697A"/>
    <w:rsid w:val="00911761"/>
    <w:rsid w:val="009119AE"/>
    <w:rsid w:val="00914C63"/>
    <w:rsid w:val="00914FD6"/>
    <w:rsid w:val="009217E6"/>
    <w:rsid w:val="0093052D"/>
    <w:rsid w:val="00941216"/>
    <w:rsid w:val="00942165"/>
    <w:rsid w:val="00953A36"/>
    <w:rsid w:val="00967105"/>
    <w:rsid w:val="009743D2"/>
    <w:rsid w:val="009743E6"/>
    <w:rsid w:val="00982DD2"/>
    <w:rsid w:val="00990944"/>
    <w:rsid w:val="00992596"/>
    <w:rsid w:val="0099311E"/>
    <w:rsid w:val="009B1313"/>
    <w:rsid w:val="009B6580"/>
    <w:rsid w:val="009B7C6C"/>
    <w:rsid w:val="009C533E"/>
    <w:rsid w:val="009C7627"/>
    <w:rsid w:val="009D1B0D"/>
    <w:rsid w:val="009E399D"/>
    <w:rsid w:val="009E3DC9"/>
    <w:rsid w:val="009E7D38"/>
    <w:rsid w:val="00A027B8"/>
    <w:rsid w:val="00A039DB"/>
    <w:rsid w:val="00A161AA"/>
    <w:rsid w:val="00A200C4"/>
    <w:rsid w:val="00A272E8"/>
    <w:rsid w:val="00A419E4"/>
    <w:rsid w:val="00A42701"/>
    <w:rsid w:val="00A650F3"/>
    <w:rsid w:val="00A67001"/>
    <w:rsid w:val="00A76009"/>
    <w:rsid w:val="00A82050"/>
    <w:rsid w:val="00A854BA"/>
    <w:rsid w:val="00A902A9"/>
    <w:rsid w:val="00A929B6"/>
    <w:rsid w:val="00A95DE3"/>
    <w:rsid w:val="00AA3935"/>
    <w:rsid w:val="00AB381C"/>
    <w:rsid w:val="00AC67A1"/>
    <w:rsid w:val="00AC7718"/>
    <w:rsid w:val="00AE0FBC"/>
    <w:rsid w:val="00AE35E2"/>
    <w:rsid w:val="00AF588D"/>
    <w:rsid w:val="00AF6683"/>
    <w:rsid w:val="00B005EA"/>
    <w:rsid w:val="00B064A5"/>
    <w:rsid w:val="00B0794B"/>
    <w:rsid w:val="00B12702"/>
    <w:rsid w:val="00B128D3"/>
    <w:rsid w:val="00B15F0C"/>
    <w:rsid w:val="00B16024"/>
    <w:rsid w:val="00B27A9F"/>
    <w:rsid w:val="00B334C2"/>
    <w:rsid w:val="00B33AE8"/>
    <w:rsid w:val="00B33F52"/>
    <w:rsid w:val="00B44C77"/>
    <w:rsid w:val="00B46287"/>
    <w:rsid w:val="00B577AC"/>
    <w:rsid w:val="00B614CC"/>
    <w:rsid w:val="00B66913"/>
    <w:rsid w:val="00B67289"/>
    <w:rsid w:val="00B837EC"/>
    <w:rsid w:val="00B860D4"/>
    <w:rsid w:val="00B93345"/>
    <w:rsid w:val="00BB12C5"/>
    <w:rsid w:val="00BB35BB"/>
    <w:rsid w:val="00BB5CE9"/>
    <w:rsid w:val="00BC2033"/>
    <w:rsid w:val="00BC2AC2"/>
    <w:rsid w:val="00BD595E"/>
    <w:rsid w:val="00BF0181"/>
    <w:rsid w:val="00BF5B04"/>
    <w:rsid w:val="00C3101C"/>
    <w:rsid w:val="00C31C0B"/>
    <w:rsid w:val="00C46471"/>
    <w:rsid w:val="00C5182E"/>
    <w:rsid w:val="00C5309A"/>
    <w:rsid w:val="00C56234"/>
    <w:rsid w:val="00C5720C"/>
    <w:rsid w:val="00C61D9C"/>
    <w:rsid w:val="00C7097C"/>
    <w:rsid w:val="00C767B7"/>
    <w:rsid w:val="00C80F48"/>
    <w:rsid w:val="00C852B8"/>
    <w:rsid w:val="00C877AF"/>
    <w:rsid w:val="00C901C2"/>
    <w:rsid w:val="00C9231B"/>
    <w:rsid w:val="00C941CC"/>
    <w:rsid w:val="00CA353A"/>
    <w:rsid w:val="00CC0D1D"/>
    <w:rsid w:val="00CC6C91"/>
    <w:rsid w:val="00CE50F3"/>
    <w:rsid w:val="00CF2B1F"/>
    <w:rsid w:val="00CF5638"/>
    <w:rsid w:val="00D01BB5"/>
    <w:rsid w:val="00D02724"/>
    <w:rsid w:val="00D02CEE"/>
    <w:rsid w:val="00D11271"/>
    <w:rsid w:val="00D16612"/>
    <w:rsid w:val="00D16E7A"/>
    <w:rsid w:val="00D21FC6"/>
    <w:rsid w:val="00D22EC6"/>
    <w:rsid w:val="00D241E6"/>
    <w:rsid w:val="00D326B4"/>
    <w:rsid w:val="00D33AAA"/>
    <w:rsid w:val="00D34102"/>
    <w:rsid w:val="00D421C8"/>
    <w:rsid w:val="00D679D8"/>
    <w:rsid w:val="00D71B7F"/>
    <w:rsid w:val="00D73F1B"/>
    <w:rsid w:val="00D740AA"/>
    <w:rsid w:val="00D75D1A"/>
    <w:rsid w:val="00D75F3B"/>
    <w:rsid w:val="00D77FF3"/>
    <w:rsid w:val="00D8436B"/>
    <w:rsid w:val="00D93865"/>
    <w:rsid w:val="00D93C8A"/>
    <w:rsid w:val="00DA4AD8"/>
    <w:rsid w:val="00DB0406"/>
    <w:rsid w:val="00DB05D1"/>
    <w:rsid w:val="00DB7CD5"/>
    <w:rsid w:val="00DB7F1C"/>
    <w:rsid w:val="00DC3E6B"/>
    <w:rsid w:val="00DD0381"/>
    <w:rsid w:val="00DD1EE9"/>
    <w:rsid w:val="00DD34FD"/>
    <w:rsid w:val="00DD3F18"/>
    <w:rsid w:val="00DD40FF"/>
    <w:rsid w:val="00DD4524"/>
    <w:rsid w:val="00DE2F1F"/>
    <w:rsid w:val="00DE3B4F"/>
    <w:rsid w:val="00DE459A"/>
    <w:rsid w:val="00DF2906"/>
    <w:rsid w:val="00DF3F81"/>
    <w:rsid w:val="00DF7B41"/>
    <w:rsid w:val="00E13E5D"/>
    <w:rsid w:val="00E14F2C"/>
    <w:rsid w:val="00E166BF"/>
    <w:rsid w:val="00E17724"/>
    <w:rsid w:val="00E25D3C"/>
    <w:rsid w:val="00E27E6E"/>
    <w:rsid w:val="00E33840"/>
    <w:rsid w:val="00E377B8"/>
    <w:rsid w:val="00E37DD5"/>
    <w:rsid w:val="00E421E6"/>
    <w:rsid w:val="00E54F3B"/>
    <w:rsid w:val="00E63AF6"/>
    <w:rsid w:val="00E67F63"/>
    <w:rsid w:val="00E93BD6"/>
    <w:rsid w:val="00E9574D"/>
    <w:rsid w:val="00EB01F2"/>
    <w:rsid w:val="00EB3378"/>
    <w:rsid w:val="00EC0747"/>
    <w:rsid w:val="00EC390D"/>
    <w:rsid w:val="00EE3F7A"/>
    <w:rsid w:val="00EE5097"/>
    <w:rsid w:val="00EE5A0A"/>
    <w:rsid w:val="00EE6179"/>
    <w:rsid w:val="00EE6861"/>
    <w:rsid w:val="00EE6E94"/>
    <w:rsid w:val="00EF56EC"/>
    <w:rsid w:val="00EF6D06"/>
    <w:rsid w:val="00F053CE"/>
    <w:rsid w:val="00F17173"/>
    <w:rsid w:val="00F175BF"/>
    <w:rsid w:val="00F2381B"/>
    <w:rsid w:val="00F30E8C"/>
    <w:rsid w:val="00F33226"/>
    <w:rsid w:val="00F34FF5"/>
    <w:rsid w:val="00F41CB1"/>
    <w:rsid w:val="00F42F0C"/>
    <w:rsid w:val="00F435E9"/>
    <w:rsid w:val="00F51073"/>
    <w:rsid w:val="00F52498"/>
    <w:rsid w:val="00F60AAD"/>
    <w:rsid w:val="00F61BC8"/>
    <w:rsid w:val="00F64048"/>
    <w:rsid w:val="00F64525"/>
    <w:rsid w:val="00F6778B"/>
    <w:rsid w:val="00F82E76"/>
    <w:rsid w:val="00F83AF2"/>
    <w:rsid w:val="00F843AF"/>
    <w:rsid w:val="00F93AC3"/>
    <w:rsid w:val="00FA1728"/>
    <w:rsid w:val="00FA50F9"/>
    <w:rsid w:val="00FA5251"/>
    <w:rsid w:val="00FA5992"/>
    <w:rsid w:val="00FA7287"/>
    <w:rsid w:val="00FA79D6"/>
    <w:rsid w:val="00FC0149"/>
    <w:rsid w:val="00FC2D9B"/>
    <w:rsid w:val="00FC6669"/>
    <w:rsid w:val="00FD765A"/>
    <w:rsid w:val="00FE5813"/>
    <w:rsid w:val="00FF7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99D"/>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4038"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471FF-1DDF-48D9-B272-CD5FFB5B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13480</Words>
  <Characters>76837</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90137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 Alenka</dc:creator>
  <cp:lastModifiedBy>Rome Alenka</cp:lastModifiedBy>
  <cp:revision>6</cp:revision>
  <dcterms:created xsi:type="dcterms:W3CDTF">2022-06-15T08:14:00Z</dcterms:created>
  <dcterms:modified xsi:type="dcterms:W3CDTF">2022-06-15T08:17:00Z</dcterms:modified>
</cp:coreProperties>
</file>